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101CC4" w14:textId="69224EC9" w:rsidR="00AE081F" w:rsidRDefault="00AE081F" w:rsidP="00AD483A">
      <w:pPr>
        <w:rPr>
          <w:lang w:val="en-ID"/>
        </w:rPr>
      </w:pPr>
      <w:r w:rsidRPr="00AD483A">
        <w:rPr>
          <w:lang w:val="en-ID"/>
        </w:rPr>
        <w:t>MODUL AJAR FLIPPED CLASSRO</w:t>
      </w:r>
      <w:r w:rsidR="00AD483A">
        <w:rPr>
          <w:lang w:val="en-ID"/>
        </w:rPr>
        <w:t>O</w:t>
      </w:r>
      <w:r w:rsidRPr="00AD483A">
        <w:rPr>
          <w:lang w:val="en-ID"/>
        </w:rPr>
        <w:t>M</w:t>
      </w:r>
    </w:p>
    <w:p w14:paraId="4F9A04DF" w14:textId="77777777" w:rsidR="00AD483A" w:rsidRPr="00AD483A" w:rsidRDefault="00AD483A" w:rsidP="00AD483A">
      <w:pPr>
        <w:rPr>
          <w:lang w:val="en-ID"/>
        </w:rPr>
      </w:pPr>
    </w:p>
    <w:p w14:paraId="16B05479" w14:textId="114E8829" w:rsidR="00551BB6" w:rsidRDefault="00551BB6" w:rsidP="00551BB6">
      <w:pPr>
        <w:pStyle w:val="ListParagraph"/>
        <w:ind w:left="0"/>
        <w:rPr>
          <w:lang w:val="en-ID"/>
        </w:rPr>
      </w:pPr>
      <w:r w:rsidRPr="00551BB6">
        <w:rPr>
          <w:noProof/>
        </w:rPr>
        <w:drawing>
          <wp:inline distT="0" distB="0" distL="0" distR="0" wp14:anchorId="3E8E0117" wp14:editId="3DBF18D7">
            <wp:extent cx="5039995" cy="743648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9995" cy="7436485"/>
                    </a:xfrm>
                    <a:prstGeom prst="rect">
                      <a:avLst/>
                    </a:prstGeom>
                    <a:noFill/>
                    <a:ln>
                      <a:noFill/>
                    </a:ln>
                  </pic:spPr>
                </pic:pic>
              </a:graphicData>
            </a:graphic>
          </wp:inline>
        </w:drawing>
      </w:r>
    </w:p>
    <w:p w14:paraId="0CCA3CC7" w14:textId="5690B38B" w:rsidR="00551BB6" w:rsidRDefault="00551BB6" w:rsidP="00551BB6">
      <w:pPr>
        <w:pStyle w:val="ListParagraph"/>
        <w:ind w:left="0"/>
        <w:rPr>
          <w:lang w:val="en-ID"/>
        </w:rPr>
      </w:pPr>
    </w:p>
    <w:p w14:paraId="0844C586" w14:textId="3292FBB6" w:rsidR="00551BB6" w:rsidRDefault="00551BB6" w:rsidP="00551BB6">
      <w:pPr>
        <w:pStyle w:val="ListParagraph"/>
        <w:ind w:left="0"/>
        <w:rPr>
          <w:lang w:val="en-ID"/>
        </w:rPr>
      </w:pPr>
    </w:p>
    <w:p w14:paraId="4BCF340E" w14:textId="670CED1A" w:rsidR="00F216FA" w:rsidRDefault="00F216FA" w:rsidP="00551BB6">
      <w:pPr>
        <w:pStyle w:val="ListParagraph"/>
        <w:ind w:left="0"/>
        <w:rPr>
          <w:lang w:val="en-ID"/>
        </w:rPr>
      </w:pPr>
    </w:p>
    <w:p w14:paraId="75F0ED7C" w14:textId="36D3B598" w:rsidR="00F216FA" w:rsidRDefault="00F216FA" w:rsidP="00551BB6">
      <w:pPr>
        <w:pStyle w:val="ListParagraph"/>
        <w:ind w:left="0"/>
        <w:rPr>
          <w:lang w:val="en-ID"/>
        </w:rPr>
      </w:pPr>
    </w:p>
    <w:p w14:paraId="72EA5252" w14:textId="22650648" w:rsidR="00F216FA" w:rsidRDefault="00F216FA" w:rsidP="00551BB6">
      <w:pPr>
        <w:pStyle w:val="ListParagraph"/>
        <w:ind w:left="0"/>
        <w:rPr>
          <w:lang w:val="en-ID"/>
        </w:rPr>
      </w:pPr>
    </w:p>
    <w:p w14:paraId="18AEC09D" w14:textId="47384D71" w:rsidR="00F216FA" w:rsidRDefault="00F216FA" w:rsidP="00551BB6">
      <w:pPr>
        <w:pStyle w:val="ListParagraph"/>
        <w:ind w:left="0"/>
        <w:rPr>
          <w:lang w:val="en-ID"/>
        </w:rPr>
      </w:pPr>
      <w:r w:rsidRPr="00F216FA">
        <w:rPr>
          <w:noProof/>
        </w:rPr>
        <w:drawing>
          <wp:inline distT="0" distB="0" distL="0" distR="0" wp14:anchorId="4CCBCDF1" wp14:editId="568CAF7C">
            <wp:extent cx="5039995" cy="7720330"/>
            <wp:effectExtent l="0" t="0" r="825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9995" cy="7720330"/>
                    </a:xfrm>
                    <a:prstGeom prst="rect">
                      <a:avLst/>
                    </a:prstGeom>
                    <a:noFill/>
                    <a:ln>
                      <a:noFill/>
                    </a:ln>
                  </pic:spPr>
                </pic:pic>
              </a:graphicData>
            </a:graphic>
          </wp:inline>
        </w:drawing>
      </w:r>
    </w:p>
    <w:p w14:paraId="123AC3C9" w14:textId="6E35167D" w:rsidR="00551BB6" w:rsidRDefault="00551BB6" w:rsidP="00551BB6">
      <w:pPr>
        <w:pStyle w:val="ListParagraph"/>
        <w:ind w:left="0"/>
        <w:rPr>
          <w:lang w:val="en-ID"/>
        </w:rPr>
      </w:pPr>
    </w:p>
    <w:p w14:paraId="05ACAF93" w14:textId="704AF262" w:rsidR="00F216FA" w:rsidRDefault="00F216FA" w:rsidP="00551BB6">
      <w:pPr>
        <w:pStyle w:val="ListParagraph"/>
        <w:ind w:left="0"/>
        <w:rPr>
          <w:lang w:val="en-ID"/>
        </w:rPr>
      </w:pPr>
    </w:p>
    <w:p w14:paraId="064197A3" w14:textId="1D62E969" w:rsidR="00F216FA" w:rsidRDefault="00F216FA" w:rsidP="00551BB6">
      <w:pPr>
        <w:pStyle w:val="ListParagraph"/>
        <w:ind w:left="0"/>
        <w:rPr>
          <w:lang w:val="en-ID"/>
        </w:rPr>
      </w:pPr>
    </w:p>
    <w:p w14:paraId="76A12686" w14:textId="1F4FEA87" w:rsidR="00F216FA" w:rsidRDefault="00F216FA" w:rsidP="00551BB6">
      <w:pPr>
        <w:pStyle w:val="ListParagraph"/>
        <w:ind w:left="0"/>
        <w:rPr>
          <w:lang w:val="en-ID"/>
        </w:rPr>
      </w:pPr>
    </w:p>
    <w:p w14:paraId="57E4FCA8" w14:textId="19E9EB57" w:rsidR="00F216FA" w:rsidRDefault="00F216FA" w:rsidP="00551BB6">
      <w:pPr>
        <w:pStyle w:val="ListParagraph"/>
        <w:ind w:left="0"/>
        <w:rPr>
          <w:lang w:val="en-ID"/>
        </w:rPr>
      </w:pPr>
      <w:r w:rsidRPr="00F216FA">
        <w:rPr>
          <w:noProof/>
        </w:rPr>
        <w:drawing>
          <wp:inline distT="0" distB="0" distL="0" distR="0" wp14:anchorId="21A65062" wp14:editId="183BFA20">
            <wp:extent cx="5039995" cy="7701915"/>
            <wp:effectExtent l="0" t="0" r="825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9995" cy="7701915"/>
                    </a:xfrm>
                    <a:prstGeom prst="rect">
                      <a:avLst/>
                    </a:prstGeom>
                    <a:noFill/>
                    <a:ln>
                      <a:noFill/>
                    </a:ln>
                  </pic:spPr>
                </pic:pic>
              </a:graphicData>
            </a:graphic>
          </wp:inline>
        </w:drawing>
      </w:r>
    </w:p>
    <w:p w14:paraId="3DF62BE4" w14:textId="2B214ACC" w:rsidR="005343B8" w:rsidRDefault="005343B8" w:rsidP="00551BB6">
      <w:pPr>
        <w:pStyle w:val="ListParagraph"/>
        <w:ind w:left="0"/>
        <w:rPr>
          <w:lang w:val="en-ID"/>
        </w:rPr>
      </w:pPr>
    </w:p>
    <w:p w14:paraId="373F31C7" w14:textId="0E656594" w:rsidR="005343B8" w:rsidRDefault="005343B8" w:rsidP="00551BB6">
      <w:pPr>
        <w:pStyle w:val="ListParagraph"/>
        <w:ind w:left="0"/>
        <w:rPr>
          <w:lang w:val="en-ID"/>
        </w:rPr>
      </w:pPr>
    </w:p>
    <w:p w14:paraId="62F6A0C7" w14:textId="2A82CD1C" w:rsidR="005343B8" w:rsidRDefault="005343B8" w:rsidP="00551BB6">
      <w:pPr>
        <w:pStyle w:val="ListParagraph"/>
        <w:ind w:left="0"/>
        <w:rPr>
          <w:lang w:val="en-ID"/>
        </w:rPr>
      </w:pPr>
    </w:p>
    <w:p w14:paraId="77036457" w14:textId="582D4E26" w:rsidR="005343B8" w:rsidRDefault="005343B8" w:rsidP="00551BB6">
      <w:pPr>
        <w:pStyle w:val="ListParagraph"/>
        <w:ind w:left="0"/>
        <w:rPr>
          <w:lang w:val="en-ID"/>
        </w:rPr>
      </w:pPr>
    </w:p>
    <w:p w14:paraId="5D1BDB0C" w14:textId="54CF3DF9" w:rsidR="005343B8" w:rsidRDefault="005343B8" w:rsidP="00551BB6">
      <w:pPr>
        <w:pStyle w:val="ListParagraph"/>
        <w:ind w:left="0"/>
        <w:rPr>
          <w:lang w:val="en-ID"/>
        </w:rPr>
      </w:pPr>
      <w:r w:rsidRPr="005343B8">
        <w:rPr>
          <w:noProof/>
        </w:rPr>
        <w:drawing>
          <wp:inline distT="0" distB="0" distL="0" distR="0" wp14:anchorId="0DC82013" wp14:editId="6DEA691C">
            <wp:extent cx="5039995" cy="759396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9995" cy="7593965"/>
                    </a:xfrm>
                    <a:prstGeom prst="rect">
                      <a:avLst/>
                    </a:prstGeom>
                    <a:noFill/>
                    <a:ln>
                      <a:noFill/>
                    </a:ln>
                  </pic:spPr>
                </pic:pic>
              </a:graphicData>
            </a:graphic>
          </wp:inline>
        </w:drawing>
      </w:r>
    </w:p>
    <w:p w14:paraId="2D895B64" w14:textId="094FBF9A" w:rsidR="005343B8" w:rsidRDefault="005343B8" w:rsidP="00551BB6">
      <w:pPr>
        <w:pStyle w:val="ListParagraph"/>
        <w:ind w:left="0"/>
        <w:rPr>
          <w:lang w:val="en-ID"/>
        </w:rPr>
      </w:pPr>
    </w:p>
    <w:p w14:paraId="53761C42" w14:textId="7526FB59" w:rsidR="005343B8" w:rsidRDefault="005343B8" w:rsidP="00551BB6">
      <w:pPr>
        <w:pStyle w:val="ListParagraph"/>
        <w:ind w:left="0"/>
        <w:rPr>
          <w:lang w:val="en-ID"/>
        </w:rPr>
      </w:pPr>
    </w:p>
    <w:p w14:paraId="73856A55" w14:textId="604D3963" w:rsidR="005343B8" w:rsidRDefault="005343B8" w:rsidP="00551BB6">
      <w:pPr>
        <w:pStyle w:val="ListParagraph"/>
        <w:ind w:left="0"/>
        <w:rPr>
          <w:lang w:val="en-ID"/>
        </w:rPr>
      </w:pPr>
    </w:p>
    <w:p w14:paraId="0D9F6435" w14:textId="36D4058B" w:rsidR="005343B8" w:rsidRDefault="005343B8" w:rsidP="00551BB6">
      <w:pPr>
        <w:pStyle w:val="ListParagraph"/>
        <w:ind w:left="0"/>
        <w:rPr>
          <w:lang w:val="en-ID"/>
        </w:rPr>
      </w:pPr>
    </w:p>
    <w:p w14:paraId="7EE5797D" w14:textId="4472A200" w:rsidR="005343B8" w:rsidRDefault="005343B8" w:rsidP="00551BB6">
      <w:pPr>
        <w:pStyle w:val="ListParagraph"/>
        <w:ind w:left="0"/>
        <w:rPr>
          <w:lang w:val="en-ID"/>
        </w:rPr>
      </w:pPr>
    </w:p>
    <w:p w14:paraId="7CBDC1EC" w14:textId="587F2BF6" w:rsidR="005343B8" w:rsidRDefault="005343B8" w:rsidP="00551BB6">
      <w:pPr>
        <w:pStyle w:val="ListParagraph"/>
        <w:ind w:left="0"/>
        <w:rPr>
          <w:lang w:val="en-ID"/>
        </w:rPr>
      </w:pPr>
      <w:r w:rsidRPr="005343B8">
        <w:rPr>
          <w:noProof/>
        </w:rPr>
        <w:drawing>
          <wp:inline distT="0" distB="0" distL="0" distR="0" wp14:anchorId="32AECD4E" wp14:editId="3221DF45">
            <wp:extent cx="5039995" cy="57042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9995" cy="5704205"/>
                    </a:xfrm>
                    <a:prstGeom prst="rect">
                      <a:avLst/>
                    </a:prstGeom>
                    <a:noFill/>
                    <a:ln>
                      <a:noFill/>
                    </a:ln>
                  </pic:spPr>
                </pic:pic>
              </a:graphicData>
            </a:graphic>
          </wp:inline>
        </w:drawing>
      </w:r>
    </w:p>
    <w:p w14:paraId="21C66AAA" w14:textId="6A95AEB3" w:rsidR="005343B8" w:rsidRDefault="005343B8" w:rsidP="00551BB6">
      <w:pPr>
        <w:pStyle w:val="ListParagraph"/>
        <w:ind w:left="0"/>
        <w:rPr>
          <w:lang w:val="en-ID"/>
        </w:rPr>
      </w:pPr>
    </w:p>
    <w:p w14:paraId="0B5C0989" w14:textId="64E6790D" w:rsidR="005343B8" w:rsidRDefault="005343B8" w:rsidP="00551BB6">
      <w:pPr>
        <w:pStyle w:val="ListParagraph"/>
        <w:ind w:left="0"/>
        <w:rPr>
          <w:lang w:val="en-ID"/>
        </w:rPr>
      </w:pPr>
    </w:p>
    <w:p w14:paraId="78BECEF9" w14:textId="4B170BD6" w:rsidR="005343B8" w:rsidRDefault="005343B8" w:rsidP="00551BB6">
      <w:pPr>
        <w:pStyle w:val="ListParagraph"/>
        <w:ind w:left="0"/>
        <w:rPr>
          <w:lang w:val="en-ID"/>
        </w:rPr>
      </w:pPr>
    </w:p>
    <w:p w14:paraId="4E2DE170" w14:textId="512E7794" w:rsidR="005343B8" w:rsidRDefault="005343B8" w:rsidP="00551BB6">
      <w:pPr>
        <w:pStyle w:val="ListParagraph"/>
        <w:ind w:left="0"/>
        <w:rPr>
          <w:lang w:val="en-ID"/>
        </w:rPr>
      </w:pPr>
    </w:p>
    <w:p w14:paraId="7EAE4633" w14:textId="7EC7FFC5" w:rsidR="005343B8" w:rsidRDefault="005343B8" w:rsidP="00551BB6">
      <w:pPr>
        <w:pStyle w:val="ListParagraph"/>
        <w:ind w:left="0"/>
        <w:rPr>
          <w:lang w:val="en-ID"/>
        </w:rPr>
      </w:pPr>
    </w:p>
    <w:p w14:paraId="59AC2279" w14:textId="3BB36A2D" w:rsidR="005343B8" w:rsidRDefault="005343B8" w:rsidP="00551BB6">
      <w:pPr>
        <w:pStyle w:val="ListParagraph"/>
        <w:ind w:left="0"/>
        <w:rPr>
          <w:lang w:val="en-ID"/>
        </w:rPr>
      </w:pPr>
    </w:p>
    <w:p w14:paraId="6CFD219A" w14:textId="45FF084E" w:rsidR="005343B8" w:rsidRDefault="005343B8" w:rsidP="00551BB6">
      <w:pPr>
        <w:pStyle w:val="ListParagraph"/>
        <w:ind w:left="0"/>
        <w:rPr>
          <w:lang w:val="en-ID"/>
        </w:rPr>
      </w:pPr>
    </w:p>
    <w:p w14:paraId="63EE7FCF" w14:textId="4FAA227B" w:rsidR="005343B8" w:rsidRDefault="005343B8" w:rsidP="00551BB6">
      <w:pPr>
        <w:pStyle w:val="ListParagraph"/>
        <w:ind w:left="0"/>
        <w:rPr>
          <w:lang w:val="en-ID"/>
        </w:rPr>
      </w:pPr>
    </w:p>
    <w:p w14:paraId="4CF9B34E" w14:textId="2260A362" w:rsidR="005343B8" w:rsidRDefault="005343B8" w:rsidP="00551BB6">
      <w:pPr>
        <w:pStyle w:val="ListParagraph"/>
        <w:ind w:left="0"/>
        <w:rPr>
          <w:lang w:val="en-ID"/>
        </w:rPr>
      </w:pPr>
    </w:p>
    <w:p w14:paraId="7068BD97" w14:textId="7D3E45A2" w:rsidR="005343B8" w:rsidRDefault="005343B8" w:rsidP="00551BB6">
      <w:pPr>
        <w:pStyle w:val="ListParagraph"/>
        <w:ind w:left="0"/>
        <w:rPr>
          <w:lang w:val="en-ID"/>
        </w:rPr>
      </w:pPr>
    </w:p>
    <w:p w14:paraId="59025AC0" w14:textId="4A605E2D" w:rsidR="005343B8" w:rsidRDefault="005343B8" w:rsidP="00551BB6">
      <w:pPr>
        <w:pStyle w:val="ListParagraph"/>
        <w:ind w:left="0"/>
        <w:rPr>
          <w:lang w:val="en-ID"/>
        </w:rPr>
      </w:pPr>
    </w:p>
    <w:p w14:paraId="6E09C9CC" w14:textId="088F9511" w:rsidR="005343B8" w:rsidRDefault="005343B8" w:rsidP="00551BB6">
      <w:pPr>
        <w:pStyle w:val="ListParagraph"/>
        <w:ind w:left="0"/>
        <w:rPr>
          <w:lang w:val="en-ID"/>
        </w:rPr>
      </w:pPr>
    </w:p>
    <w:p w14:paraId="07566DB1" w14:textId="19BAE1D7" w:rsidR="005343B8" w:rsidRDefault="005343B8" w:rsidP="00551BB6">
      <w:pPr>
        <w:pStyle w:val="ListParagraph"/>
        <w:ind w:left="0"/>
        <w:rPr>
          <w:lang w:val="en-ID"/>
        </w:rPr>
      </w:pPr>
    </w:p>
    <w:p w14:paraId="3176B3F9" w14:textId="31E31A25" w:rsidR="005343B8" w:rsidRDefault="005343B8" w:rsidP="00551BB6">
      <w:pPr>
        <w:pStyle w:val="ListParagraph"/>
        <w:ind w:left="0"/>
        <w:rPr>
          <w:lang w:val="en-ID"/>
        </w:rPr>
      </w:pPr>
    </w:p>
    <w:p w14:paraId="706ECA3E" w14:textId="65518D54" w:rsidR="005343B8" w:rsidRDefault="005343B8" w:rsidP="00551BB6">
      <w:pPr>
        <w:pStyle w:val="ListParagraph"/>
        <w:ind w:left="0"/>
        <w:rPr>
          <w:lang w:val="en-ID"/>
        </w:rPr>
      </w:pPr>
    </w:p>
    <w:p w14:paraId="04A7C36F" w14:textId="33012CBA" w:rsidR="005343B8" w:rsidRDefault="005343B8" w:rsidP="00551BB6">
      <w:pPr>
        <w:pStyle w:val="ListParagraph"/>
        <w:ind w:left="0"/>
        <w:rPr>
          <w:lang w:val="en-ID"/>
        </w:rPr>
      </w:pPr>
    </w:p>
    <w:p w14:paraId="4F1DA646" w14:textId="534A7080" w:rsidR="005343B8" w:rsidRDefault="005343B8" w:rsidP="00551BB6">
      <w:pPr>
        <w:pStyle w:val="ListParagraph"/>
        <w:ind w:left="0"/>
        <w:rPr>
          <w:lang w:val="en-ID"/>
        </w:rPr>
      </w:pPr>
      <w:r w:rsidRPr="00551BB6">
        <w:rPr>
          <w:noProof/>
        </w:rPr>
        <w:drawing>
          <wp:inline distT="0" distB="0" distL="0" distR="0" wp14:anchorId="69CAC047" wp14:editId="22BD1CE6">
            <wp:extent cx="5039995" cy="506666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9995" cy="5066665"/>
                    </a:xfrm>
                    <a:prstGeom prst="rect">
                      <a:avLst/>
                    </a:prstGeom>
                    <a:noFill/>
                    <a:ln>
                      <a:noFill/>
                    </a:ln>
                  </pic:spPr>
                </pic:pic>
              </a:graphicData>
            </a:graphic>
          </wp:inline>
        </w:drawing>
      </w:r>
    </w:p>
    <w:p w14:paraId="02D7AB9E" w14:textId="4C0A5FCC" w:rsidR="00551BB6" w:rsidRDefault="00551BB6" w:rsidP="00551BB6">
      <w:pPr>
        <w:pStyle w:val="ListParagraph"/>
        <w:ind w:left="0"/>
        <w:rPr>
          <w:lang w:val="en-ID"/>
        </w:rPr>
      </w:pPr>
    </w:p>
    <w:p w14:paraId="4509F072" w14:textId="295A2F5D" w:rsidR="005343B8" w:rsidRDefault="005343B8" w:rsidP="00551BB6">
      <w:pPr>
        <w:pStyle w:val="ListParagraph"/>
        <w:ind w:left="0"/>
        <w:rPr>
          <w:lang w:val="en-ID"/>
        </w:rPr>
      </w:pPr>
    </w:p>
    <w:p w14:paraId="03D7D67C" w14:textId="0A4C0268" w:rsidR="005343B8" w:rsidRDefault="005343B8" w:rsidP="00551BB6">
      <w:pPr>
        <w:pStyle w:val="ListParagraph"/>
        <w:ind w:left="0"/>
        <w:rPr>
          <w:lang w:val="en-ID"/>
        </w:rPr>
      </w:pPr>
    </w:p>
    <w:p w14:paraId="2104FB77" w14:textId="572FDA19" w:rsidR="005343B8" w:rsidRDefault="005343B8" w:rsidP="00551BB6">
      <w:pPr>
        <w:pStyle w:val="ListParagraph"/>
        <w:ind w:left="0"/>
        <w:rPr>
          <w:lang w:val="en-ID"/>
        </w:rPr>
      </w:pPr>
    </w:p>
    <w:p w14:paraId="61CED110" w14:textId="563746CD" w:rsidR="005343B8" w:rsidRDefault="005343B8" w:rsidP="00551BB6">
      <w:pPr>
        <w:pStyle w:val="ListParagraph"/>
        <w:ind w:left="0"/>
        <w:rPr>
          <w:lang w:val="en-ID"/>
        </w:rPr>
      </w:pPr>
    </w:p>
    <w:p w14:paraId="21A40735" w14:textId="2CB542D6" w:rsidR="005343B8" w:rsidRDefault="005343B8" w:rsidP="00551BB6">
      <w:pPr>
        <w:pStyle w:val="ListParagraph"/>
        <w:ind w:left="0"/>
        <w:rPr>
          <w:lang w:val="en-ID"/>
        </w:rPr>
      </w:pPr>
    </w:p>
    <w:p w14:paraId="40D1E9A1" w14:textId="4FFC8FD1" w:rsidR="005343B8" w:rsidRDefault="005343B8" w:rsidP="00551BB6">
      <w:pPr>
        <w:pStyle w:val="ListParagraph"/>
        <w:ind w:left="0"/>
        <w:rPr>
          <w:lang w:val="en-ID"/>
        </w:rPr>
      </w:pPr>
    </w:p>
    <w:p w14:paraId="272625F6" w14:textId="7D8B0A75" w:rsidR="005343B8" w:rsidRDefault="005343B8" w:rsidP="00551BB6">
      <w:pPr>
        <w:pStyle w:val="ListParagraph"/>
        <w:ind w:left="0"/>
        <w:rPr>
          <w:lang w:val="en-ID"/>
        </w:rPr>
      </w:pPr>
    </w:p>
    <w:p w14:paraId="5A1D1E44" w14:textId="2A1F08F8" w:rsidR="005343B8" w:rsidRDefault="005343B8" w:rsidP="00551BB6">
      <w:pPr>
        <w:pStyle w:val="ListParagraph"/>
        <w:ind w:left="0"/>
        <w:rPr>
          <w:lang w:val="en-ID"/>
        </w:rPr>
      </w:pPr>
    </w:p>
    <w:p w14:paraId="03A7EC03" w14:textId="5C15E15E" w:rsidR="005343B8" w:rsidRDefault="005343B8" w:rsidP="00551BB6">
      <w:pPr>
        <w:pStyle w:val="ListParagraph"/>
        <w:ind w:left="0"/>
        <w:rPr>
          <w:lang w:val="en-ID"/>
        </w:rPr>
      </w:pPr>
    </w:p>
    <w:p w14:paraId="4E73A86B" w14:textId="4610DF79" w:rsidR="005343B8" w:rsidRDefault="005343B8" w:rsidP="00551BB6">
      <w:pPr>
        <w:pStyle w:val="ListParagraph"/>
        <w:ind w:left="0"/>
        <w:rPr>
          <w:lang w:val="en-ID"/>
        </w:rPr>
      </w:pPr>
    </w:p>
    <w:p w14:paraId="1059ED31" w14:textId="64ED282C" w:rsidR="005343B8" w:rsidRDefault="005343B8" w:rsidP="00551BB6">
      <w:pPr>
        <w:pStyle w:val="ListParagraph"/>
        <w:ind w:left="0"/>
        <w:rPr>
          <w:lang w:val="en-ID"/>
        </w:rPr>
      </w:pPr>
    </w:p>
    <w:p w14:paraId="792B02BD" w14:textId="0214F5F0" w:rsidR="005343B8" w:rsidRDefault="005343B8" w:rsidP="00551BB6">
      <w:pPr>
        <w:pStyle w:val="ListParagraph"/>
        <w:ind w:left="0"/>
        <w:rPr>
          <w:lang w:val="en-ID"/>
        </w:rPr>
      </w:pPr>
    </w:p>
    <w:p w14:paraId="792BB39A" w14:textId="1C961CBA" w:rsidR="005343B8" w:rsidRDefault="005343B8" w:rsidP="00551BB6">
      <w:pPr>
        <w:pStyle w:val="ListParagraph"/>
        <w:ind w:left="0"/>
        <w:rPr>
          <w:lang w:val="en-ID"/>
        </w:rPr>
      </w:pPr>
    </w:p>
    <w:p w14:paraId="45D8C6D7" w14:textId="2850F395" w:rsidR="005343B8" w:rsidRDefault="005343B8" w:rsidP="00551BB6">
      <w:pPr>
        <w:pStyle w:val="ListParagraph"/>
        <w:ind w:left="0"/>
        <w:rPr>
          <w:lang w:val="en-ID"/>
        </w:rPr>
      </w:pPr>
    </w:p>
    <w:p w14:paraId="449D6DED" w14:textId="668EEBEC" w:rsidR="005343B8" w:rsidRDefault="005343B8" w:rsidP="00551BB6">
      <w:pPr>
        <w:pStyle w:val="ListParagraph"/>
        <w:ind w:left="0"/>
        <w:rPr>
          <w:lang w:val="en-ID"/>
        </w:rPr>
      </w:pPr>
    </w:p>
    <w:p w14:paraId="13FD99E0" w14:textId="0304D163" w:rsidR="005343B8" w:rsidRDefault="005343B8" w:rsidP="00551BB6">
      <w:pPr>
        <w:pStyle w:val="ListParagraph"/>
        <w:ind w:left="0"/>
        <w:rPr>
          <w:lang w:val="en-ID"/>
        </w:rPr>
      </w:pPr>
    </w:p>
    <w:sectPr w:rsidR="005343B8" w:rsidSect="00FB3022">
      <w:headerReference w:type="even" r:id="rId14"/>
      <w:footerReference w:type="even" r:id="rId15"/>
      <w:footerReference w:type="default" r:id="rId16"/>
      <w:footerReference w:type="first" r:id="rId17"/>
      <w:pgSz w:w="11906" w:h="16838" w:code="9"/>
      <w:pgMar w:top="1701" w:right="1701" w:bottom="1701" w:left="2268" w:header="1138" w:footer="720" w:gutter="0"/>
      <w:pgNumType w:start="5"/>
      <w:cols w:space="28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9ACD7" w14:textId="77777777" w:rsidR="002013AA" w:rsidRDefault="002013AA" w:rsidP="0083285D">
      <w:r>
        <w:separator/>
      </w:r>
    </w:p>
  </w:endnote>
  <w:endnote w:type="continuationSeparator" w:id="0">
    <w:p w14:paraId="39EAD05A" w14:textId="77777777" w:rsidR="002013AA" w:rsidRDefault="002013AA"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192173"/>
      <w:docPartObj>
        <w:docPartGallery w:val="Page Numbers (Bottom of Page)"/>
        <w:docPartUnique/>
      </w:docPartObj>
    </w:sdtPr>
    <w:sdtEndPr>
      <w:rPr>
        <w:noProof/>
      </w:rPr>
    </w:sdtEndPr>
    <w:sdtContent>
      <w:p w14:paraId="2F968B5A" w14:textId="12460615" w:rsidR="009E4215" w:rsidRDefault="009E421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2D0667" w14:textId="31DC50ED" w:rsidR="005F248D" w:rsidRPr="004A5720" w:rsidRDefault="005F248D" w:rsidP="004A57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9255603"/>
      <w:docPartObj>
        <w:docPartGallery w:val="Page Numbers (Bottom of Page)"/>
        <w:docPartUnique/>
      </w:docPartObj>
    </w:sdtPr>
    <w:sdtEndPr>
      <w:rPr>
        <w:noProof/>
      </w:rPr>
    </w:sdtEndPr>
    <w:sdtContent>
      <w:p w14:paraId="19356846" w14:textId="5B7D6281" w:rsidR="009E4215" w:rsidRDefault="002013AA">
        <w:pPr>
          <w:pStyle w:val="Footer"/>
          <w:jc w:val="center"/>
        </w:pPr>
      </w:p>
    </w:sdtContent>
  </w:sdt>
  <w:p w14:paraId="1F2CD383" w14:textId="6C195E0D" w:rsidR="0083285D" w:rsidRPr="004A5720" w:rsidRDefault="0083285D" w:rsidP="004A57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2291E" w14:textId="0187584E" w:rsidR="00FB3022" w:rsidRDefault="00FB3022">
    <w:pPr>
      <w:pStyle w:val="Footer"/>
      <w:jc w:val="center"/>
    </w:pPr>
  </w:p>
  <w:p w14:paraId="3982548B" w14:textId="77777777" w:rsidR="00FB3022" w:rsidRDefault="00FB3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F9291" w14:textId="77777777" w:rsidR="002013AA" w:rsidRDefault="002013AA" w:rsidP="0083285D">
      <w:r>
        <w:separator/>
      </w:r>
    </w:p>
  </w:footnote>
  <w:footnote w:type="continuationSeparator" w:id="0">
    <w:p w14:paraId="6D020194" w14:textId="77777777" w:rsidR="002013AA" w:rsidRDefault="002013AA" w:rsidP="0083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1FAD" w14:textId="77777777" w:rsidR="00F93AEF" w:rsidRPr="000660A9" w:rsidRDefault="00F93AEF"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00DA01B7" w:rsidRPr="00DA01B7">
      <w:rPr>
        <w:b/>
        <w:bCs/>
        <w:noProof/>
      </w:rPr>
      <w:t>6</w:t>
    </w:r>
    <w:r>
      <w:rPr>
        <w:b/>
        <w:bCs/>
        <w:noProof/>
      </w:rPr>
      <w:fldChar w:fldCharType="end"/>
    </w:r>
    <w:r>
      <w:rPr>
        <w:b/>
        <w:bCs/>
      </w:rPr>
      <w:t xml:space="preserve"> | </w:t>
    </w:r>
    <w:r w:rsidRPr="000660A9">
      <w:rPr>
        <w:rFonts w:asciiTheme="minorHAnsi" w:hAnsiTheme="minorHAnsi" w:cstheme="minorHAnsi"/>
        <w:color w:val="7F7F7F"/>
        <w:spacing w:val="60"/>
      </w:rPr>
      <w:t>Page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1F674E6"/>
    <w:multiLevelType w:val="hybridMultilevel"/>
    <w:tmpl w:val="5140782C"/>
    <w:lvl w:ilvl="0" w:tplc="D15684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C0D6425"/>
    <w:multiLevelType w:val="hybridMultilevel"/>
    <w:tmpl w:val="5140782C"/>
    <w:lvl w:ilvl="0" w:tplc="D15684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CD44CC"/>
    <w:multiLevelType w:val="multilevel"/>
    <w:tmpl w:val="22649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C80691"/>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77747"/>
    <w:multiLevelType w:val="hybridMultilevel"/>
    <w:tmpl w:val="034EFF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BC3B6D"/>
    <w:multiLevelType w:val="multilevel"/>
    <w:tmpl w:val="0ADE5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BE30F3"/>
    <w:multiLevelType w:val="hybridMultilevel"/>
    <w:tmpl w:val="D316A5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7C014F"/>
    <w:multiLevelType w:val="hybridMultilevel"/>
    <w:tmpl w:val="9934D3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E01A6F"/>
    <w:multiLevelType w:val="hybridMultilevel"/>
    <w:tmpl w:val="413A9BC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3" w15:restartNumberingAfterBreak="0">
    <w:nsid w:val="752D106C"/>
    <w:multiLevelType w:val="hybridMultilevel"/>
    <w:tmpl w:val="C3D41786"/>
    <w:lvl w:ilvl="0" w:tplc="AB84709E">
      <w:start w:val="1"/>
      <w:numFmt w:val="decimal"/>
      <w:lvlText w:val="%1."/>
      <w:lvlJc w:val="left"/>
      <w:pPr>
        <w:ind w:left="936" w:hanging="576"/>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4" w15:restartNumberingAfterBreak="0">
    <w:nsid w:val="7A026453"/>
    <w:multiLevelType w:val="hybridMultilevel"/>
    <w:tmpl w:val="CD585A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A05535"/>
    <w:multiLevelType w:val="hybridMultilevel"/>
    <w:tmpl w:val="28AEF750"/>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7"/>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5"/>
  </w:num>
  <w:num w:numId="15">
    <w:abstractNumId w:val="4"/>
  </w:num>
  <w:num w:numId="16">
    <w:abstractNumId w:val="14"/>
  </w:num>
  <w:num w:numId="17">
    <w:abstractNumId w:val="1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6F0"/>
    <w:rsid w:val="00004DDB"/>
    <w:rsid w:val="00013EBD"/>
    <w:rsid w:val="00024576"/>
    <w:rsid w:val="00027EDF"/>
    <w:rsid w:val="00032D67"/>
    <w:rsid w:val="00034C31"/>
    <w:rsid w:val="000369EF"/>
    <w:rsid w:val="00037EDB"/>
    <w:rsid w:val="00065D6B"/>
    <w:rsid w:val="000660A9"/>
    <w:rsid w:val="00084F37"/>
    <w:rsid w:val="00095610"/>
    <w:rsid w:val="000B0BD9"/>
    <w:rsid w:val="000B526B"/>
    <w:rsid w:val="000C047F"/>
    <w:rsid w:val="000C1C27"/>
    <w:rsid w:val="000D05BB"/>
    <w:rsid w:val="000D19EB"/>
    <w:rsid w:val="000E0964"/>
    <w:rsid w:val="000E1857"/>
    <w:rsid w:val="000E730F"/>
    <w:rsid w:val="001014CC"/>
    <w:rsid w:val="0010165B"/>
    <w:rsid w:val="00106898"/>
    <w:rsid w:val="001356F2"/>
    <w:rsid w:val="00135C6D"/>
    <w:rsid w:val="00137AD9"/>
    <w:rsid w:val="001421B5"/>
    <w:rsid w:val="00143D86"/>
    <w:rsid w:val="001A7D74"/>
    <w:rsid w:val="001B15BB"/>
    <w:rsid w:val="001B26BC"/>
    <w:rsid w:val="001B4F3C"/>
    <w:rsid w:val="001B503D"/>
    <w:rsid w:val="001C086C"/>
    <w:rsid w:val="001C1049"/>
    <w:rsid w:val="001C23EC"/>
    <w:rsid w:val="002013AA"/>
    <w:rsid w:val="002320DD"/>
    <w:rsid w:val="0024034D"/>
    <w:rsid w:val="00246BE6"/>
    <w:rsid w:val="0026155B"/>
    <w:rsid w:val="00263905"/>
    <w:rsid w:val="00275DFC"/>
    <w:rsid w:val="0027710D"/>
    <w:rsid w:val="00285F8D"/>
    <w:rsid w:val="00293734"/>
    <w:rsid w:val="002958E0"/>
    <w:rsid w:val="002C7A15"/>
    <w:rsid w:val="002D2709"/>
    <w:rsid w:val="002E0F7E"/>
    <w:rsid w:val="002F1962"/>
    <w:rsid w:val="002F3A49"/>
    <w:rsid w:val="002F42F3"/>
    <w:rsid w:val="002F7FC1"/>
    <w:rsid w:val="00315319"/>
    <w:rsid w:val="00321842"/>
    <w:rsid w:val="0032235B"/>
    <w:rsid w:val="00322E7B"/>
    <w:rsid w:val="00324306"/>
    <w:rsid w:val="0033464C"/>
    <w:rsid w:val="0034350E"/>
    <w:rsid w:val="00367521"/>
    <w:rsid w:val="00367C88"/>
    <w:rsid w:val="00370BEC"/>
    <w:rsid w:val="00372329"/>
    <w:rsid w:val="00387E01"/>
    <w:rsid w:val="00396D67"/>
    <w:rsid w:val="003A4961"/>
    <w:rsid w:val="003A5415"/>
    <w:rsid w:val="003B3D91"/>
    <w:rsid w:val="003C77E0"/>
    <w:rsid w:val="003E1A4C"/>
    <w:rsid w:val="003E50A3"/>
    <w:rsid w:val="003E602C"/>
    <w:rsid w:val="004038C0"/>
    <w:rsid w:val="004108CA"/>
    <w:rsid w:val="00413757"/>
    <w:rsid w:val="00432258"/>
    <w:rsid w:val="00443E0A"/>
    <w:rsid w:val="00454FD0"/>
    <w:rsid w:val="004719DD"/>
    <w:rsid w:val="004814D6"/>
    <w:rsid w:val="00494061"/>
    <w:rsid w:val="004A5720"/>
    <w:rsid w:val="004B6212"/>
    <w:rsid w:val="004D0324"/>
    <w:rsid w:val="004E1246"/>
    <w:rsid w:val="004E6ECA"/>
    <w:rsid w:val="004F431F"/>
    <w:rsid w:val="005041DE"/>
    <w:rsid w:val="005139C5"/>
    <w:rsid w:val="00522147"/>
    <w:rsid w:val="005343B8"/>
    <w:rsid w:val="00540A58"/>
    <w:rsid w:val="00551A59"/>
    <w:rsid w:val="00551BB6"/>
    <w:rsid w:val="00554424"/>
    <w:rsid w:val="005831DF"/>
    <w:rsid w:val="005948D7"/>
    <w:rsid w:val="005A65C1"/>
    <w:rsid w:val="005A6A40"/>
    <w:rsid w:val="005D41D5"/>
    <w:rsid w:val="005E195D"/>
    <w:rsid w:val="005E7E97"/>
    <w:rsid w:val="005F248D"/>
    <w:rsid w:val="0062489C"/>
    <w:rsid w:val="00624C3A"/>
    <w:rsid w:val="0064034E"/>
    <w:rsid w:val="0067458E"/>
    <w:rsid w:val="00685993"/>
    <w:rsid w:val="006A5A4B"/>
    <w:rsid w:val="006B3340"/>
    <w:rsid w:val="006B693E"/>
    <w:rsid w:val="006B6C62"/>
    <w:rsid w:val="006C7A28"/>
    <w:rsid w:val="006D2679"/>
    <w:rsid w:val="006E0D85"/>
    <w:rsid w:val="006E6D8E"/>
    <w:rsid w:val="00726AE1"/>
    <w:rsid w:val="0073385C"/>
    <w:rsid w:val="007356D8"/>
    <w:rsid w:val="00736D14"/>
    <w:rsid w:val="007408B0"/>
    <w:rsid w:val="0075554D"/>
    <w:rsid w:val="00757524"/>
    <w:rsid w:val="00770540"/>
    <w:rsid w:val="00785A98"/>
    <w:rsid w:val="00795DDD"/>
    <w:rsid w:val="007A0B63"/>
    <w:rsid w:val="007B2CE5"/>
    <w:rsid w:val="007B72EA"/>
    <w:rsid w:val="007D3949"/>
    <w:rsid w:val="007F1FFE"/>
    <w:rsid w:val="007F7081"/>
    <w:rsid w:val="0080059A"/>
    <w:rsid w:val="00812DDD"/>
    <w:rsid w:val="00824F72"/>
    <w:rsid w:val="0083285D"/>
    <w:rsid w:val="008427CC"/>
    <w:rsid w:val="00853C95"/>
    <w:rsid w:val="008635E5"/>
    <w:rsid w:val="00864E55"/>
    <w:rsid w:val="00865479"/>
    <w:rsid w:val="00873697"/>
    <w:rsid w:val="00876D59"/>
    <w:rsid w:val="00881E70"/>
    <w:rsid w:val="0089356B"/>
    <w:rsid w:val="00893BFD"/>
    <w:rsid w:val="008A5383"/>
    <w:rsid w:val="008B4D62"/>
    <w:rsid w:val="008C11C4"/>
    <w:rsid w:val="008C30B2"/>
    <w:rsid w:val="008C35BD"/>
    <w:rsid w:val="009160B4"/>
    <w:rsid w:val="009177D0"/>
    <w:rsid w:val="0092251A"/>
    <w:rsid w:val="00922E8C"/>
    <w:rsid w:val="00924349"/>
    <w:rsid w:val="009251DB"/>
    <w:rsid w:val="009432C1"/>
    <w:rsid w:val="00953F53"/>
    <w:rsid w:val="00954BBF"/>
    <w:rsid w:val="00954D8C"/>
    <w:rsid w:val="009625C8"/>
    <w:rsid w:val="00963F61"/>
    <w:rsid w:val="00982FE3"/>
    <w:rsid w:val="00984D66"/>
    <w:rsid w:val="0099233E"/>
    <w:rsid w:val="00997EEF"/>
    <w:rsid w:val="009A00A9"/>
    <w:rsid w:val="009A5366"/>
    <w:rsid w:val="009A614B"/>
    <w:rsid w:val="009D7B3C"/>
    <w:rsid w:val="009E4215"/>
    <w:rsid w:val="00A000D1"/>
    <w:rsid w:val="00A02217"/>
    <w:rsid w:val="00A13369"/>
    <w:rsid w:val="00A57061"/>
    <w:rsid w:val="00A673BB"/>
    <w:rsid w:val="00A73904"/>
    <w:rsid w:val="00A75BA4"/>
    <w:rsid w:val="00A80F0F"/>
    <w:rsid w:val="00AA61CF"/>
    <w:rsid w:val="00AA6F5F"/>
    <w:rsid w:val="00AB7801"/>
    <w:rsid w:val="00AC7BCF"/>
    <w:rsid w:val="00AD483A"/>
    <w:rsid w:val="00AE081F"/>
    <w:rsid w:val="00AE24FE"/>
    <w:rsid w:val="00B02845"/>
    <w:rsid w:val="00B06219"/>
    <w:rsid w:val="00B1347B"/>
    <w:rsid w:val="00B27288"/>
    <w:rsid w:val="00B3388C"/>
    <w:rsid w:val="00B37683"/>
    <w:rsid w:val="00B440F0"/>
    <w:rsid w:val="00B615BB"/>
    <w:rsid w:val="00B61E58"/>
    <w:rsid w:val="00B62E6E"/>
    <w:rsid w:val="00B741C8"/>
    <w:rsid w:val="00B766D3"/>
    <w:rsid w:val="00B94F09"/>
    <w:rsid w:val="00BA3B8B"/>
    <w:rsid w:val="00BA4A16"/>
    <w:rsid w:val="00BA7703"/>
    <w:rsid w:val="00BB15EE"/>
    <w:rsid w:val="00BB2329"/>
    <w:rsid w:val="00BC0B48"/>
    <w:rsid w:val="00BC72C9"/>
    <w:rsid w:val="00BD318F"/>
    <w:rsid w:val="00BE258F"/>
    <w:rsid w:val="00BF48DC"/>
    <w:rsid w:val="00C00E71"/>
    <w:rsid w:val="00C01B0D"/>
    <w:rsid w:val="00C218D7"/>
    <w:rsid w:val="00C23E0A"/>
    <w:rsid w:val="00C34036"/>
    <w:rsid w:val="00C4001C"/>
    <w:rsid w:val="00C636FF"/>
    <w:rsid w:val="00C716F0"/>
    <w:rsid w:val="00C72226"/>
    <w:rsid w:val="00C74B3A"/>
    <w:rsid w:val="00C820C7"/>
    <w:rsid w:val="00C87F6E"/>
    <w:rsid w:val="00C95332"/>
    <w:rsid w:val="00CA214F"/>
    <w:rsid w:val="00CA30E6"/>
    <w:rsid w:val="00CA5990"/>
    <w:rsid w:val="00CC6A8F"/>
    <w:rsid w:val="00CD5A50"/>
    <w:rsid w:val="00D114B5"/>
    <w:rsid w:val="00D12CE0"/>
    <w:rsid w:val="00D21372"/>
    <w:rsid w:val="00D2206A"/>
    <w:rsid w:val="00D23F65"/>
    <w:rsid w:val="00D26C30"/>
    <w:rsid w:val="00D41FFF"/>
    <w:rsid w:val="00D54A98"/>
    <w:rsid w:val="00D64118"/>
    <w:rsid w:val="00D666C2"/>
    <w:rsid w:val="00D7239B"/>
    <w:rsid w:val="00D807CA"/>
    <w:rsid w:val="00D835EB"/>
    <w:rsid w:val="00D8671D"/>
    <w:rsid w:val="00D9415A"/>
    <w:rsid w:val="00DA01B7"/>
    <w:rsid w:val="00DA1622"/>
    <w:rsid w:val="00DA5F04"/>
    <w:rsid w:val="00DB272A"/>
    <w:rsid w:val="00DC75FE"/>
    <w:rsid w:val="00DE5BD1"/>
    <w:rsid w:val="00DF7B49"/>
    <w:rsid w:val="00E172C7"/>
    <w:rsid w:val="00E45E2A"/>
    <w:rsid w:val="00E50D4A"/>
    <w:rsid w:val="00E5503D"/>
    <w:rsid w:val="00E972B1"/>
    <w:rsid w:val="00EA1248"/>
    <w:rsid w:val="00EC4DD9"/>
    <w:rsid w:val="00EE4B83"/>
    <w:rsid w:val="00EF0BDC"/>
    <w:rsid w:val="00EF226F"/>
    <w:rsid w:val="00EF2E52"/>
    <w:rsid w:val="00EF3DAC"/>
    <w:rsid w:val="00F0153A"/>
    <w:rsid w:val="00F05A02"/>
    <w:rsid w:val="00F143A1"/>
    <w:rsid w:val="00F216FA"/>
    <w:rsid w:val="00F24C5E"/>
    <w:rsid w:val="00F2600B"/>
    <w:rsid w:val="00F30ACA"/>
    <w:rsid w:val="00F40A4B"/>
    <w:rsid w:val="00F44AE0"/>
    <w:rsid w:val="00F779C1"/>
    <w:rsid w:val="00F82709"/>
    <w:rsid w:val="00F84927"/>
    <w:rsid w:val="00F84B4E"/>
    <w:rsid w:val="00F87C09"/>
    <w:rsid w:val="00F93AEF"/>
    <w:rsid w:val="00FA2207"/>
    <w:rsid w:val="00FA3F43"/>
    <w:rsid w:val="00FB195E"/>
    <w:rsid w:val="00FB3022"/>
    <w:rsid w:val="00FB49D0"/>
    <w:rsid w:val="00FB4F51"/>
    <w:rsid w:val="00FB7D35"/>
    <w:rsid w:val="00FD1B54"/>
    <w:rsid w:val="00FE3676"/>
    <w:rsid w:val="00FE6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4E8F254"/>
  <w15:chartTrackingRefBased/>
  <w15:docId w15:val="{0AE97D86-0DC2-4008-9C79-A399E1CD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id-ID" w:eastAsia="zh-CN"/>
    </w:rPr>
  </w:style>
  <w:style w:type="paragraph" w:styleId="Heading1">
    <w:name w:val="heading 1"/>
    <w:basedOn w:val="Normal"/>
    <w:next w:val="Normal"/>
    <w:link w:val="Heading1Char"/>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customStyle="1" w:styleId="Heading1Char">
    <w:name w:val="Heading 1 Char"/>
    <w:basedOn w:val="DefaultParagraphFont"/>
    <w:link w:val="Heading1"/>
    <w:rsid w:val="000D05BB"/>
    <w:rPr>
      <w:b/>
      <w:smallCaps/>
      <w:lang w:val="id-ID" w:eastAsia="zh-CN"/>
    </w:rPr>
  </w:style>
  <w:style w:type="character" w:styleId="PlaceholderText">
    <w:name w:val="Placeholder Text"/>
    <w:basedOn w:val="DefaultParagraphFont"/>
    <w:uiPriority w:val="99"/>
    <w:semiHidden/>
    <w:rsid w:val="00324306"/>
    <w:rPr>
      <w:color w:val="808080"/>
    </w:rPr>
  </w:style>
  <w:style w:type="paragraph" w:styleId="CommentText">
    <w:name w:val="annotation text"/>
    <w:basedOn w:val="Normal"/>
    <w:link w:val="CommentTextChar"/>
    <w:uiPriority w:val="99"/>
    <w:semiHidden/>
    <w:unhideWhenUsed/>
    <w:rsid w:val="00B62E6E"/>
    <w:rPr>
      <w:sz w:val="20"/>
      <w:szCs w:val="20"/>
    </w:rPr>
  </w:style>
  <w:style w:type="character" w:customStyle="1" w:styleId="CommentTextChar">
    <w:name w:val="Comment Text Char"/>
    <w:basedOn w:val="DefaultParagraphFont"/>
    <w:link w:val="CommentText"/>
    <w:uiPriority w:val="99"/>
    <w:semiHidden/>
    <w:rsid w:val="00B62E6E"/>
    <w:rPr>
      <w:lang w:val="id-ID" w:eastAsia="zh-CN"/>
    </w:rPr>
  </w:style>
  <w:style w:type="character" w:styleId="UnresolvedMention">
    <w:name w:val="Unresolved Mention"/>
    <w:basedOn w:val="DefaultParagraphFont"/>
    <w:uiPriority w:val="99"/>
    <w:semiHidden/>
    <w:unhideWhenUsed/>
    <w:rsid w:val="003E50A3"/>
    <w:rPr>
      <w:color w:val="605E5C"/>
      <w:shd w:val="clear" w:color="auto" w:fill="E1DFDD"/>
    </w:rPr>
  </w:style>
  <w:style w:type="character" w:styleId="CommentReference">
    <w:name w:val="annotation reference"/>
    <w:basedOn w:val="DefaultParagraphFont"/>
    <w:uiPriority w:val="99"/>
    <w:semiHidden/>
    <w:unhideWhenUsed/>
    <w:rsid w:val="00322E7B"/>
    <w:rPr>
      <w:sz w:val="16"/>
      <w:szCs w:val="16"/>
    </w:rPr>
  </w:style>
  <w:style w:type="paragraph" w:styleId="CommentSubject">
    <w:name w:val="annotation subject"/>
    <w:basedOn w:val="CommentText"/>
    <w:next w:val="CommentText"/>
    <w:link w:val="CommentSubjectChar"/>
    <w:uiPriority w:val="99"/>
    <w:semiHidden/>
    <w:unhideWhenUsed/>
    <w:rsid w:val="00322E7B"/>
    <w:rPr>
      <w:b/>
      <w:bCs/>
    </w:rPr>
  </w:style>
  <w:style w:type="character" w:customStyle="1" w:styleId="CommentSubjectChar">
    <w:name w:val="Comment Subject Char"/>
    <w:basedOn w:val="CommentTextChar"/>
    <w:link w:val="CommentSubject"/>
    <w:uiPriority w:val="99"/>
    <w:semiHidden/>
    <w:rsid w:val="00322E7B"/>
    <w:rPr>
      <w:b/>
      <w:bCs/>
      <w:lang w:val="id-ID" w:eastAsia="zh-CN"/>
    </w:rPr>
  </w:style>
  <w:style w:type="table" w:styleId="TableGrid">
    <w:name w:val="Table Grid"/>
    <w:basedOn w:val="TableNormal"/>
    <w:uiPriority w:val="39"/>
    <w:rsid w:val="000956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8185">
      <w:bodyDiv w:val="1"/>
      <w:marLeft w:val="0"/>
      <w:marRight w:val="0"/>
      <w:marTop w:val="0"/>
      <w:marBottom w:val="0"/>
      <w:divBdr>
        <w:top w:val="none" w:sz="0" w:space="0" w:color="auto"/>
        <w:left w:val="none" w:sz="0" w:space="0" w:color="auto"/>
        <w:bottom w:val="none" w:sz="0" w:space="0" w:color="auto"/>
        <w:right w:val="none" w:sz="0" w:space="0" w:color="auto"/>
      </w:divBdr>
    </w:div>
    <w:div w:id="16590394">
      <w:bodyDiv w:val="1"/>
      <w:marLeft w:val="0"/>
      <w:marRight w:val="0"/>
      <w:marTop w:val="0"/>
      <w:marBottom w:val="0"/>
      <w:divBdr>
        <w:top w:val="none" w:sz="0" w:space="0" w:color="auto"/>
        <w:left w:val="none" w:sz="0" w:space="0" w:color="auto"/>
        <w:bottom w:val="none" w:sz="0" w:space="0" w:color="auto"/>
        <w:right w:val="none" w:sz="0" w:space="0" w:color="auto"/>
      </w:divBdr>
    </w:div>
    <w:div w:id="18361467">
      <w:bodyDiv w:val="1"/>
      <w:marLeft w:val="0"/>
      <w:marRight w:val="0"/>
      <w:marTop w:val="0"/>
      <w:marBottom w:val="0"/>
      <w:divBdr>
        <w:top w:val="none" w:sz="0" w:space="0" w:color="auto"/>
        <w:left w:val="none" w:sz="0" w:space="0" w:color="auto"/>
        <w:bottom w:val="none" w:sz="0" w:space="0" w:color="auto"/>
        <w:right w:val="none" w:sz="0" w:space="0" w:color="auto"/>
      </w:divBdr>
    </w:div>
    <w:div w:id="19281269">
      <w:bodyDiv w:val="1"/>
      <w:marLeft w:val="0"/>
      <w:marRight w:val="0"/>
      <w:marTop w:val="0"/>
      <w:marBottom w:val="0"/>
      <w:divBdr>
        <w:top w:val="none" w:sz="0" w:space="0" w:color="auto"/>
        <w:left w:val="none" w:sz="0" w:space="0" w:color="auto"/>
        <w:bottom w:val="none" w:sz="0" w:space="0" w:color="auto"/>
        <w:right w:val="none" w:sz="0" w:space="0" w:color="auto"/>
      </w:divBdr>
    </w:div>
    <w:div w:id="20010931">
      <w:bodyDiv w:val="1"/>
      <w:marLeft w:val="0"/>
      <w:marRight w:val="0"/>
      <w:marTop w:val="0"/>
      <w:marBottom w:val="0"/>
      <w:divBdr>
        <w:top w:val="none" w:sz="0" w:space="0" w:color="auto"/>
        <w:left w:val="none" w:sz="0" w:space="0" w:color="auto"/>
        <w:bottom w:val="none" w:sz="0" w:space="0" w:color="auto"/>
        <w:right w:val="none" w:sz="0" w:space="0" w:color="auto"/>
      </w:divBdr>
    </w:div>
    <w:div w:id="23755949">
      <w:bodyDiv w:val="1"/>
      <w:marLeft w:val="0"/>
      <w:marRight w:val="0"/>
      <w:marTop w:val="0"/>
      <w:marBottom w:val="0"/>
      <w:divBdr>
        <w:top w:val="none" w:sz="0" w:space="0" w:color="auto"/>
        <w:left w:val="none" w:sz="0" w:space="0" w:color="auto"/>
        <w:bottom w:val="none" w:sz="0" w:space="0" w:color="auto"/>
        <w:right w:val="none" w:sz="0" w:space="0" w:color="auto"/>
      </w:divBdr>
    </w:div>
    <w:div w:id="27995455">
      <w:bodyDiv w:val="1"/>
      <w:marLeft w:val="0"/>
      <w:marRight w:val="0"/>
      <w:marTop w:val="0"/>
      <w:marBottom w:val="0"/>
      <w:divBdr>
        <w:top w:val="none" w:sz="0" w:space="0" w:color="auto"/>
        <w:left w:val="none" w:sz="0" w:space="0" w:color="auto"/>
        <w:bottom w:val="none" w:sz="0" w:space="0" w:color="auto"/>
        <w:right w:val="none" w:sz="0" w:space="0" w:color="auto"/>
      </w:divBdr>
      <w:divsChild>
        <w:div w:id="592737642">
          <w:marLeft w:val="480"/>
          <w:marRight w:val="0"/>
          <w:marTop w:val="0"/>
          <w:marBottom w:val="0"/>
          <w:divBdr>
            <w:top w:val="none" w:sz="0" w:space="0" w:color="auto"/>
            <w:left w:val="none" w:sz="0" w:space="0" w:color="auto"/>
            <w:bottom w:val="none" w:sz="0" w:space="0" w:color="auto"/>
            <w:right w:val="none" w:sz="0" w:space="0" w:color="auto"/>
          </w:divBdr>
        </w:div>
      </w:divsChild>
    </w:div>
    <w:div w:id="30234257">
      <w:bodyDiv w:val="1"/>
      <w:marLeft w:val="0"/>
      <w:marRight w:val="0"/>
      <w:marTop w:val="0"/>
      <w:marBottom w:val="0"/>
      <w:divBdr>
        <w:top w:val="none" w:sz="0" w:space="0" w:color="auto"/>
        <w:left w:val="none" w:sz="0" w:space="0" w:color="auto"/>
        <w:bottom w:val="none" w:sz="0" w:space="0" w:color="auto"/>
        <w:right w:val="none" w:sz="0" w:space="0" w:color="auto"/>
      </w:divBdr>
    </w:div>
    <w:div w:id="39982692">
      <w:bodyDiv w:val="1"/>
      <w:marLeft w:val="0"/>
      <w:marRight w:val="0"/>
      <w:marTop w:val="0"/>
      <w:marBottom w:val="0"/>
      <w:divBdr>
        <w:top w:val="none" w:sz="0" w:space="0" w:color="auto"/>
        <w:left w:val="none" w:sz="0" w:space="0" w:color="auto"/>
        <w:bottom w:val="none" w:sz="0" w:space="0" w:color="auto"/>
        <w:right w:val="none" w:sz="0" w:space="0" w:color="auto"/>
      </w:divBdr>
      <w:divsChild>
        <w:div w:id="490175847">
          <w:marLeft w:val="480"/>
          <w:marRight w:val="0"/>
          <w:marTop w:val="0"/>
          <w:marBottom w:val="0"/>
          <w:divBdr>
            <w:top w:val="none" w:sz="0" w:space="0" w:color="auto"/>
            <w:left w:val="none" w:sz="0" w:space="0" w:color="auto"/>
            <w:bottom w:val="none" w:sz="0" w:space="0" w:color="auto"/>
            <w:right w:val="none" w:sz="0" w:space="0" w:color="auto"/>
          </w:divBdr>
        </w:div>
        <w:div w:id="243345003">
          <w:marLeft w:val="480"/>
          <w:marRight w:val="0"/>
          <w:marTop w:val="0"/>
          <w:marBottom w:val="0"/>
          <w:divBdr>
            <w:top w:val="none" w:sz="0" w:space="0" w:color="auto"/>
            <w:left w:val="none" w:sz="0" w:space="0" w:color="auto"/>
            <w:bottom w:val="none" w:sz="0" w:space="0" w:color="auto"/>
            <w:right w:val="none" w:sz="0" w:space="0" w:color="auto"/>
          </w:divBdr>
        </w:div>
        <w:div w:id="1694067992">
          <w:marLeft w:val="480"/>
          <w:marRight w:val="0"/>
          <w:marTop w:val="0"/>
          <w:marBottom w:val="0"/>
          <w:divBdr>
            <w:top w:val="none" w:sz="0" w:space="0" w:color="auto"/>
            <w:left w:val="none" w:sz="0" w:space="0" w:color="auto"/>
            <w:bottom w:val="none" w:sz="0" w:space="0" w:color="auto"/>
            <w:right w:val="none" w:sz="0" w:space="0" w:color="auto"/>
          </w:divBdr>
        </w:div>
        <w:div w:id="1198739782">
          <w:marLeft w:val="480"/>
          <w:marRight w:val="0"/>
          <w:marTop w:val="0"/>
          <w:marBottom w:val="0"/>
          <w:divBdr>
            <w:top w:val="none" w:sz="0" w:space="0" w:color="auto"/>
            <w:left w:val="none" w:sz="0" w:space="0" w:color="auto"/>
            <w:bottom w:val="none" w:sz="0" w:space="0" w:color="auto"/>
            <w:right w:val="none" w:sz="0" w:space="0" w:color="auto"/>
          </w:divBdr>
        </w:div>
        <w:div w:id="2019848957">
          <w:marLeft w:val="480"/>
          <w:marRight w:val="0"/>
          <w:marTop w:val="0"/>
          <w:marBottom w:val="0"/>
          <w:divBdr>
            <w:top w:val="none" w:sz="0" w:space="0" w:color="auto"/>
            <w:left w:val="none" w:sz="0" w:space="0" w:color="auto"/>
            <w:bottom w:val="none" w:sz="0" w:space="0" w:color="auto"/>
            <w:right w:val="none" w:sz="0" w:space="0" w:color="auto"/>
          </w:divBdr>
        </w:div>
      </w:divsChild>
    </w:div>
    <w:div w:id="41489940">
      <w:bodyDiv w:val="1"/>
      <w:marLeft w:val="0"/>
      <w:marRight w:val="0"/>
      <w:marTop w:val="0"/>
      <w:marBottom w:val="0"/>
      <w:divBdr>
        <w:top w:val="none" w:sz="0" w:space="0" w:color="auto"/>
        <w:left w:val="none" w:sz="0" w:space="0" w:color="auto"/>
        <w:bottom w:val="none" w:sz="0" w:space="0" w:color="auto"/>
        <w:right w:val="none" w:sz="0" w:space="0" w:color="auto"/>
      </w:divBdr>
    </w:div>
    <w:div w:id="43452347">
      <w:bodyDiv w:val="1"/>
      <w:marLeft w:val="0"/>
      <w:marRight w:val="0"/>
      <w:marTop w:val="0"/>
      <w:marBottom w:val="0"/>
      <w:divBdr>
        <w:top w:val="none" w:sz="0" w:space="0" w:color="auto"/>
        <w:left w:val="none" w:sz="0" w:space="0" w:color="auto"/>
        <w:bottom w:val="none" w:sz="0" w:space="0" w:color="auto"/>
        <w:right w:val="none" w:sz="0" w:space="0" w:color="auto"/>
      </w:divBdr>
    </w:div>
    <w:div w:id="44456562">
      <w:bodyDiv w:val="1"/>
      <w:marLeft w:val="0"/>
      <w:marRight w:val="0"/>
      <w:marTop w:val="0"/>
      <w:marBottom w:val="0"/>
      <w:divBdr>
        <w:top w:val="none" w:sz="0" w:space="0" w:color="auto"/>
        <w:left w:val="none" w:sz="0" w:space="0" w:color="auto"/>
        <w:bottom w:val="none" w:sz="0" w:space="0" w:color="auto"/>
        <w:right w:val="none" w:sz="0" w:space="0" w:color="auto"/>
      </w:divBdr>
    </w:div>
    <w:div w:id="45376497">
      <w:bodyDiv w:val="1"/>
      <w:marLeft w:val="0"/>
      <w:marRight w:val="0"/>
      <w:marTop w:val="0"/>
      <w:marBottom w:val="0"/>
      <w:divBdr>
        <w:top w:val="none" w:sz="0" w:space="0" w:color="auto"/>
        <w:left w:val="none" w:sz="0" w:space="0" w:color="auto"/>
        <w:bottom w:val="none" w:sz="0" w:space="0" w:color="auto"/>
        <w:right w:val="none" w:sz="0" w:space="0" w:color="auto"/>
      </w:divBdr>
    </w:div>
    <w:div w:id="50620381">
      <w:bodyDiv w:val="1"/>
      <w:marLeft w:val="0"/>
      <w:marRight w:val="0"/>
      <w:marTop w:val="0"/>
      <w:marBottom w:val="0"/>
      <w:divBdr>
        <w:top w:val="none" w:sz="0" w:space="0" w:color="auto"/>
        <w:left w:val="none" w:sz="0" w:space="0" w:color="auto"/>
        <w:bottom w:val="none" w:sz="0" w:space="0" w:color="auto"/>
        <w:right w:val="none" w:sz="0" w:space="0" w:color="auto"/>
      </w:divBdr>
    </w:div>
    <w:div w:id="51855519">
      <w:bodyDiv w:val="1"/>
      <w:marLeft w:val="0"/>
      <w:marRight w:val="0"/>
      <w:marTop w:val="0"/>
      <w:marBottom w:val="0"/>
      <w:divBdr>
        <w:top w:val="none" w:sz="0" w:space="0" w:color="auto"/>
        <w:left w:val="none" w:sz="0" w:space="0" w:color="auto"/>
        <w:bottom w:val="none" w:sz="0" w:space="0" w:color="auto"/>
        <w:right w:val="none" w:sz="0" w:space="0" w:color="auto"/>
      </w:divBdr>
    </w:div>
    <w:div w:id="59987004">
      <w:bodyDiv w:val="1"/>
      <w:marLeft w:val="0"/>
      <w:marRight w:val="0"/>
      <w:marTop w:val="0"/>
      <w:marBottom w:val="0"/>
      <w:divBdr>
        <w:top w:val="none" w:sz="0" w:space="0" w:color="auto"/>
        <w:left w:val="none" w:sz="0" w:space="0" w:color="auto"/>
        <w:bottom w:val="none" w:sz="0" w:space="0" w:color="auto"/>
        <w:right w:val="none" w:sz="0" w:space="0" w:color="auto"/>
      </w:divBdr>
    </w:div>
    <w:div w:id="63381048">
      <w:bodyDiv w:val="1"/>
      <w:marLeft w:val="0"/>
      <w:marRight w:val="0"/>
      <w:marTop w:val="0"/>
      <w:marBottom w:val="0"/>
      <w:divBdr>
        <w:top w:val="none" w:sz="0" w:space="0" w:color="auto"/>
        <w:left w:val="none" w:sz="0" w:space="0" w:color="auto"/>
        <w:bottom w:val="none" w:sz="0" w:space="0" w:color="auto"/>
        <w:right w:val="none" w:sz="0" w:space="0" w:color="auto"/>
      </w:divBdr>
    </w:div>
    <w:div w:id="66389012">
      <w:bodyDiv w:val="1"/>
      <w:marLeft w:val="0"/>
      <w:marRight w:val="0"/>
      <w:marTop w:val="0"/>
      <w:marBottom w:val="0"/>
      <w:divBdr>
        <w:top w:val="none" w:sz="0" w:space="0" w:color="auto"/>
        <w:left w:val="none" w:sz="0" w:space="0" w:color="auto"/>
        <w:bottom w:val="none" w:sz="0" w:space="0" w:color="auto"/>
        <w:right w:val="none" w:sz="0" w:space="0" w:color="auto"/>
      </w:divBdr>
    </w:div>
    <w:div w:id="76220453">
      <w:bodyDiv w:val="1"/>
      <w:marLeft w:val="0"/>
      <w:marRight w:val="0"/>
      <w:marTop w:val="0"/>
      <w:marBottom w:val="0"/>
      <w:divBdr>
        <w:top w:val="none" w:sz="0" w:space="0" w:color="auto"/>
        <w:left w:val="none" w:sz="0" w:space="0" w:color="auto"/>
        <w:bottom w:val="none" w:sz="0" w:space="0" w:color="auto"/>
        <w:right w:val="none" w:sz="0" w:space="0" w:color="auto"/>
      </w:divBdr>
    </w:div>
    <w:div w:id="79832094">
      <w:bodyDiv w:val="1"/>
      <w:marLeft w:val="0"/>
      <w:marRight w:val="0"/>
      <w:marTop w:val="0"/>
      <w:marBottom w:val="0"/>
      <w:divBdr>
        <w:top w:val="none" w:sz="0" w:space="0" w:color="auto"/>
        <w:left w:val="none" w:sz="0" w:space="0" w:color="auto"/>
        <w:bottom w:val="none" w:sz="0" w:space="0" w:color="auto"/>
        <w:right w:val="none" w:sz="0" w:space="0" w:color="auto"/>
      </w:divBdr>
      <w:divsChild>
        <w:div w:id="1417553272">
          <w:marLeft w:val="480"/>
          <w:marRight w:val="0"/>
          <w:marTop w:val="0"/>
          <w:marBottom w:val="0"/>
          <w:divBdr>
            <w:top w:val="none" w:sz="0" w:space="0" w:color="auto"/>
            <w:left w:val="none" w:sz="0" w:space="0" w:color="auto"/>
            <w:bottom w:val="none" w:sz="0" w:space="0" w:color="auto"/>
            <w:right w:val="none" w:sz="0" w:space="0" w:color="auto"/>
          </w:divBdr>
        </w:div>
        <w:div w:id="1920168177">
          <w:marLeft w:val="480"/>
          <w:marRight w:val="0"/>
          <w:marTop w:val="0"/>
          <w:marBottom w:val="0"/>
          <w:divBdr>
            <w:top w:val="none" w:sz="0" w:space="0" w:color="auto"/>
            <w:left w:val="none" w:sz="0" w:space="0" w:color="auto"/>
            <w:bottom w:val="none" w:sz="0" w:space="0" w:color="auto"/>
            <w:right w:val="none" w:sz="0" w:space="0" w:color="auto"/>
          </w:divBdr>
        </w:div>
        <w:div w:id="2124109411">
          <w:marLeft w:val="480"/>
          <w:marRight w:val="0"/>
          <w:marTop w:val="0"/>
          <w:marBottom w:val="0"/>
          <w:divBdr>
            <w:top w:val="none" w:sz="0" w:space="0" w:color="auto"/>
            <w:left w:val="none" w:sz="0" w:space="0" w:color="auto"/>
            <w:bottom w:val="none" w:sz="0" w:space="0" w:color="auto"/>
            <w:right w:val="none" w:sz="0" w:space="0" w:color="auto"/>
          </w:divBdr>
        </w:div>
        <w:div w:id="741029811">
          <w:marLeft w:val="480"/>
          <w:marRight w:val="0"/>
          <w:marTop w:val="0"/>
          <w:marBottom w:val="0"/>
          <w:divBdr>
            <w:top w:val="none" w:sz="0" w:space="0" w:color="auto"/>
            <w:left w:val="none" w:sz="0" w:space="0" w:color="auto"/>
            <w:bottom w:val="none" w:sz="0" w:space="0" w:color="auto"/>
            <w:right w:val="none" w:sz="0" w:space="0" w:color="auto"/>
          </w:divBdr>
        </w:div>
        <w:div w:id="1922249944">
          <w:marLeft w:val="480"/>
          <w:marRight w:val="0"/>
          <w:marTop w:val="0"/>
          <w:marBottom w:val="0"/>
          <w:divBdr>
            <w:top w:val="none" w:sz="0" w:space="0" w:color="auto"/>
            <w:left w:val="none" w:sz="0" w:space="0" w:color="auto"/>
            <w:bottom w:val="none" w:sz="0" w:space="0" w:color="auto"/>
            <w:right w:val="none" w:sz="0" w:space="0" w:color="auto"/>
          </w:divBdr>
        </w:div>
        <w:div w:id="1666129875">
          <w:marLeft w:val="480"/>
          <w:marRight w:val="0"/>
          <w:marTop w:val="0"/>
          <w:marBottom w:val="0"/>
          <w:divBdr>
            <w:top w:val="none" w:sz="0" w:space="0" w:color="auto"/>
            <w:left w:val="none" w:sz="0" w:space="0" w:color="auto"/>
            <w:bottom w:val="none" w:sz="0" w:space="0" w:color="auto"/>
            <w:right w:val="none" w:sz="0" w:space="0" w:color="auto"/>
          </w:divBdr>
        </w:div>
      </w:divsChild>
    </w:div>
    <w:div w:id="84425375">
      <w:bodyDiv w:val="1"/>
      <w:marLeft w:val="0"/>
      <w:marRight w:val="0"/>
      <w:marTop w:val="0"/>
      <w:marBottom w:val="0"/>
      <w:divBdr>
        <w:top w:val="none" w:sz="0" w:space="0" w:color="auto"/>
        <w:left w:val="none" w:sz="0" w:space="0" w:color="auto"/>
        <w:bottom w:val="none" w:sz="0" w:space="0" w:color="auto"/>
        <w:right w:val="none" w:sz="0" w:space="0" w:color="auto"/>
      </w:divBdr>
    </w:div>
    <w:div w:id="87703093">
      <w:bodyDiv w:val="1"/>
      <w:marLeft w:val="0"/>
      <w:marRight w:val="0"/>
      <w:marTop w:val="0"/>
      <w:marBottom w:val="0"/>
      <w:divBdr>
        <w:top w:val="none" w:sz="0" w:space="0" w:color="auto"/>
        <w:left w:val="none" w:sz="0" w:space="0" w:color="auto"/>
        <w:bottom w:val="none" w:sz="0" w:space="0" w:color="auto"/>
        <w:right w:val="none" w:sz="0" w:space="0" w:color="auto"/>
      </w:divBdr>
    </w:div>
    <w:div w:id="89664382">
      <w:bodyDiv w:val="1"/>
      <w:marLeft w:val="0"/>
      <w:marRight w:val="0"/>
      <w:marTop w:val="0"/>
      <w:marBottom w:val="0"/>
      <w:divBdr>
        <w:top w:val="none" w:sz="0" w:space="0" w:color="auto"/>
        <w:left w:val="none" w:sz="0" w:space="0" w:color="auto"/>
        <w:bottom w:val="none" w:sz="0" w:space="0" w:color="auto"/>
        <w:right w:val="none" w:sz="0" w:space="0" w:color="auto"/>
      </w:divBdr>
    </w:div>
    <w:div w:id="94833528">
      <w:bodyDiv w:val="1"/>
      <w:marLeft w:val="0"/>
      <w:marRight w:val="0"/>
      <w:marTop w:val="0"/>
      <w:marBottom w:val="0"/>
      <w:divBdr>
        <w:top w:val="none" w:sz="0" w:space="0" w:color="auto"/>
        <w:left w:val="none" w:sz="0" w:space="0" w:color="auto"/>
        <w:bottom w:val="none" w:sz="0" w:space="0" w:color="auto"/>
        <w:right w:val="none" w:sz="0" w:space="0" w:color="auto"/>
      </w:divBdr>
      <w:divsChild>
        <w:div w:id="244655917">
          <w:marLeft w:val="480"/>
          <w:marRight w:val="0"/>
          <w:marTop w:val="0"/>
          <w:marBottom w:val="0"/>
          <w:divBdr>
            <w:top w:val="none" w:sz="0" w:space="0" w:color="auto"/>
            <w:left w:val="none" w:sz="0" w:space="0" w:color="auto"/>
            <w:bottom w:val="none" w:sz="0" w:space="0" w:color="auto"/>
            <w:right w:val="none" w:sz="0" w:space="0" w:color="auto"/>
          </w:divBdr>
        </w:div>
        <w:div w:id="250818678">
          <w:marLeft w:val="480"/>
          <w:marRight w:val="0"/>
          <w:marTop w:val="0"/>
          <w:marBottom w:val="0"/>
          <w:divBdr>
            <w:top w:val="none" w:sz="0" w:space="0" w:color="auto"/>
            <w:left w:val="none" w:sz="0" w:space="0" w:color="auto"/>
            <w:bottom w:val="none" w:sz="0" w:space="0" w:color="auto"/>
            <w:right w:val="none" w:sz="0" w:space="0" w:color="auto"/>
          </w:divBdr>
        </w:div>
        <w:div w:id="1051272438">
          <w:marLeft w:val="480"/>
          <w:marRight w:val="0"/>
          <w:marTop w:val="0"/>
          <w:marBottom w:val="0"/>
          <w:divBdr>
            <w:top w:val="none" w:sz="0" w:space="0" w:color="auto"/>
            <w:left w:val="none" w:sz="0" w:space="0" w:color="auto"/>
            <w:bottom w:val="none" w:sz="0" w:space="0" w:color="auto"/>
            <w:right w:val="none" w:sz="0" w:space="0" w:color="auto"/>
          </w:divBdr>
        </w:div>
        <w:div w:id="334962472">
          <w:marLeft w:val="480"/>
          <w:marRight w:val="0"/>
          <w:marTop w:val="0"/>
          <w:marBottom w:val="0"/>
          <w:divBdr>
            <w:top w:val="none" w:sz="0" w:space="0" w:color="auto"/>
            <w:left w:val="none" w:sz="0" w:space="0" w:color="auto"/>
            <w:bottom w:val="none" w:sz="0" w:space="0" w:color="auto"/>
            <w:right w:val="none" w:sz="0" w:space="0" w:color="auto"/>
          </w:divBdr>
        </w:div>
        <w:div w:id="1375154969">
          <w:marLeft w:val="480"/>
          <w:marRight w:val="0"/>
          <w:marTop w:val="0"/>
          <w:marBottom w:val="0"/>
          <w:divBdr>
            <w:top w:val="none" w:sz="0" w:space="0" w:color="auto"/>
            <w:left w:val="none" w:sz="0" w:space="0" w:color="auto"/>
            <w:bottom w:val="none" w:sz="0" w:space="0" w:color="auto"/>
            <w:right w:val="none" w:sz="0" w:space="0" w:color="auto"/>
          </w:divBdr>
        </w:div>
        <w:div w:id="1452161877">
          <w:marLeft w:val="480"/>
          <w:marRight w:val="0"/>
          <w:marTop w:val="0"/>
          <w:marBottom w:val="0"/>
          <w:divBdr>
            <w:top w:val="none" w:sz="0" w:space="0" w:color="auto"/>
            <w:left w:val="none" w:sz="0" w:space="0" w:color="auto"/>
            <w:bottom w:val="none" w:sz="0" w:space="0" w:color="auto"/>
            <w:right w:val="none" w:sz="0" w:space="0" w:color="auto"/>
          </w:divBdr>
        </w:div>
        <w:div w:id="1049766366">
          <w:marLeft w:val="480"/>
          <w:marRight w:val="0"/>
          <w:marTop w:val="0"/>
          <w:marBottom w:val="0"/>
          <w:divBdr>
            <w:top w:val="none" w:sz="0" w:space="0" w:color="auto"/>
            <w:left w:val="none" w:sz="0" w:space="0" w:color="auto"/>
            <w:bottom w:val="none" w:sz="0" w:space="0" w:color="auto"/>
            <w:right w:val="none" w:sz="0" w:space="0" w:color="auto"/>
          </w:divBdr>
        </w:div>
        <w:div w:id="881134415">
          <w:marLeft w:val="480"/>
          <w:marRight w:val="0"/>
          <w:marTop w:val="0"/>
          <w:marBottom w:val="0"/>
          <w:divBdr>
            <w:top w:val="none" w:sz="0" w:space="0" w:color="auto"/>
            <w:left w:val="none" w:sz="0" w:space="0" w:color="auto"/>
            <w:bottom w:val="none" w:sz="0" w:space="0" w:color="auto"/>
            <w:right w:val="none" w:sz="0" w:space="0" w:color="auto"/>
          </w:divBdr>
        </w:div>
        <w:div w:id="1385372445">
          <w:marLeft w:val="480"/>
          <w:marRight w:val="0"/>
          <w:marTop w:val="0"/>
          <w:marBottom w:val="0"/>
          <w:divBdr>
            <w:top w:val="none" w:sz="0" w:space="0" w:color="auto"/>
            <w:left w:val="none" w:sz="0" w:space="0" w:color="auto"/>
            <w:bottom w:val="none" w:sz="0" w:space="0" w:color="auto"/>
            <w:right w:val="none" w:sz="0" w:space="0" w:color="auto"/>
          </w:divBdr>
        </w:div>
        <w:div w:id="764695411">
          <w:marLeft w:val="480"/>
          <w:marRight w:val="0"/>
          <w:marTop w:val="0"/>
          <w:marBottom w:val="0"/>
          <w:divBdr>
            <w:top w:val="none" w:sz="0" w:space="0" w:color="auto"/>
            <w:left w:val="none" w:sz="0" w:space="0" w:color="auto"/>
            <w:bottom w:val="none" w:sz="0" w:space="0" w:color="auto"/>
            <w:right w:val="none" w:sz="0" w:space="0" w:color="auto"/>
          </w:divBdr>
        </w:div>
        <w:div w:id="65032354">
          <w:marLeft w:val="480"/>
          <w:marRight w:val="0"/>
          <w:marTop w:val="0"/>
          <w:marBottom w:val="0"/>
          <w:divBdr>
            <w:top w:val="none" w:sz="0" w:space="0" w:color="auto"/>
            <w:left w:val="none" w:sz="0" w:space="0" w:color="auto"/>
            <w:bottom w:val="none" w:sz="0" w:space="0" w:color="auto"/>
            <w:right w:val="none" w:sz="0" w:space="0" w:color="auto"/>
          </w:divBdr>
        </w:div>
        <w:div w:id="2105806627">
          <w:marLeft w:val="480"/>
          <w:marRight w:val="0"/>
          <w:marTop w:val="0"/>
          <w:marBottom w:val="0"/>
          <w:divBdr>
            <w:top w:val="none" w:sz="0" w:space="0" w:color="auto"/>
            <w:left w:val="none" w:sz="0" w:space="0" w:color="auto"/>
            <w:bottom w:val="none" w:sz="0" w:space="0" w:color="auto"/>
            <w:right w:val="none" w:sz="0" w:space="0" w:color="auto"/>
          </w:divBdr>
        </w:div>
        <w:div w:id="1341547900">
          <w:marLeft w:val="480"/>
          <w:marRight w:val="0"/>
          <w:marTop w:val="0"/>
          <w:marBottom w:val="0"/>
          <w:divBdr>
            <w:top w:val="none" w:sz="0" w:space="0" w:color="auto"/>
            <w:left w:val="none" w:sz="0" w:space="0" w:color="auto"/>
            <w:bottom w:val="none" w:sz="0" w:space="0" w:color="auto"/>
            <w:right w:val="none" w:sz="0" w:space="0" w:color="auto"/>
          </w:divBdr>
        </w:div>
        <w:div w:id="2038389287">
          <w:marLeft w:val="480"/>
          <w:marRight w:val="0"/>
          <w:marTop w:val="0"/>
          <w:marBottom w:val="0"/>
          <w:divBdr>
            <w:top w:val="none" w:sz="0" w:space="0" w:color="auto"/>
            <w:left w:val="none" w:sz="0" w:space="0" w:color="auto"/>
            <w:bottom w:val="none" w:sz="0" w:space="0" w:color="auto"/>
            <w:right w:val="none" w:sz="0" w:space="0" w:color="auto"/>
          </w:divBdr>
        </w:div>
        <w:div w:id="835654934">
          <w:marLeft w:val="480"/>
          <w:marRight w:val="0"/>
          <w:marTop w:val="0"/>
          <w:marBottom w:val="0"/>
          <w:divBdr>
            <w:top w:val="none" w:sz="0" w:space="0" w:color="auto"/>
            <w:left w:val="none" w:sz="0" w:space="0" w:color="auto"/>
            <w:bottom w:val="none" w:sz="0" w:space="0" w:color="auto"/>
            <w:right w:val="none" w:sz="0" w:space="0" w:color="auto"/>
          </w:divBdr>
        </w:div>
      </w:divsChild>
    </w:div>
    <w:div w:id="99377183">
      <w:bodyDiv w:val="1"/>
      <w:marLeft w:val="0"/>
      <w:marRight w:val="0"/>
      <w:marTop w:val="0"/>
      <w:marBottom w:val="0"/>
      <w:divBdr>
        <w:top w:val="none" w:sz="0" w:space="0" w:color="auto"/>
        <w:left w:val="none" w:sz="0" w:space="0" w:color="auto"/>
        <w:bottom w:val="none" w:sz="0" w:space="0" w:color="auto"/>
        <w:right w:val="none" w:sz="0" w:space="0" w:color="auto"/>
      </w:divBdr>
    </w:div>
    <w:div w:id="103353555">
      <w:bodyDiv w:val="1"/>
      <w:marLeft w:val="0"/>
      <w:marRight w:val="0"/>
      <w:marTop w:val="0"/>
      <w:marBottom w:val="0"/>
      <w:divBdr>
        <w:top w:val="none" w:sz="0" w:space="0" w:color="auto"/>
        <w:left w:val="none" w:sz="0" w:space="0" w:color="auto"/>
        <w:bottom w:val="none" w:sz="0" w:space="0" w:color="auto"/>
        <w:right w:val="none" w:sz="0" w:space="0" w:color="auto"/>
      </w:divBdr>
    </w:div>
    <w:div w:id="110169755">
      <w:bodyDiv w:val="1"/>
      <w:marLeft w:val="0"/>
      <w:marRight w:val="0"/>
      <w:marTop w:val="0"/>
      <w:marBottom w:val="0"/>
      <w:divBdr>
        <w:top w:val="none" w:sz="0" w:space="0" w:color="auto"/>
        <w:left w:val="none" w:sz="0" w:space="0" w:color="auto"/>
        <w:bottom w:val="none" w:sz="0" w:space="0" w:color="auto"/>
        <w:right w:val="none" w:sz="0" w:space="0" w:color="auto"/>
      </w:divBdr>
    </w:div>
    <w:div w:id="117648597">
      <w:bodyDiv w:val="1"/>
      <w:marLeft w:val="0"/>
      <w:marRight w:val="0"/>
      <w:marTop w:val="0"/>
      <w:marBottom w:val="0"/>
      <w:divBdr>
        <w:top w:val="none" w:sz="0" w:space="0" w:color="auto"/>
        <w:left w:val="none" w:sz="0" w:space="0" w:color="auto"/>
        <w:bottom w:val="none" w:sz="0" w:space="0" w:color="auto"/>
        <w:right w:val="none" w:sz="0" w:space="0" w:color="auto"/>
      </w:divBdr>
    </w:div>
    <w:div w:id="118380534">
      <w:bodyDiv w:val="1"/>
      <w:marLeft w:val="0"/>
      <w:marRight w:val="0"/>
      <w:marTop w:val="0"/>
      <w:marBottom w:val="0"/>
      <w:divBdr>
        <w:top w:val="none" w:sz="0" w:space="0" w:color="auto"/>
        <w:left w:val="none" w:sz="0" w:space="0" w:color="auto"/>
        <w:bottom w:val="none" w:sz="0" w:space="0" w:color="auto"/>
        <w:right w:val="none" w:sz="0" w:space="0" w:color="auto"/>
      </w:divBdr>
    </w:div>
    <w:div w:id="135298058">
      <w:bodyDiv w:val="1"/>
      <w:marLeft w:val="0"/>
      <w:marRight w:val="0"/>
      <w:marTop w:val="0"/>
      <w:marBottom w:val="0"/>
      <w:divBdr>
        <w:top w:val="none" w:sz="0" w:space="0" w:color="auto"/>
        <w:left w:val="none" w:sz="0" w:space="0" w:color="auto"/>
        <w:bottom w:val="none" w:sz="0" w:space="0" w:color="auto"/>
        <w:right w:val="none" w:sz="0" w:space="0" w:color="auto"/>
      </w:divBdr>
    </w:div>
    <w:div w:id="136383834">
      <w:bodyDiv w:val="1"/>
      <w:marLeft w:val="0"/>
      <w:marRight w:val="0"/>
      <w:marTop w:val="0"/>
      <w:marBottom w:val="0"/>
      <w:divBdr>
        <w:top w:val="none" w:sz="0" w:space="0" w:color="auto"/>
        <w:left w:val="none" w:sz="0" w:space="0" w:color="auto"/>
        <w:bottom w:val="none" w:sz="0" w:space="0" w:color="auto"/>
        <w:right w:val="none" w:sz="0" w:space="0" w:color="auto"/>
      </w:divBdr>
      <w:divsChild>
        <w:div w:id="127626630">
          <w:marLeft w:val="480"/>
          <w:marRight w:val="0"/>
          <w:marTop w:val="0"/>
          <w:marBottom w:val="0"/>
          <w:divBdr>
            <w:top w:val="none" w:sz="0" w:space="0" w:color="auto"/>
            <w:left w:val="none" w:sz="0" w:space="0" w:color="auto"/>
            <w:bottom w:val="none" w:sz="0" w:space="0" w:color="auto"/>
            <w:right w:val="none" w:sz="0" w:space="0" w:color="auto"/>
          </w:divBdr>
        </w:div>
        <w:div w:id="1715692914">
          <w:marLeft w:val="480"/>
          <w:marRight w:val="0"/>
          <w:marTop w:val="0"/>
          <w:marBottom w:val="0"/>
          <w:divBdr>
            <w:top w:val="none" w:sz="0" w:space="0" w:color="auto"/>
            <w:left w:val="none" w:sz="0" w:space="0" w:color="auto"/>
            <w:bottom w:val="none" w:sz="0" w:space="0" w:color="auto"/>
            <w:right w:val="none" w:sz="0" w:space="0" w:color="auto"/>
          </w:divBdr>
        </w:div>
        <w:div w:id="2012633020">
          <w:marLeft w:val="480"/>
          <w:marRight w:val="0"/>
          <w:marTop w:val="0"/>
          <w:marBottom w:val="0"/>
          <w:divBdr>
            <w:top w:val="none" w:sz="0" w:space="0" w:color="auto"/>
            <w:left w:val="none" w:sz="0" w:space="0" w:color="auto"/>
            <w:bottom w:val="none" w:sz="0" w:space="0" w:color="auto"/>
            <w:right w:val="none" w:sz="0" w:space="0" w:color="auto"/>
          </w:divBdr>
        </w:div>
        <w:div w:id="1551456982">
          <w:marLeft w:val="480"/>
          <w:marRight w:val="0"/>
          <w:marTop w:val="0"/>
          <w:marBottom w:val="0"/>
          <w:divBdr>
            <w:top w:val="none" w:sz="0" w:space="0" w:color="auto"/>
            <w:left w:val="none" w:sz="0" w:space="0" w:color="auto"/>
            <w:bottom w:val="none" w:sz="0" w:space="0" w:color="auto"/>
            <w:right w:val="none" w:sz="0" w:space="0" w:color="auto"/>
          </w:divBdr>
        </w:div>
        <w:div w:id="1441028700">
          <w:marLeft w:val="480"/>
          <w:marRight w:val="0"/>
          <w:marTop w:val="0"/>
          <w:marBottom w:val="0"/>
          <w:divBdr>
            <w:top w:val="none" w:sz="0" w:space="0" w:color="auto"/>
            <w:left w:val="none" w:sz="0" w:space="0" w:color="auto"/>
            <w:bottom w:val="none" w:sz="0" w:space="0" w:color="auto"/>
            <w:right w:val="none" w:sz="0" w:space="0" w:color="auto"/>
          </w:divBdr>
        </w:div>
        <w:div w:id="434980105">
          <w:marLeft w:val="480"/>
          <w:marRight w:val="0"/>
          <w:marTop w:val="0"/>
          <w:marBottom w:val="0"/>
          <w:divBdr>
            <w:top w:val="none" w:sz="0" w:space="0" w:color="auto"/>
            <w:left w:val="none" w:sz="0" w:space="0" w:color="auto"/>
            <w:bottom w:val="none" w:sz="0" w:space="0" w:color="auto"/>
            <w:right w:val="none" w:sz="0" w:space="0" w:color="auto"/>
          </w:divBdr>
        </w:div>
      </w:divsChild>
    </w:div>
    <w:div w:id="137040167">
      <w:bodyDiv w:val="1"/>
      <w:marLeft w:val="0"/>
      <w:marRight w:val="0"/>
      <w:marTop w:val="0"/>
      <w:marBottom w:val="0"/>
      <w:divBdr>
        <w:top w:val="none" w:sz="0" w:space="0" w:color="auto"/>
        <w:left w:val="none" w:sz="0" w:space="0" w:color="auto"/>
        <w:bottom w:val="none" w:sz="0" w:space="0" w:color="auto"/>
        <w:right w:val="none" w:sz="0" w:space="0" w:color="auto"/>
      </w:divBdr>
    </w:div>
    <w:div w:id="138040317">
      <w:bodyDiv w:val="1"/>
      <w:marLeft w:val="0"/>
      <w:marRight w:val="0"/>
      <w:marTop w:val="0"/>
      <w:marBottom w:val="0"/>
      <w:divBdr>
        <w:top w:val="none" w:sz="0" w:space="0" w:color="auto"/>
        <w:left w:val="none" w:sz="0" w:space="0" w:color="auto"/>
        <w:bottom w:val="none" w:sz="0" w:space="0" w:color="auto"/>
        <w:right w:val="none" w:sz="0" w:space="0" w:color="auto"/>
      </w:divBdr>
    </w:div>
    <w:div w:id="149172633">
      <w:bodyDiv w:val="1"/>
      <w:marLeft w:val="0"/>
      <w:marRight w:val="0"/>
      <w:marTop w:val="0"/>
      <w:marBottom w:val="0"/>
      <w:divBdr>
        <w:top w:val="none" w:sz="0" w:space="0" w:color="auto"/>
        <w:left w:val="none" w:sz="0" w:space="0" w:color="auto"/>
        <w:bottom w:val="none" w:sz="0" w:space="0" w:color="auto"/>
        <w:right w:val="none" w:sz="0" w:space="0" w:color="auto"/>
      </w:divBdr>
    </w:div>
    <w:div w:id="149490440">
      <w:bodyDiv w:val="1"/>
      <w:marLeft w:val="0"/>
      <w:marRight w:val="0"/>
      <w:marTop w:val="0"/>
      <w:marBottom w:val="0"/>
      <w:divBdr>
        <w:top w:val="none" w:sz="0" w:space="0" w:color="auto"/>
        <w:left w:val="none" w:sz="0" w:space="0" w:color="auto"/>
        <w:bottom w:val="none" w:sz="0" w:space="0" w:color="auto"/>
        <w:right w:val="none" w:sz="0" w:space="0" w:color="auto"/>
      </w:divBdr>
    </w:div>
    <w:div w:id="156967624">
      <w:bodyDiv w:val="1"/>
      <w:marLeft w:val="0"/>
      <w:marRight w:val="0"/>
      <w:marTop w:val="0"/>
      <w:marBottom w:val="0"/>
      <w:divBdr>
        <w:top w:val="none" w:sz="0" w:space="0" w:color="auto"/>
        <w:left w:val="none" w:sz="0" w:space="0" w:color="auto"/>
        <w:bottom w:val="none" w:sz="0" w:space="0" w:color="auto"/>
        <w:right w:val="none" w:sz="0" w:space="0" w:color="auto"/>
      </w:divBdr>
    </w:div>
    <w:div w:id="160242836">
      <w:bodyDiv w:val="1"/>
      <w:marLeft w:val="0"/>
      <w:marRight w:val="0"/>
      <w:marTop w:val="0"/>
      <w:marBottom w:val="0"/>
      <w:divBdr>
        <w:top w:val="none" w:sz="0" w:space="0" w:color="auto"/>
        <w:left w:val="none" w:sz="0" w:space="0" w:color="auto"/>
        <w:bottom w:val="none" w:sz="0" w:space="0" w:color="auto"/>
        <w:right w:val="none" w:sz="0" w:space="0" w:color="auto"/>
      </w:divBdr>
      <w:divsChild>
        <w:div w:id="566115236">
          <w:marLeft w:val="480"/>
          <w:marRight w:val="0"/>
          <w:marTop w:val="0"/>
          <w:marBottom w:val="0"/>
          <w:divBdr>
            <w:top w:val="none" w:sz="0" w:space="0" w:color="auto"/>
            <w:left w:val="none" w:sz="0" w:space="0" w:color="auto"/>
            <w:bottom w:val="none" w:sz="0" w:space="0" w:color="auto"/>
            <w:right w:val="none" w:sz="0" w:space="0" w:color="auto"/>
          </w:divBdr>
        </w:div>
        <w:div w:id="691224148">
          <w:marLeft w:val="480"/>
          <w:marRight w:val="0"/>
          <w:marTop w:val="0"/>
          <w:marBottom w:val="0"/>
          <w:divBdr>
            <w:top w:val="none" w:sz="0" w:space="0" w:color="auto"/>
            <w:left w:val="none" w:sz="0" w:space="0" w:color="auto"/>
            <w:bottom w:val="none" w:sz="0" w:space="0" w:color="auto"/>
            <w:right w:val="none" w:sz="0" w:space="0" w:color="auto"/>
          </w:divBdr>
        </w:div>
        <w:div w:id="1209755179">
          <w:marLeft w:val="480"/>
          <w:marRight w:val="0"/>
          <w:marTop w:val="0"/>
          <w:marBottom w:val="0"/>
          <w:divBdr>
            <w:top w:val="none" w:sz="0" w:space="0" w:color="auto"/>
            <w:left w:val="none" w:sz="0" w:space="0" w:color="auto"/>
            <w:bottom w:val="none" w:sz="0" w:space="0" w:color="auto"/>
            <w:right w:val="none" w:sz="0" w:space="0" w:color="auto"/>
          </w:divBdr>
        </w:div>
        <w:div w:id="334849331">
          <w:marLeft w:val="480"/>
          <w:marRight w:val="0"/>
          <w:marTop w:val="0"/>
          <w:marBottom w:val="0"/>
          <w:divBdr>
            <w:top w:val="none" w:sz="0" w:space="0" w:color="auto"/>
            <w:left w:val="none" w:sz="0" w:space="0" w:color="auto"/>
            <w:bottom w:val="none" w:sz="0" w:space="0" w:color="auto"/>
            <w:right w:val="none" w:sz="0" w:space="0" w:color="auto"/>
          </w:divBdr>
        </w:div>
        <w:div w:id="55127554">
          <w:marLeft w:val="480"/>
          <w:marRight w:val="0"/>
          <w:marTop w:val="0"/>
          <w:marBottom w:val="0"/>
          <w:divBdr>
            <w:top w:val="none" w:sz="0" w:space="0" w:color="auto"/>
            <w:left w:val="none" w:sz="0" w:space="0" w:color="auto"/>
            <w:bottom w:val="none" w:sz="0" w:space="0" w:color="auto"/>
            <w:right w:val="none" w:sz="0" w:space="0" w:color="auto"/>
          </w:divBdr>
        </w:div>
        <w:div w:id="455607804">
          <w:marLeft w:val="480"/>
          <w:marRight w:val="0"/>
          <w:marTop w:val="0"/>
          <w:marBottom w:val="0"/>
          <w:divBdr>
            <w:top w:val="none" w:sz="0" w:space="0" w:color="auto"/>
            <w:left w:val="none" w:sz="0" w:space="0" w:color="auto"/>
            <w:bottom w:val="none" w:sz="0" w:space="0" w:color="auto"/>
            <w:right w:val="none" w:sz="0" w:space="0" w:color="auto"/>
          </w:divBdr>
        </w:div>
        <w:div w:id="732771387">
          <w:marLeft w:val="480"/>
          <w:marRight w:val="0"/>
          <w:marTop w:val="0"/>
          <w:marBottom w:val="0"/>
          <w:divBdr>
            <w:top w:val="none" w:sz="0" w:space="0" w:color="auto"/>
            <w:left w:val="none" w:sz="0" w:space="0" w:color="auto"/>
            <w:bottom w:val="none" w:sz="0" w:space="0" w:color="auto"/>
            <w:right w:val="none" w:sz="0" w:space="0" w:color="auto"/>
          </w:divBdr>
        </w:div>
        <w:div w:id="1555389430">
          <w:marLeft w:val="480"/>
          <w:marRight w:val="0"/>
          <w:marTop w:val="0"/>
          <w:marBottom w:val="0"/>
          <w:divBdr>
            <w:top w:val="none" w:sz="0" w:space="0" w:color="auto"/>
            <w:left w:val="none" w:sz="0" w:space="0" w:color="auto"/>
            <w:bottom w:val="none" w:sz="0" w:space="0" w:color="auto"/>
            <w:right w:val="none" w:sz="0" w:space="0" w:color="auto"/>
          </w:divBdr>
        </w:div>
        <w:div w:id="581837274">
          <w:marLeft w:val="480"/>
          <w:marRight w:val="0"/>
          <w:marTop w:val="0"/>
          <w:marBottom w:val="0"/>
          <w:divBdr>
            <w:top w:val="none" w:sz="0" w:space="0" w:color="auto"/>
            <w:left w:val="none" w:sz="0" w:space="0" w:color="auto"/>
            <w:bottom w:val="none" w:sz="0" w:space="0" w:color="auto"/>
            <w:right w:val="none" w:sz="0" w:space="0" w:color="auto"/>
          </w:divBdr>
        </w:div>
        <w:div w:id="800150992">
          <w:marLeft w:val="480"/>
          <w:marRight w:val="0"/>
          <w:marTop w:val="0"/>
          <w:marBottom w:val="0"/>
          <w:divBdr>
            <w:top w:val="none" w:sz="0" w:space="0" w:color="auto"/>
            <w:left w:val="none" w:sz="0" w:space="0" w:color="auto"/>
            <w:bottom w:val="none" w:sz="0" w:space="0" w:color="auto"/>
            <w:right w:val="none" w:sz="0" w:space="0" w:color="auto"/>
          </w:divBdr>
        </w:div>
        <w:div w:id="625936331">
          <w:marLeft w:val="480"/>
          <w:marRight w:val="0"/>
          <w:marTop w:val="0"/>
          <w:marBottom w:val="0"/>
          <w:divBdr>
            <w:top w:val="none" w:sz="0" w:space="0" w:color="auto"/>
            <w:left w:val="none" w:sz="0" w:space="0" w:color="auto"/>
            <w:bottom w:val="none" w:sz="0" w:space="0" w:color="auto"/>
            <w:right w:val="none" w:sz="0" w:space="0" w:color="auto"/>
          </w:divBdr>
        </w:div>
        <w:div w:id="2145809927">
          <w:marLeft w:val="480"/>
          <w:marRight w:val="0"/>
          <w:marTop w:val="0"/>
          <w:marBottom w:val="0"/>
          <w:divBdr>
            <w:top w:val="none" w:sz="0" w:space="0" w:color="auto"/>
            <w:left w:val="none" w:sz="0" w:space="0" w:color="auto"/>
            <w:bottom w:val="none" w:sz="0" w:space="0" w:color="auto"/>
            <w:right w:val="none" w:sz="0" w:space="0" w:color="auto"/>
          </w:divBdr>
        </w:div>
        <w:div w:id="238639096">
          <w:marLeft w:val="480"/>
          <w:marRight w:val="0"/>
          <w:marTop w:val="0"/>
          <w:marBottom w:val="0"/>
          <w:divBdr>
            <w:top w:val="none" w:sz="0" w:space="0" w:color="auto"/>
            <w:left w:val="none" w:sz="0" w:space="0" w:color="auto"/>
            <w:bottom w:val="none" w:sz="0" w:space="0" w:color="auto"/>
            <w:right w:val="none" w:sz="0" w:space="0" w:color="auto"/>
          </w:divBdr>
        </w:div>
        <w:div w:id="1690373063">
          <w:marLeft w:val="480"/>
          <w:marRight w:val="0"/>
          <w:marTop w:val="0"/>
          <w:marBottom w:val="0"/>
          <w:divBdr>
            <w:top w:val="none" w:sz="0" w:space="0" w:color="auto"/>
            <w:left w:val="none" w:sz="0" w:space="0" w:color="auto"/>
            <w:bottom w:val="none" w:sz="0" w:space="0" w:color="auto"/>
            <w:right w:val="none" w:sz="0" w:space="0" w:color="auto"/>
          </w:divBdr>
        </w:div>
        <w:div w:id="1416247379">
          <w:marLeft w:val="480"/>
          <w:marRight w:val="0"/>
          <w:marTop w:val="0"/>
          <w:marBottom w:val="0"/>
          <w:divBdr>
            <w:top w:val="none" w:sz="0" w:space="0" w:color="auto"/>
            <w:left w:val="none" w:sz="0" w:space="0" w:color="auto"/>
            <w:bottom w:val="none" w:sz="0" w:space="0" w:color="auto"/>
            <w:right w:val="none" w:sz="0" w:space="0" w:color="auto"/>
          </w:divBdr>
        </w:div>
        <w:div w:id="1645743949">
          <w:marLeft w:val="480"/>
          <w:marRight w:val="0"/>
          <w:marTop w:val="0"/>
          <w:marBottom w:val="0"/>
          <w:divBdr>
            <w:top w:val="none" w:sz="0" w:space="0" w:color="auto"/>
            <w:left w:val="none" w:sz="0" w:space="0" w:color="auto"/>
            <w:bottom w:val="none" w:sz="0" w:space="0" w:color="auto"/>
            <w:right w:val="none" w:sz="0" w:space="0" w:color="auto"/>
          </w:divBdr>
        </w:div>
        <w:div w:id="385181589">
          <w:marLeft w:val="480"/>
          <w:marRight w:val="0"/>
          <w:marTop w:val="0"/>
          <w:marBottom w:val="0"/>
          <w:divBdr>
            <w:top w:val="none" w:sz="0" w:space="0" w:color="auto"/>
            <w:left w:val="none" w:sz="0" w:space="0" w:color="auto"/>
            <w:bottom w:val="none" w:sz="0" w:space="0" w:color="auto"/>
            <w:right w:val="none" w:sz="0" w:space="0" w:color="auto"/>
          </w:divBdr>
        </w:div>
        <w:div w:id="1915780594">
          <w:marLeft w:val="480"/>
          <w:marRight w:val="0"/>
          <w:marTop w:val="0"/>
          <w:marBottom w:val="0"/>
          <w:divBdr>
            <w:top w:val="none" w:sz="0" w:space="0" w:color="auto"/>
            <w:left w:val="none" w:sz="0" w:space="0" w:color="auto"/>
            <w:bottom w:val="none" w:sz="0" w:space="0" w:color="auto"/>
            <w:right w:val="none" w:sz="0" w:space="0" w:color="auto"/>
          </w:divBdr>
        </w:div>
        <w:div w:id="1243249367">
          <w:marLeft w:val="480"/>
          <w:marRight w:val="0"/>
          <w:marTop w:val="0"/>
          <w:marBottom w:val="0"/>
          <w:divBdr>
            <w:top w:val="none" w:sz="0" w:space="0" w:color="auto"/>
            <w:left w:val="none" w:sz="0" w:space="0" w:color="auto"/>
            <w:bottom w:val="none" w:sz="0" w:space="0" w:color="auto"/>
            <w:right w:val="none" w:sz="0" w:space="0" w:color="auto"/>
          </w:divBdr>
        </w:div>
        <w:div w:id="1040666075">
          <w:marLeft w:val="480"/>
          <w:marRight w:val="0"/>
          <w:marTop w:val="0"/>
          <w:marBottom w:val="0"/>
          <w:divBdr>
            <w:top w:val="none" w:sz="0" w:space="0" w:color="auto"/>
            <w:left w:val="none" w:sz="0" w:space="0" w:color="auto"/>
            <w:bottom w:val="none" w:sz="0" w:space="0" w:color="auto"/>
            <w:right w:val="none" w:sz="0" w:space="0" w:color="auto"/>
          </w:divBdr>
        </w:div>
        <w:div w:id="1784642614">
          <w:marLeft w:val="480"/>
          <w:marRight w:val="0"/>
          <w:marTop w:val="0"/>
          <w:marBottom w:val="0"/>
          <w:divBdr>
            <w:top w:val="none" w:sz="0" w:space="0" w:color="auto"/>
            <w:left w:val="none" w:sz="0" w:space="0" w:color="auto"/>
            <w:bottom w:val="none" w:sz="0" w:space="0" w:color="auto"/>
            <w:right w:val="none" w:sz="0" w:space="0" w:color="auto"/>
          </w:divBdr>
        </w:div>
        <w:div w:id="1174105569">
          <w:marLeft w:val="480"/>
          <w:marRight w:val="0"/>
          <w:marTop w:val="0"/>
          <w:marBottom w:val="0"/>
          <w:divBdr>
            <w:top w:val="none" w:sz="0" w:space="0" w:color="auto"/>
            <w:left w:val="none" w:sz="0" w:space="0" w:color="auto"/>
            <w:bottom w:val="none" w:sz="0" w:space="0" w:color="auto"/>
            <w:right w:val="none" w:sz="0" w:space="0" w:color="auto"/>
          </w:divBdr>
        </w:div>
      </w:divsChild>
    </w:div>
    <w:div w:id="161967260">
      <w:bodyDiv w:val="1"/>
      <w:marLeft w:val="0"/>
      <w:marRight w:val="0"/>
      <w:marTop w:val="0"/>
      <w:marBottom w:val="0"/>
      <w:divBdr>
        <w:top w:val="none" w:sz="0" w:space="0" w:color="auto"/>
        <w:left w:val="none" w:sz="0" w:space="0" w:color="auto"/>
        <w:bottom w:val="none" w:sz="0" w:space="0" w:color="auto"/>
        <w:right w:val="none" w:sz="0" w:space="0" w:color="auto"/>
      </w:divBdr>
    </w:div>
    <w:div w:id="164134765">
      <w:bodyDiv w:val="1"/>
      <w:marLeft w:val="0"/>
      <w:marRight w:val="0"/>
      <w:marTop w:val="0"/>
      <w:marBottom w:val="0"/>
      <w:divBdr>
        <w:top w:val="none" w:sz="0" w:space="0" w:color="auto"/>
        <w:left w:val="none" w:sz="0" w:space="0" w:color="auto"/>
        <w:bottom w:val="none" w:sz="0" w:space="0" w:color="auto"/>
        <w:right w:val="none" w:sz="0" w:space="0" w:color="auto"/>
      </w:divBdr>
    </w:div>
    <w:div w:id="167410028">
      <w:bodyDiv w:val="1"/>
      <w:marLeft w:val="0"/>
      <w:marRight w:val="0"/>
      <w:marTop w:val="0"/>
      <w:marBottom w:val="0"/>
      <w:divBdr>
        <w:top w:val="none" w:sz="0" w:space="0" w:color="auto"/>
        <w:left w:val="none" w:sz="0" w:space="0" w:color="auto"/>
        <w:bottom w:val="none" w:sz="0" w:space="0" w:color="auto"/>
        <w:right w:val="none" w:sz="0" w:space="0" w:color="auto"/>
      </w:divBdr>
    </w:div>
    <w:div w:id="172376417">
      <w:bodyDiv w:val="1"/>
      <w:marLeft w:val="0"/>
      <w:marRight w:val="0"/>
      <w:marTop w:val="0"/>
      <w:marBottom w:val="0"/>
      <w:divBdr>
        <w:top w:val="none" w:sz="0" w:space="0" w:color="auto"/>
        <w:left w:val="none" w:sz="0" w:space="0" w:color="auto"/>
        <w:bottom w:val="none" w:sz="0" w:space="0" w:color="auto"/>
        <w:right w:val="none" w:sz="0" w:space="0" w:color="auto"/>
      </w:divBdr>
    </w:div>
    <w:div w:id="173232157">
      <w:bodyDiv w:val="1"/>
      <w:marLeft w:val="0"/>
      <w:marRight w:val="0"/>
      <w:marTop w:val="0"/>
      <w:marBottom w:val="0"/>
      <w:divBdr>
        <w:top w:val="none" w:sz="0" w:space="0" w:color="auto"/>
        <w:left w:val="none" w:sz="0" w:space="0" w:color="auto"/>
        <w:bottom w:val="none" w:sz="0" w:space="0" w:color="auto"/>
        <w:right w:val="none" w:sz="0" w:space="0" w:color="auto"/>
      </w:divBdr>
    </w:div>
    <w:div w:id="174198310">
      <w:bodyDiv w:val="1"/>
      <w:marLeft w:val="0"/>
      <w:marRight w:val="0"/>
      <w:marTop w:val="0"/>
      <w:marBottom w:val="0"/>
      <w:divBdr>
        <w:top w:val="none" w:sz="0" w:space="0" w:color="auto"/>
        <w:left w:val="none" w:sz="0" w:space="0" w:color="auto"/>
        <w:bottom w:val="none" w:sz="0" w:space="0" w:color="auto"/>
        <w:right w:val="none" w:sz="0" w:space="0" w:color="auto"/>
      </w:divBdr>
    </w:div>
    <w:div w:id="177934593">
      <w:bodyDiv w:val="1"/>
      <w:marLeft w:val="0"/>
      <w:marRight w:val="0"/>
      <w:marTop w:val="0"/>
      <w:marBottom w:val="0"/>
      <w:divBdr>
        <w:top w:val="none" w:sz="0" w:space="0" w:color="auto"/>
        <w:left w:val="none" w:sz="0" w:space="0" w:color="auto"/>
        <w:bottom w:val="none" w:sz="0" w:space="0" w:color="auto"/>
        <w:right w:val="none" w:sz="0" w:space="0" w:color="auto"/>
      </w:divBdr>
    </w:div>
    <w:div w:id="180121060">
      <w:bodyDiv w:val="1"/>
      <w:marLeft w:val="0"/>
      <w:marRight w:val="0"/>
      <w:marTop w:val="0"/>
      <w:marBottom w:val="0"/>
      <w:divBdr>
        <w:top w:val="none" w:sz="0" w:space="0" w:color="auto"/>
        <w:left w:val="none" w:sz="0" w:space="0" w:color="auto"/>
        <w:bottom w:val="none" w:sz="0" w:space="0" w:color="auto"/>
        <w:right w:val="none" w:sz="0" w:space="0" w:color="auto"/>
      </w:divBdr>
    </w:div>
    <w:div w:id="182405247">
      <w:bodyDiv w:val="1"/>
      <w:marLeft w:val="0"/>
      <w:marRight w:val="0"/>
      <w:marTop w:val="0"/>
      <w:marBottom w:val="0"/>
      <w:divBdr>
        <w:top w:val="none" w:sz="0" w:space="0" w:color="auto"/>
        <w:left w:val="none" w:sz="0" w:space="0" w:color="auto"/>
        <w:bottom w:val="none" w:sz="0" w:space="0" w:color="auto"/>
        <w:right w:val="none" w:sz="0" w:space="0" w:color="auto"/>
      </w:divBdr>
    </w:div>
    <w:div w:id="190532135">
      <w:bodyDiv w:val="1"/>
      <w:marLeft w:val="0"/>
      <w:marRight w:val="0"/>
      <w:marTop w:val="0"/>
      <w:marBottom w:val="0"/>
      <w:divBdr>
        <w:top w:val="none" w:sz="0" w:space="0" w:color="auto"/>
        <w:left w:val="none" w:sz="0" w:space="0" w:color="auto"/>
        <w:bottom w:val="none" w:sz="0" w:space="0" w:color="auto"/>
        <w:right w:val="none" w:sz="0" w:space="0" w:color="auto"/>
      </w:divBdr>
    </w:div>
    <w:div w:id="201212592">
      <w:bodyDiv w:val="1"/>
      <w:marLeft w:val="0"/>
      <w:marRight w:val="0"/>
      <w:marTop w:val="0"/>
      <w:marBottom w:val="0"/>
      <w:divBdr>
        <w:top w:val="none" w:sz="0" w:space="0" w:color="auto"/>
        <w:left w:val="none" w:sz="0" w:space="0" w:color="auto"/>
        <w:bottom w:val="none" w:sz="0" w:space="0" w:color="auto"/>
        <w:right w:val="none" w:sz="0" w:space="0" w:color="auto"/>
      </w:divBdr>
    </w:div>
    <w:div w:id="202864829">
      <w:bodyDiv w:val="1"/>
      <w:marLeft w:val="0"/>
      <w:marRight w:val="0"/>
      <w:marTop w:val="0"/>
      <w:marBottom w:val="0"/>
      <w:divBdr>
        <w:top w:val="none" w:sz="0" w:space="0" w:color="auto"/>
        <w:left w:val="none" w:sz="0" w:space="0" w:color="auto"/>
        <w:bottom w:val="none" w:sz="0" w:space="0" w:color="auto"/>
        <w:right w:val="none" w:sz="0" w:space="0" w:color="auto"/>
      </w:divBdr>
    </w:div>
    <w:div w:id="206336435">
      <w:bodyDiv w:val="1"/>
      <w:marLeft w:val="0"/>
      <w:marRight w:val="0"/>
      <w:marTop w:val="0"/>
      <w:marBottom w:val="0"/>
      <w:divBdr>
        <w:top w:val="none" w:sz="0" w:space="0" w:color="auto"/>
        <w:left w:val="none" w:sz="0" w:space="0" w:color="auto"/>
        <w:bottom w:val="none" w:sz="0" w:space="0" w:color="auto"/>
        <w:right w:val="none" w:sz="0" w:space="0" w:color="auto"/>
      </w:divBdr>
    </w:div>
    <w:div w:id="211619215">
      <w:bodyDiv w:val="1"/>
      <w:marLeft w:val="0"/>
      <w:marRight w:val="0"/>
      <w:marTop w:val="0"/>
      <w:marBottom w:val="0"/>
      <w:divBdr>
        <w:top w:val="none" w:sz="0" w:space="0" w:color="auto"/>
        <w:left w:val="none" w:sz="0" w:space="0" w:color="auto"/>
        <w:bottom w:val="none" w:sz="0" w:space="0" w:color="auto"/>
        <w:right w:val="none" w:sz="0" w:space="0" w:color="auto"/>
      </w:divBdr>
    </w:div>
    <w:div w:id="217938222">
      <w:bodyDiv w:val="1"/>
      <w:marLeft w:val="0"/>
      <w:marRight w:val="0"/>
      <w:marTop w:val="0"/>
      <w:marBottom w:val="0"/>
      <w:divBdr>
        <w:top w:val="none" w:sz="0" w:space="0" w:color="auto"/>
        <w:left w:val="none" w:sz="0" w:space="0" w:color="auto"/>
        <w:bottom w:val="none" w:sz="0" w:space="0" w:color="auto"/>
        <w:right w:val="none" w:sz="0" w:space="0" w:color="auto"/>
      </w:divBdr>
    </w:div>
    <w:div w:id="229661770">
      <w:bodyDiv w:val="1"/>
      <w:marLeft w:val="0"/>
      <w:marRight w:val="0"/>
      <w:marTop w:val="0"/>
      <w:marBottom w:val="0"/>
      <w:divBdr>
        <w:top w:val="none" w:sz="0" w:space="0" w:color="auto"/>
        <w:left w:val="none" w:sz="0" w:space="0" w:color="auto"/>
        <w:bottom w:val="none" w:sz="0" w:space="0" w:color="auto"/>
        <w:right w:val="none" w:sz="0" w:space="0" w:color="auto"/>
      </w:divBdr>
    </w:div>
    <w:div w:id="234316979">
      <w:bodyDiv w:val="1"/>
      <w:marLeft w:val="0"/>
      <w:marRight w:val="0"/>
      <w:marTop w:val="0"/>
      <w:marBottom w:val="0"/>
      <w:divBdr>
        <w:top w:val="none" w:sz="0" w:space="0" w:color="auto"/>
        <w:left w:val="none" w:sz="0" w:space="0" w:color="auto"/>
        <w:bottom w:val="none" w:sz="0" w:space="0" w:color="auto"/>
        <w:right w:val="none" w:sz="0" w:space="0" w:color="auto"/>
      </w:divBdr>
    </w:div>
    <w:div w:id="235435798">
      <w:bodyDiv w:val="1"/>
      <w:marLeft w:val="0"/>
      <w:marRight w:val="0"/>
      <w:marTop w:val="0"/>
      <w:marBottom w:val="0"/>
      <w:divBdr>
        <w:top w:val="none" w:sz="0" w:space="0" w:color="auto"/>
        <w:left w:val="none" w:sz="0" w:space="0" w:color="auto"/>
        <w:bottom w:val="none" w:sz="0" w:space="0" w:color="auto"/>
        <w:right w:val="none" w:sz="0" w:space="0" w:color="auto"/>
      </w:divBdr>
      <w:divsChild>
        <w:div w:id="1079248916">
          <w:marLeft w:val="480"/>
          <w:marRight w:val="0"/>
          <w:marTop w:val="0"/>
          <w:marBottom w:val="0"/>
          <w:divBdr>
            <w:top w:val="none" w:sz="0" w:space="0" w:color="auto"/>
            <w:left w:val="none" w:sz="0" w:space="0" w:color="auto"/>
            <w:bottom w:val="none" w:sz="0" w:space="0" w:color="auto"/>
            <w:right w:val="none" w:sz="0" w:space="0" w:color="auto"/>
          </w:divBdr>
        </w:div>
        <w:div w:id="1751463277">
          <w:marLeft w:val="480"/>
          <w:marRight w:val="0"/>
          <w:marTop w:val="0"/>
          <w:marBottom w:val="0"/>
          <w:divBdr>
            <w:top w:val="none" w:sz="0" w:space="0" w:color="auto"/>
            <w:left w:val="none" w:sz="0" w:space="0" w:color="auto"/>
            <w:bottom w:val="none" w:sz="0" w:space="0" w:color="auto"/>
            <w:right w:val="none" w:sz="0" w:space="0" w:color="auto"/>
          </w:divBdr>
        </w:div>
        <w:div w:id="622156555">
          <w:marLeft w:val="480"/>
          <w:marRight w:val="0"/>
          <w:marTop w:val="0"/>
          <w:marBottom w:val="0"/>
          <w:divBdr>
            <w:top w:val="none" w:sz="0" w:space="0" w:color="auto"/>
            <w:left w:val="none" w:sz="0" w:space="0" w:color="auto"/>
            <w:bottom w:val="none" w:sz="0" w:space="0" w:color="auto"/>
            <w:right w:val="none" w:sz="0" w:space="0" w:color="auto"/>
          </w:divBdr>
        </w:div>
        <w:div w:id="1683237977">
          <w:marLeft w:val="480"/>
          <w:marRight w:val="0"/>
          <w:marTop w:val="0"/>
          <w:marBottom w:val="0"/>
          <w:divBdr>
            <w:top w:val="none" w:sz="0" w:space="0" w:color="auto"/>
            <w:left w:val="none" w:sz="0" w:space="0" w:color="auto"/>
            <w:bottom w:val="none" w:sz="0" w:space="0" w:color="auto"/>
            <w:right w:val="none" w:sz="0" w:space="0" w:color="auto"/>
          </w:divBdr>
        </w:div>
        <w:div w:id="1513570675">
          <w:marLeft w:val="480"/>
          <w:marRight w:val="0"/>
          <w:marTop w:val="0"/>
          <w:marBottom w:val="0"/>
          <w:divBdr>
            <w:top w:val="none" w:sz="0" w:space="0" w:color="auto"/>
            <w:left w:val="none" w:sz="0" w:space="0" w:color="auto"/>
            <w:bottom w:val="none" w:sz="0" w:space="0" w:color="auto"/>
            <w:right w:val="none" w:sz="0" w:space="0" w:color="auto"/>
          </w:divBdr>
        </w:div>
        <w:div w:id="36202203">
          <w:marLeft w:val="480"/>
          <w:marRight w:val="0"/>
          <w:marTop w:val="0"/>
          <w:marBottom w:val="0"/>
          <w:divBdr>
            <w:top w:val="none" w:sz="0" w:space="0" w:color="auto"/>
            <w:left w:val="none" w:sz="0" w:space="0" w:color="auto"/>
            <w:bottom w:val="none" w:sz="0" w:space="0" w:color="auto"/>
            <w:right w:val="none" w:sz="0" w:space="0" w:color="auto"/>
          </w:divBdr>
        </w:div>
        <w:div w:id="99373115">
          <w:marLeft w:val="480"/>
          <w:marRight w:val="0"/>
          <w:marTop w:val="0"/>
          <w:marBottom w:val="0"/>
          <w:divBdr>
            <w:top w:val="none" w:sz="0" w:space="0" w:color="auto"/>
            <w:left w:val="none" w:sz="0" w:space="0" w:color="auto"/>
            <w:bottom w:val="none" w:sz="0" w:space="0" w:color="auto"/>
            <w:right w:val="none" w:sz="0" w:space="0" w:color="auto"/>
          </w:divBdr>
        </w:div>
        <w:div w:id="157699070">
          <w:marLeft w:val="480"/>
          <w:marRight w:val="0"/>
          <w:marTop w:val="0"/>
          <w:marBottom w:val="0"/>
          <w:divBdr>
            <w:top w:val="none" w:sz="0" w:space="0" w:color="auto"/>
            <w:left w:val="none" w:sz="0" w:space="0" w:color="auto"/>
            <w:bottom w:val="none" w:sz="0" w:space="0" w:color="auto"/>
            <w:right w:val="none" w:sz="0" w:space="0" w:color="auto"/>
          </w:divBdr>
        </w:div>
        <w:div w:id="1884519811">
          <w:marLeft w:val="480"/>
          <w:marRight w:val="0"/>
          <w:marTop w:val="0"/>
          <w:marBottom w:val="0"/>
          <w:divBdr>
            <w:top w:val="none" w:sz="0" w:space="0" w:color="auto"/>
            <w:left w:val="none" w:sz="0" w:space="0" w:color="auto"/>
            <w:bottom w:val="none" w:sz="0" w:space="0" w:color="auto"/>
            <w:right w:val="none" w:sz="0" w:space="0" w:color="auto"/>
          </w:divBdr>
        </w:div>
        <w:div w:id="873275286">
          <w:marLeft w:val="480"/>
          <w:marRight w:val="0"/>
          <w:marTop w:val="0"/>
          <w:marBottom w:val="0"/>
          <w:divBdr>
            <w:top w:val="none" w:sz="0" w:space="0" w:color="auto"/>
            <w:left w:val="none" w:sz="0" w:space="0" w:color="auto"/>
            <w:bottom w:val="none" w:sz="0" w:space="0" w:color="auto"/>
            <w:right w:val="none" w:sz="0" w:space="0" w:color="auto"/>
          </w:divBdr>
        </w:div>
        <w:div w:id="1392313413">
          <w:marLeft w:val="480"/>
          <w:marRight w:val="0"/>
          <w:marTop w:val="0"/>
          <w:marBottom w:val="0"/>
          <w:divBdr>
            <w:top w:val="none" w:sz="0" w:space="0" w:color="auto"/>
            <w:left w:val="none" w:sz="0" w:space="0" w:color="auto"/>
            <w:bottom w:val="none" w:sz="0" w:space="0" w:color="auto"/>
            <w:right w:val="none" w:sz="0" w:space="0" w:color="auto"/>
          </w:divBdr>
        </w:div>
        <w:div w:id="1201477224">
          <w:marLeft w:val="480"/>
          <w:marRight w:val="0"/>
          <w:marTop w:val="0"/>
          <w:marBottom w:val="0"/>
          <w:divBdr>
            <w:top w:val="none" w:sz="0" w:space="0" w:color="auto"/>
            <w:left w:val="none" w:sz="0" w:space="0" w:color="auto"/>
            <w:bottom w:val="none" w:sz="0" w:space="0" w:color="auto"/>
            <w:right w:val="none" w:sz="0" w:space="0" w:color="auto"/>
          </w:divBdr>
        </w:div>
        <w:div w:id="416482772">
          <w:marLeft w:val="480"/>
          <w:marRight w:val="0"/>
          <w:marTop w:val="0"/>
          <w:marBottom w:val="0"/>
          <w:divBdr>
            <w:top w:val="none" w:sz="0" w:space="0" w:color="auto"/>
            <w:left w:val="none" w:sz="0" w:space="0" w:color="auto"/>
            <w:bottom w:val="none" w:sz="0" w:space="0" w:color="auto"/>
            <w:right w:val="none" w:sz="0" w:space="0" w:color="auto"/>
          </w:divBdr>
        </w:div>
        <w:div w:id="237568090">
          <w:marLeft w:val="480"/>
          <w:marRight w:val="0"/>
          <w:marTop w:val="0"/>
          <w:marBottom w:val="0"/>
          <w:divBdr>
            <w:top w:val="none" w:sz="0" w:space="0" w:color="auto"/>
            <w:left w:val="none" w:sz="0" w:space="0" w:color="auto"/>
            <w:bottom w:val="none" w:sz="0" w:space="0" w:color="auto"/>
            <w:right w:val="none" w:sz="0" w:space="0" w:color="auto"/>
          </w:divBdr>
        </w:div>
        <w:div w:id="1949971811">
          <w:marLeft w:val="480"/>
          <w:marRight w:val="0"/>
          <w:marTop w:val="0"/>
          <w:marBottom w:val="0"/>
          <w:divBdr>
            <w:top w:val="none" w:sz="0" w:space="0" w:color="auto"/>
            <w:left w:val="none" w:sz="0" w:space="0" w:color="auto"/>
            <w:bottom w:val="none" w:sz="0" w:space="0" w:color="auto"/>
            <w:right w:val="none" w:sz="0" w:space="0" w:color="auto"/>
          </w:divBdr>
        </w:div>
        <w:div w:id="579754501">
          <w:marLeft w:val="480"/>
          <w:marRight w:val="0"/>
          <w:marTop w:val="0"/>
          <w:marBottom w:val="0"/>
          <w:divBdr>
            <w:top w:val="none" w:sz="0" w:space="0" w:color="auto"/>
            <w:left w:val="none" w:sz="0" w:space="0" w:color="auto"/>
            <w:bottom w:val="none" w:sz="0" w:space="0" w:color="auto"/>
            <w:right w:val="none" w:sz="0" w:space="0" w:color="auto"/>
          </w:divBdr>
        </w:div>
      </w:divsChild>
    </w:div>
    <w:div w:id="240020527">
      <w:bodyDiv w:val="1"/>
      <w:marLeft w:val="0"/>
      <w:marRight w:val="0"/>
      <w:marTop w:val="0"/>
      <w:marBottom w:val="0"/>
      <w:divBdr>
        <w:top w:val="none" w:sz="0" w:space="0" w:color="auto"/>
        <w:left w:val="none" w:sz="0" w:space="0" w:color="auto"/>
        <w:bottom w:val="none" w:sz="0" w:space="0" w:color="auto"/>
        <w:right w:val="none" w:sz="0" w:space="0" w:color="auto"/>
      </w:divBdr>
    </w:div>
    <w:div w:id="243223875">
      <w:bodyDiv w:val="1"/>
      <w:marLeft w:val="0"/>
      <w:marRight w:val="0"/>
      <w:marTop w:val="0"/>
      <w:marBottom w:val="0"/>
      <w:divBdr>
        <w:top w:val="none" w:sz="0" w:space="0" w:color="auto"/>
        <w:left w:val="none" w:sz="0" w:space="0" w:color="auto"/>
        <w:bottom w:val="none" w:sz="0" w:space="0" w:color="auto"/>
        <w:right w:val="none" w:sz="0" w:space="0" w:color="auto"/>
      </w:divBdr>
    </w:div>
    <w:div w:id="244657823">
      <w:bodyDiv w:val="1"/>
      <w:marLeft w:val="0"/>
      <w:marRight w:val="0"/>
      <w:marTop w:val="0"/>
      <w:marBottom w:val="0"/>
      <w:divBdr>
        <w:top w:val="none" w:sz="0" w:space="0" w:color="auto"/>
        <w:left w:val="none" w:sz="0" w:space="0" w:color="auto"/>
        <w:bottom w:val="none" w:sz="0" w:space="0" w:color="auto"/>
        <w:right w:val="none" w:sz="0" w:space="0" w:color="auto"/>
      </w:divBdr>
    </w:div>
    <w:div w:id="277106701">
      <w:bodyDiv w:val="1"/>
      <w:marLeft w:val="0"/>
      <w:marRight w:val="0"/>
      <w:marTop w:val="0"/>
      <w:marBottom w:val="0"/>
      <w:divBdr>
        <w:top w:val="none" w:sz="0" w:space="0" w:color="auto"/>
        <w:left w:val="none" w:sz="0" w:space="0" w:color="auto"/>
        <w:bottom w:val="none" w:sz="0" w:space="0" w:color="auto"/>
        <w:right w:val="none" w:sz="0" w:space="0" w:color="auto"/>
      </w:divBdr>
    </w:div>
    <w:div w:id="278805514">
      <w:bodyDiv w:val="1"/>
      <w:marLeft w:val="0"/>
      <w:marRight w:val="0"/>
      <w:marTop w:val="0"/>
      <w:marBottom w:val="0"/>
      <w:divBdr>
        <w:top w:val="none" w:sz="0" w:space="0" w:color="auto"/>
        <w:left w:val="none" w:sz="0" w:space="0" w:color="auto"/>
        <w:bottom w:val="none" w:sz="0" w:space="0" w:color="auto"/>
        <w:right w:val="none" w:sz="0" w:space="0" w:color="auto"/>
      </w:divBdr>
    </w:div>
    <w:div w:id="284122234">
      <w:bodyDiv w:val="1"/>
      <w:marLeft w:val="0"/>
      <w:marRight w:val="0"/>
      <w:marTop w:val="0"/>
      <w:marBottom w:val="0"/>
      <w:divBdr>
        <w:top w:val="none" w:sz="0" w:space="0" w:color="auto"/>
        <w:left w:val="none" w:sz="0" w:space="0" w:color="auto"/>
        <w:bottom w:val="none" w:sz="0" w:space="0" w:color="auto"/>
        <w:right w:val="none" w:sz="0" w:space="0" w:color="auto"/>
      </w:divBdr>
    </w:div>
    <w:div w:id="284316741">
      <w:bodyDiv w:val="1"/>
      <w:marLeft w:val="0"/>
      <w:marRight w:val="0"/>
      <w:marTop w:val="0"/>
      <w:marBottom w:val="0"/>
      <w:divBdr>
        <w:top w:val="none" w:sz="0" w:space="0" w:color="auto"/>
        <w:left w:val="none" w:sz="0" w:space="0" w:color="auto"/>
        <w:bottom w:val="none" w:sz="0" w:space="0" w:color="auto"/>
        <w:right w:val="none" w:sz="0" w:space="0" w:color="auto"/>
      </w:divBdr>
      <w:divsChild>
        <w:div w:id="1358584738">
          <w:marLeft w:val="480"/>
          <w:marRight w:val="0"/>
          <w:marTop w:val="0"/>
          <w:marBottom w:val="0"/>
          <w:divBdr>
            <w:top w:val="none" w:sz="0" w:space="0" w:color="auto"/>
            <w:left w:val="none" w:sz="0" w:space="0" w:color="auto"/>
            <w:bottom w:val="none" w:sz="0" w:space="0" w:color="auto"/>
            <w:right w:val="none" w:sz="0" w:space="0" w:color="auto"/>
          </w:divBdr>
        </w:div>
        <w:div w:id="116724077">
          <w:marLeft w:val="480"/>
          <w:marRight w:val="0"/>
          <w:marTop w:val="0"/>
          <w:marBottom w:val="0"/>
          <w:divBdr>
            <w:top w:val="none" w:sz="0" w:space="0" w:color="auto"/>
            <w:left w:val="none" w:sz="0" w:space="0" w:color="auto"/>
            <w:bottom w:val="none" w:sz="0" w:space="0" w:color="auto"/>
            <w:right w:val="none" w:sz="0" w:space="0" w:color="auto"/>
          </w:divBdr>
        </w:div>
        <w:div w:id="569313108">
          <w:marLeft w:val="480"/>
          <w:marRight w:val="0"/>
          <w:marTop w:val="0"/>
          <w:marBottom w:val="0"/>
          <w:divBdr>
            <w:top w:val="none" w:sz="0" w:space="0" w:color="auto"/>
            <w:left w:val="none" w:sz="0" w:space="0" w:color="auto"/>
            <w:bottom w:val="none" w:sz="0" w:space="0" w:color="auto"/>
            <w:right w:val="none" w:sz="0" w:space="0" w:color="auto"/>
          </w:divBdr>
        </w:div>
        <w:div w:id="904100494">
          <w:marLeft w:val="480"/>
          <w:marRight w:val="0"/>
          <w:marTop w:val="0"/>
          <w:marBottom w:val="0"/>
          <w:divBdr>
            <w:top w:val="none" w:sz="0" w:space="0" w:color="auto"/>
            <w:left w:val="none" w:sz="0" w:space="0" w:color="auto"/>
            <w:bottom w:val="none" w:sz="0" w:space="0" w:color="auto"/>
            <w:right w:val="none" w:sz="0" w:space="0" w:color="auto"/>
          </w:divBdr>
        </w:div>
        <w:div w:id="1297031216">
          <w:marLeft w:val="480"/>
          <w:marRight w:val="0"/>
          <w:marTop w:val="0"/>
          <w:marBottom w:val="0"/>
          <w:divBdr>
            <w:top w:val="none" w:sz="0" w:space="0" w:color="auto"/>
            <w:left w:val="none" w:sz="0" w:space="0" w:color="auto"/>
            <w:bottom w:val="none" w:sz="0" w:space="0" w:color="auto"/>
            <w:right w:val="none" w:sz="0" w:space="0" w:color="auto"/>
          </w:divBdr>
        </w:div>
        <w:div w:id="1384136776">
          <w:marLeft w:val="480"/>
          <w:marRight w:val="0"/>
          <w:marTop w:val="0"/>
          <w:marBottom w:val="0"/>
          <w:divBdr>
            <w:top w:val="none" w:sz="0" w:space="0" w:color="auto"/>
            <w:left w:val="none" w:sz="0" w:space="0" w:color="auto"/>
            <w:bottom w:val="none" w:sz="0" w:space="0" w:color="auto"/>
            <w:right w:val="none" w:sz="0" w:space="0" w:color="auto"/>
          </w:divBdr>
        </w:div>
        <w:div w:id="799416917">
          <w:marLeft w:val="480"/>
          <w:marRight w:val="0"/>
          <w:marTop w:val="0"/>
          <w:marBottom w:val="0"/>
          <w:divBdr>
            <w:top w:val="none" w:sz="0" w:space="0" w:color="auto"/>
            <w:left w:val="none" w:sz="0" w:space="0" w:color="auto"/>
            <w:bottom w:val="none" w:sz="0" w:space="0" w:color="auto"/>
            <w:right w:val="none" w:sz="0" w:space="0" w:color="auto"/>
          </w:divBdr>
        </w:div>
        <w:div w:id="518206638">
          <w:marLeft w:val="480"/>
          <w:marRight w:val="0"/>
          <w:marTop w:val="0"/>
          <w:marBottom w:val="0"/>
          <w:divBdr>
            <w:top w:val="none" w:sz="0" w:space="0" w:color="auto"/>
            <w:left w:val="none" w:sz="0" w:space="0" w:color="auto"/>
            <w:bottom w:val="none" w:sz="0" w:space="0" w:color="auto"/>
            <w:right w:val="none" w:sz="0" w:space="0" w:color="auto"/>
          </w:divBdr>
        </w:div>
        <w:div w:id="205411189">
          <w:marLeft w:val="480"/>
          <w:marRight w:val="0"/>
          <w:marTop w:val="0"/>
          <w:marBottom w:val="0"/>
          <w:divBdr>
            <w:top w:val="none" w:sz="0" w:space="0" w:color="auto"/>
            <w:left w:val="none" w:sz="0" w:space="0" w:color="auto"/>
            <w:bottom w:val="none" w:sz="0" w:space="0" w:color="auto"/>
            <w:right w:val="none" w:sz="0" w:space="0" w:color="auto"/>
          </w:divBdr>
        </w:div>
        <w:div w:id="1535268090">
          <w:marLeft w:val="480"/>
          <w:marRight w:val="0"/>
          <w:marTop w:val="0"/>
          <w:marBottom w:val="0"/>
          <w:divBdr>
            <w:top w:val="none" w:sz="0" w:space="0" w:color="auto"/>
            <w:left w:val="none" w:sz="0" w:space="0" w:color="auto"/>
            <w:bottom w:val="none" w:sz="0" w:space="0" w:color="auto"/>
            <w:right w:val="none" w:sz="0" w:space="0" w:color="auto"/>
          </w:divBdr>
        </w:div>
        <w:div w:id="542060307">
          <w:marLeft w:val="480"/>
          <w:marRight w:val="0"/>
          <w:marTop w:val="0"/>
          <w:marBottom w:val="0"/>
          <w:divBdr>
            <w:top w:val="none" w:sz="0" w:space="0" w:color="auto"/>
            <w:left w:val="none" w:sz="0" w:space="0" w:color="auto"/>
            <w:bottom w:val="none" w:sz="0" w:space="0" w:color="auto"/>
            <w:right w:val="none" w:sz="0" w:space="0" w:color="auto"/>
          </w:divBdr>
        </w:div>
        <w:div w:id="2141220278">
          <w:marLeft w:val="480"/>
          <w:marRight w:val="0"/>
          <w:marTop w:val="0"/>
          <w:marBottom w:val="0"/>
          <w:divBdr>
            <w:top w:val="none" w:sz="0" w:space="0" w:color="auto"/>
            <w:left w:val="none" w:sz="0" w:space="0" w:color="auto"/>
            <w:bottom w:val="none" w:sz="0" w:space="0" w:color="auto"/>
            <w:right w:val="none" w:sz="0" w:space="0" w:color="auto"/>
          </w:divBdr>
        </w:div>
        <w:div w:id="92942503">
          <w:marLeft w:val="480"/>
          <w:marRight w:val="0"/>
          <w:marTop w:val="0"/>
          <w:marBottom w:val="0"/>
          <w:divBdr>
            <w:top w:val="none" w:sz="0" w:space="0" w:color="auto"/>
            <w:left w:val="none" w:sz="0" w:space="0" w:color="auto"/>
            <w:bottom w:val="none" w:sz="0" w:space="0" w:color="auto"/>
            <w:right w:val="none" w:sz="0" w:space="0" w:color="auto"/>
          </w:divBdr>
        </w:div>
      </w:divsChild>
    </w:div>
    <w:div w:id="285433605">
      <w:bodyDiv w:val="1"/>
      <w:marLeft w:val="0"/>
      <w:marRight w:val="0"/>
      <w:marTop w:val="0"/>
      <w:marBottom w:val="0"/>
      <w:divBdr>
        <w:top w:val="none" w:sz="0" w:space="0" w:color="auto"/>
        <w:left w:val="none" w:sz="0" w:space="0" w:color="auto"/>
        <w:bottom w:val="none" w:sz="0" w:space="0" w:color="auto"/>
        <w:right w:val="none" w:sz="0" w:space="0" w:color="auto"/>
      </w:divBdr>
    </w:div>
    <w:div w:id="287669277">
      <w:bodyDiv w:val="1"/>
      <w:marLeft w:val="0"/>
      <w:marRight w:val="0"/>
      <w:marTop w:val="0"/>
      <w:marBottom w:val="0"/>
      <w:divBdr>
        <w:top w:val="none" w:sz="0" w:space="0" w:color="auto"/>
        <w:left w:val="none" w:sz="0" w:space="0" w:color="auto"/>
        <w:bottom w:val="none" w:sz="0" w:space="0" w:color="auto"/>
        <w:right w:val="none" w:sz="0" w:space="0" w:color="auto"/>
      </w:divBdr>
    </w:div>
    <w:div w:id="297146697">
      <w:bodyDiv w:val="1"/>
      <w:marLeft w:val="0"/>
      <w:marRight w:val="0"/>
      <w:marTop w:val="0"/>
      <w:marBottom w:val="0"/>
      <w:divBdr>
        <w:top w:val="none" w:sz="0" w:space="0" w:color="auto"/>
        <w:left w:val="none" w:sz="0" w:space="0" w:color="auto"/>
        <w:bottom w:val="none" w:sz="0" w:space="0" w:color="auto"/>
        <w:right w:val="none" w:sz="0" w:space="0" w:color="auto"/>
      </w:divBdr>
    </w:div>
    <w:div w:id="303395821">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16301670">
      <w:bodyDiv w:val="1"/>
      <w:marLeft w:val="0"/>
      <w:marRight w:val="0"/>
      <w:marTop w:val="0"/>
      <w:marBottom w:val="0"/>
      <w:divBdr>
        <w:top w:val="none" w:sz="0" w:space="0" w:color="auto"/>
        <w:left w:val="none" w:sz="0" w:space="0" w:color="auto"/>
        <w:bottom w:val="none" w:sz="0" w:space="0" w:color="auto"/>
        <w:right w:val="none" w:sz="0" w:space="0" w:color="auto"/>
      </w:divBdr>
      <w:divsChild>
        <w:div w:id="1336767624">
          <w:marLeft w:val="480"/>
          <w:marRight w:val="0"/>
          <w:marTop w:val="0"/>
          <w:marBottom w:val="0"/>
          <w:divBdr>
            <w:top w:val="none" w:sz="0" w:space="0" w:color="auto"/>
            <w:left w:val="none" w:sz="0" w:space="0" w:color="auto"/>
            <w:bottom w:val="none" w:sz="0" w:space="0" w:color="auto"/>
            <w:right w:val="none" w:sz="0" w:space="0" w:color="auto"/>
          </w:divBdr>
        </w:div>
        <w:div w:id="1069570966">
          <w:marLeft w:val="480"/>
          <w:marRight w:val="0"/>
          <w:marTop w:val="0"/>
          <w:marBottom w:val="0"/>
          <w:divBdr>
            <w:top w:val="none" w:sz="0" w:space="0" w:color="auto"/>
            <w:left w:val="none" w:sz="0" w:space="0" w:color="auto"/>
            <w:bottom w:val="none" w:sz="0" w:space="0" w:color="auto"/>
            <w:right w:val="none" w:sz="0" w:space="0" w:color="auto"/>
          </w:divBdr>
        </w:div>
        <w:div w:id="593319962">
          <w:marLeft w:val="480"/>
          <w:marRight w:val="0"/>
          <w:marTop w:val="0"/>
          <w:marBottom w:val="0"/>
          <w:divBdr>
            <w:top w:val="none" w:sz="0" w:space="0" w:color="auto"/>
            <w:left w:val="none" w:sz="0" w:space="0" w:color="auto"/>
            <w:bottom w:val="none" w:sz="0" w:space="0" w:color="auto"/>
            <w:right w:val="none" w:sz="0" w:space="0" w:color="auto"/>
          </w:divBdr>
        </w:div>
        <w:div w:id="2012951790">
          <w:marLeft w:val="480"/>
          <w:marRight w:val="0"/>
          <w:marTop w:val="0"/>
          <w:marBottom w:val="0"/>
          <w:divBdr>
            <w:top w:val="none" w:sz="0" w:space="0" w:color="auto"/>
            <w:left w:val="none" w:sz="0" w:space="0" w:color="auto"/>
            <w:bottom w:val="none" w:sz="0" w:space="0" w:color="auto"/>
            <w:right w:val="none" w:sz="0" w:space="0" w:color="auto"/>
          </w:divBdr>
        </w:div>
        <w:div w:id="930358808">
          <w:marLeft w:val="480"/>
          <w:marRight w:val="0"/>
          <w:marTop w:val="0"/>
          <w:marBottom w:val="0"/>
          <w:divBdr>
            <w:top w:val="none" w:sz="0" w:space="0" w:color="auto"/>
            <w:left w:val="none" w:sz="0" w:space="0" w:color="auto"/>
            <w:bottom w:val="none" w:sz="0" w:space="0" w:color="auto"/>
            <w:right w:val="none" w:sz="0" w:space="0" w:color="auto"/>
          </w:divBdr>
        </w:div>
        <w:div w:id="10647964">
          <w:marLeft w:val="480"/>
          <w:marRight w:val="0"/>
          <w:marTop w:val="0"/>
          <w:marBottom w:val="0"/>
          <w:divBdr>
            <w:top w:val="none" w:sz="0" w:space="0" w:color="auto"/>
            <w:left w:val="none" w:sz="0" w:space="0" w:color="auto"/>
            <w:bottom w:val="none" w:sz="0" w:space="0" w:color="auto"/>
            <w:right w:val="none" w:sz="0" w:space="0" w:color="auto"/>
          </w:divBdr>
        </w:div>
        <w:div w:id="1930309035">
          <w:marLeft w:val="480"/>
          <w:marRight w:val="0"/>
          <w:marTop w:val="0"/>
          <w:marBottom w:val="0"/>
          <w:divBdr>
            <w:top w:val="none" w:sz="0" w:space="0" w:color="auto"/>
            <w:left w:val="none" w:sz="0" w:space="0" w:color="auto"/>
            <w:bottom w:val="none" w:sz="0" w:space="0" w:color="auto"/>
            <w:right w:val="none" w:sz="0" w:space="0" w:color="auto"/>
          </w:divBdr>
        </w:div>
      </w:divsChild>
    </w:div>
    <w:div w:id="323246682">
      <w:bodyDiv w:val="1"/>
      <w:marLeft w:val="0"/>
      <w:marRight w:val="0"/>
      <w:marTop w:val="0"/>
      <w:marBottom w:val="0"/>
      <w:divBdr>
        <w:top w:val="none" w:sz="0" w:space="0" w:color="auto"/>
        <w:left w:val="none" w:sz="0" w:space="0" w:color="auto"/>
        <w:bottom w:val="none" w:sz="0" w:space="0" w:color="auto"/>
        <w:right w:val="none" w:sz="0" w:space="0" w:color="auto"/>
      </w:divBdr>
    </w:div>
    <w:div w:id="327095175">
      <w:bodyDiv w:val="1"/>
      <w:marLeft w:val="0"/>
      <w:marRight w:val="0"/>
      <w:marTop w:val="0"/>
      <w:marBottom w:val="0"/>
      <w:divBdr>
        <w:top w:val="none" w:sz="0" w:space="0" w:color="auto"/>
        <w:left w:val="none" w:sz="0" w:space="0" w:color="auto"/>
        <w:bottom w:val="none" w:sz="0" w:space="0" w:color="auto"/>
        <w:right w:val="none" w:sz="0" w:space="0" w:color="auto"/>
      </w:divBdr>
    </w:div>
    <w:div w:id="327830041">
      <w:bodyDiv w:val="1"/>
      <w:marLeft w:val="0"/>
      <w:marRight w:val="0"/>
      <w:marTop w:val="0"/>
      <w:marBottom w:val="0"/>
      <w:divBdr>
        <w:top w:val="none" w:sz="0" w:space="0" w:color="auto"/>
        <w:left w:val="none" w:sz="0" w:space="0" w:color="auto"/>
        <w:bottom w:val="none" w:sz="0" w:space="0" w:color="auto"/>
        <w:right w:val="none" w:sz="0" w:space="0" w:color="auto"/>
      </w:divBdr>
    </w:div>
    <w:div w:id="331026718">
      <w:bodyDiv w:val="1"/>
      <w:marLeft w:val="0"/>
      <w:marRight w:val="0"/>
      <w:marTop w:val="0"/>
      <w:marBottom w:val="0"/>
      <w:divBdr>
        <w:top w:val="none" w:sz="0" w:space="0" w:color="auto"/>
        <w:left w:val="none" w:sz="0" w:space="0" w:color="auto"/>
        <w:bottom w:val="none" w:sz="0" w:space="0" w:color="auto"/>
        <w:right w:val="none" w:sz="0" w:space="0" w:color="auto"/>
      </w:divBdr>
    </w:div>
    <w:div w:id="337578683">
      <w:bodyDiv w:val="1"/>
      <w:marLeft w:val="0"/>
      <w:marRight w:val="0"/>
      <w:marTop w:val="0"/>
      <w:marBottom w:val="0"/>
      <w:divBdr>
        <w:top w:val="none" w:sz="0" w:space="0" w:color="auto"/>
        <w:left w:val="none" w:sz="0" w:space="0" w:color="auto"/>
        <w:bottom w:val="none" w:sz="0" w:space="0" w:color="auto"/>
        <w:right w:val="none" w:sz="0" w:space="0" w:color="auto"/>
      </w:divBdr>
    </w:div>
    <w:div w:id="344138759">
      <w:bodyDiv w:val="1"/>
      <w:marLeft w:val="0"/>
      <w:marRight w:val="0"/>
      <w:marTop w:val="0"/>
      <w:marBottom w:val="0"/>
      <w:divBdr>
        <w:top w:val="none" w:sz="0" w:space="0" w:color="auto"/>
        <w:left w:val="none" w:sz="0" w:space="0" w:color="auto"/>
        <w:bottom w:val="none" w:sz="0" w:space="0" w:color="auto"/>
        <w:right w:val="none" w:sz="0" w:space="0" w:color="auto"/>
      </w:divBdr>
    </w:div>
    <w:div w:id="346634861">
      <w:bodyDiv w:val="1"/>
      <w:marLeft w:val="0"/>
      <w:marRight w:val="0"/>
      <w:marTop w:val="0"/>
      <w:marBottom w:val="0"/>
      <w:divBdr>
        <w:top w:val="none" w:sz="0" w:space="0" w:color="auto"/>
        <w:left w:val="none" w:sz="0" w:space="0" w:color="auto"/>
        <w:bottom w:val="none" w:sz="0" w:space="0" w:color="auto"/>
        <w:right w:val="none" w:sz="0" w:space="0" w:color="auto"/>
      </w:divBdr>
    </w:div>
    <w:div w:id="347828789">
      <w:bodyDiv w:val="1"/>
      <w:marLeft w:val="0"/>
      <w:marRight w:val="0"/>
      <w:marTop w:val="0"/>
      <w:marBottom w:val="0"/>
      <w:divBdr>
        <w:top w:val="none" w:sz="0" w:space="0" w:color="auto"/>
        <w:left w:val="none" w:sz="0" w:space="0" w:color="auto"/>
        <w:bottom w:val="none" w:sz="0" w:space="0" w:color="auto"/>
        <w:right w:val="none" w:sz="0" w:space="0" w:color="auto"/>
      </w:divBdr>
    </w:div>
    <w:div w:id="362632176">
      <w:bodyDiv w:val="1"/>
      <w:marLeft w:val="0"/>
      <w:marRight w:val="0"/>
      <w:marTop w:val="0"/>
      <w:marBottom w:val="0"/>
      <w:divBdr>
        <w:top w:val="none" w:sz="0" w:space="0" w:color="auto"/>
        <w:left w:val="none" w:sz="0" w:space="0" w:color="auto"/>
        <w:bottom w:val="none" w:sz="0" w:space="0" w:color="auto"/>
        <w:right w:val="none" w:sz="0" w:space="0" w:color="auto"/>
      </w:divBdr>
    </w:div>
    <w:div w:id="368993124">
      <w:bodyDiv w:val="1"/>
      <w:marLeft w:val="0"/>
      <w:marRight w:val="0"/>
      <w:marTop w:val="0"/>
      <w:marBottom w:val="0"/>
      <w:divBdr>
        <w:top w:val="none" w:sz="0" w:space="0" w:color="auto"/>
        <w:left w:val="none" w:sz="0" w:space="0" w:color="auto"/>
        <w:bottom w:val="none" w:sz="0" w:space="0" w:color="auto"/>
        <w:right w:val="none" w:sz="0" w:space="0" w:color="auto"/>
      </w:divBdr>
    </w:div>
    <w:div w:id="372972700">
      <w:bodyDiv w:val="1"/>
      <w:marLeft w:val="0"/>
      <w:marRight w:val="0"/>
      <w:marTop w:val="0"/>
      <w:marBottom w:val="0"/>
      <w:divBdr>
        <w:top w:val="none" w:sz="0" w:space="0" w:color="auto"/>
        <w:left w:val="none" w:sz="0" w:space="0" w:color="auto"/>
        <w:bottom w:val="none" w:sz="0" w:space="0" w:color="auto"/>
        <w:right w:val="none" w:sz="0" w:space="0" w:color="auto"/>
      </w:divBdr>
      <w:divsChild>
        <w:div w:id="1204439946">
          <w:marLeft w:val="480"/>
          <w:marRight w:val="0"/>
          <w:marTop w:val="0"/>
          <w:marBottom w:val="0"/>
          <w:divBdr>
            <w:top w:val="none" w:sz="0" w:space="0" w:color="auto"/>
            <w:left w:val="none" w:sz="0" w:space="0" w:color="auto"/>
            <w:bottom w:val="none" w:sz="0" w:space="0" w:color="auto"/>
            <w:right w:val="none" w:sz="0" w:space="0" w:color="auto"/>
          </w:divBdr>
        </w:div>
      </w:divsChild>
    </w:div>
    <w:div w:id="374695148">
      <w:bodyDiv w:val="1"/>
      <w:marLeft w:val="0"/>
      <w:marRight w:val="0"/>
      <w:marTop w:val="0"/>
      <w:marBottom w:val="0"/>
      <w:divBdr>
        <w:top w:val="none" w:sz="0" w:space="0" w:color="auto"/>
        <w:left w:val="none" w:sz="0" w:space="0" w:color="auto"/>
        <w:bottom w:val="none" w:sz="0" w:space="0" w:color="auto"/>
        <w:right w:val="none" w:sz="0" w:space="0" w:color="auto"/>
      </w:divBdr>
    </w:div>
    <w:div w:id="374892120">
      <w:bodyDiv w:val="1"/>
      <w:marLeft w:val="0"/>
      <w:marRight w:val="0"/>
      <w:marTop w:val="0"/>
      <w:marBottom w:val="0"/>
      <w:divBdr>
        <w:top w:val="none" w:sz="0" w:space="0" w:color="auto"/>
        <w:left w:val="none" w:sz="0" w:space="0" w:color="auto"/>
        <w:bottom w:val="none" w:sz="0" w:space="0" w:color="auto"/>
        <w:right w:val="none" w:sz="0" w:space="0" w:color="auto"/>
      </w:divBdr>
    </w:div>
    <w:div w:id="383598576">
      <w:bodyDiv w:val="1"/>
      <w:marLeft w:val="0"/>
      <w:marRight w:val="0"/>
      <w:marTop w:val="0"/>
      <w:marBottom w:val="0"/>
      <w:divBdr>
        <w:top w:val="none" w:sz="0" w:space="0" w:color="auto"/>
        <w:left w:val="none" w:sz="0" w:space="0" w:color="auto"/>
        <w:bottom w:val="none" w:sz="0" w:space="0" w:color="auto"/>
        <w:right w:val="none" w:sz="0" w:space="0" w:color="auto"/>
      </w:divBdr>
    </w:div>
    <w:div w:id="386144325">
      <w:bodyDiv w:val="1"/>
      <w:marLeft w:val="0"/>
      <w:marRight w:val="0"/>
      <w:marTop w:val="0"/>
      <w:marBottom w:val="0"/>
      <w:divBdr>
        <w:top w:val="none" w:sz="0" w:space="0" w:color="auto"/>
        <w:left w:val="none" w:sz="0" w:space="0" w:color="auto"/>
        <w:bottom w:val="none" w:sz="0" w:space="0" w:color="auto"/>
        <w:right w:val="none" w:sz="0" w:space="0" w:color="auto"/>
      </w:divBdr>
    </w:div>
    <w:div w:id="386487994">
      <w:bodyDiv w:val="1"/>
      <w:marLeft w:val="0"/>
      <w:marRight w:val="0"/>
      <w:marTop w:val="0"/>
      <w:marBottom w:val="0"/>
      <w:divBdr>
        <w:top w:val="none" w:sz="0" w:space="0" w:color="auto"/>
        <w:left w:val="none" w:sz="0" w:space="0" w:color="auto"/>
        <w:bottom w:val="none" w:sz="0" w:space="0" w:color="auto"/>
        <w:right w:val="none" w:sz="0" w:space="0" w:color="auto"/>
      </w:divBdr>
    </w:div>
    <w:div w:id="389887876">
      <w:bodyDiv w:val="1"/>
      <w:marLeft w:val="0"/>
      <w:marRight w:val="0"/>
      <w:marTop w:val="0"/>
      <w:marBottom w:val="0"/>
      <w:divBdr>
        <w:top w:val="none" w:sz="0" w:space="0" w:color="auto"/>
        <w:left w:val="none" w:sz="0" w:space="0" w:color="auto"/>
        <w:bottom w:val="none" w:sz="0" w:space="0" w:color="auto"/>
        <w:right w:val="none" w:sz="0" w:space="0" w:color="auto"/>
      </w:divBdr>
      <w:divsChild>
        <w:div w:id="871958078">
          <w:marLeft w:val="480"/>
          <w:marRight w:val="0"/>
          <w:marTop w:val="0"/>
          <w:marBottom w:val="0"/>
          <w:divBdr>
            <w:top w:val="none" w:sz="0" w:space="0" w:color="auto"/>
            <w:left w:val="none" w:sz="0" w:space="0" w:color="auto"/>
            <w:bottom w:val="none" w:sz="0" w:space="0" w:color="auto"/>
            <w:right w:val="none" w:sz="0" w:space="0" w:color="auto"/>
          </w:divBdr>
        </w:div>
        <w:div w:id="183253112">
          <w:marLeft w:val="480"/>
          <w:marRight w:val="0"/>
          <w:marTop w:val="0"/>
          <w:marBottom w:val="0"/>
          <w:divBdr>
            <w:top w:val="none" w:sz="0" w:space="0" w:color="auto"/>
            <w:left w:val="none" w:sz="0" w:space="0" w:color="auto"/>
            <w:bottom w:val="none" w:sz="0" w:space="0" w:color="auto"/>
            <w:right w:val="none" w:sz="0" w:space="0" w:color="auto"/>
          </w:divBdr>
        </w:div>
        <w:div w:id="1522932790">
          <w:marLeft w:val="480"/>
          <w:marRight w:val="0"/>
          <w:marTop w:val="0"/>
          <w:marBottom w:val="0"/>
          <w:divBdr>
            <w:top w:val="none" w:sz="0" w:space="0" w:color="auto"/>
            <w:left w:val="none" w:sz="0" w:space="0" w:color="auto"/>
            <w:bottom w:val="none" w:sz="0" w:space="0" w:color="auto"/>
            <w:right w:val="none" w:sz="0" w:space="0" w:color="auto"/>
          </w:divBdr>
        </w:div>
        <w:div w:id="1614626184">
          <w:marLeft w:val="480"/>
          <w:marRight w:val="0"/>
          <w:marTop w:val="0"/>
          <w:marBottom w:val="0"/>
          <w:divBdr>
            <w:top w:val="none" w:sz="0" w:space="0" w:color="auto"/>
            <w:left w:val="none" w:sz="0" w:space="0" w:color="auto"/>
            <w:bottom w:val="none" w:sz="0" w:space="0" w:color="auto"/>
            <w:right w:val="none" w:sz="0" w:space="0" w:color="auto"/>
          </w:divBdr>
        </w:div>
        <w:div w:id="643587700">
          <w:marLeft w:val="480"/>
          <w:marRight w:val="0"/>
          <w:marTop w:val="0"/>
          <w:marBottom w:val="0"/>
          <w:divBdr>
            <w:top w:val="none" w:sz="0" w:space="0" w:color="auto"/>
            <w:left w:val="none" w:sz="0" w:space="0" w:color="auto"/>
            <w:bottom w:val="none" w:sz="0" w:space="0" w:color="auto"/>
            <w:right w:val="none" w:sz="0" w:space="0" w:color="auto"/>
          </w:divBdr>
        </w:div>
        <w:div w:id="786194494">
          <w:marLeft w:val="480"/>
          <w:marRight w:val="0"/>
          <w:marTop w:val="0"/>
          <w:marBottom w:val="0"/>
          <w:divBdr>
            <w:top w:val="none" w:sz="0" w:space="0" w:color="auto"/>
            <w:left w:val="none" w:sz="0" w:space="0" w:color="auto"/>
            <w:bottom w:val="none" w:sz="0" w:space="0" w:color="auto"/>
            <w:right w:val="none" w:sz="0" w:space="0" w:color="auto"/>
          </w:divBdr>
        </w:div>
        <w:div w:id="1259213878">
          <w:marLeft w:val="480"/>
          <w:marRight w:val="0"/>
          <w:marTop w:val="0"/>
          <w:marBottom w:val="0"/>
          <w:divBdr>
            <w:top w:val="none" w:sz="0" w:space="0" w:color="auto"/>
            <w:left w:val="none" w:sz="0" w:space="0" w:color="auto"/>
            <w:bottom w:val="none" w:sz="0" w:space="0" w:color="auto"/>
            <w:right w:val="none" w:sz="0" w:space="0" w:color="auto"/>
          </w:divBdr>
        </w:div>
        <w:div w:id="1623001850">
          <w:marLeft w:val="480"/>
          <w:marRight w:val="0"/>
          <w:marTop w:val="0"/>
          <w:marBottom w:val="0"/>
          <w:divBdr>
            <w:top w:val="none" w:sz="0" w:space="0" w:color="auto"/>
            <w:left w:val="none" w:sz="0" w:space="0" w:color="auto"/>
            <w:bottom w:val="none" w:sz="0" w:space="0" w:color="auto"/>
            <w:right w:val="none" w:sz="0" w:space="0" w:color="auto"/>
          </w:divBdr>
        </w:div>
        <w:div w:id="367796595">
          <w:marLeft w:val="480"/>
          <w:marRight w:val="0"/>
          <w:marTop w:val="0"/>
          <w:marBottom w:val="0"/>
          <w:divBdr>
            <w:top w:val="none" w:sz="0" w:space="0" w:color="auto"/>
            <w:left w:val="none" w:sz="0" w:space="0" w:color="auto"/>
            <w:bottom w:val="none" w:sz="0" w:space="0" w:color="auto"/>
            <w:right w:val="none" w:sz="0" w:space="0" w:color="auto"/>
          </w:divBdr>
        </w:div>
        <w:div w:id="1309283817">
          <w:marLeft w:val="480"/>
          <w:marRight w:val="0"/>
          <w:marTop w:val="0"/>
          <w:marBottom w:val="0"/>
          <w:divBdr>
            <w:top w:val="none" w:sz="0" w:space="0" w:color="auto"/>
            <w:left w:val="none" w:sz="0" w:space="0" w:color="auto"/>
            <w:bottom w:val="none" w:sz="0" w:space="0" w:color="auto"/>
            <w:right w:val="none" w:sz="0" w:space="0" w:color="auto"/>
          </w:divBdr>
        </w:div>
        <w:div w:id="641471205">
          <w:marLeft w:val="480"/>
          <w:marRight w:val="0"/>
          <w:marTop w:val="0"/>
          <w:marBottom w:val="0"/>
          <w:divBdr>
            <w:top w:val="none" w:sz="0" w:space="0" w:color="auto"/>
            <w:left w:val="none" w:sz="0" w:space="0" w:color="auto"/>
            <w:bottom w:val="none" w:sz="0" w:space="0" w:color="auto"/>
            <w:right w:val="none" w:sz="0" w:space="0" w:color="auto"/>
          </w:divBdr>
        </w:div>
        <w:div w:id="1451968769">
          <w:marLeft w:val="480"/>
          <w:marRight w:val="0"/>
          <w:marTop w:val="0"/>
          <w:marBottom w:val="0"/>
          <w:divBdr>
            <w:top w:val="none" w:sz="0" w:space="0" w:color="auto"/>
            <w:left w:val="none" w:sz="0" w:space="0" w:color="auto"/>
            <w:bottom w:val="none" w:sz="0" w:space="0" w:color="auto"/>
            <w:right w:val="none" w:sz="0" w:space="0" w:color="auto"/>
          </w:divBdr>
        </w:div>
        <w:div w:id="1473794116">
          <w:marLeft w:val="480"/>
          <w:marRight w:val="0"/>
          <w:marTop w:val="0"/>
          <w:marBottom w:val="0"/>
          <w:divBdr>
            <w:top w:val="none" w:sz="0" w:space="0" w:color="auto"/>
            <w:left w:val="none" w:sz="0" w:space="0" w:color="auto"/>
            <w:bottom w:val="none" w:sz="0" w:space="0" w:color="auto"/>
            <w:right w:val="none" w:sz="0" w:space="0" w:color="auto"/>
          </w:divBdr>
        </w:div>
        <w:div w:id="1480611651">
          <w:marLeft w:val="480"/>
          <w:marRight w:val="0"/>
          <w:marTop w:val="0"/>
          <w:marBottom w:val="0"/>
          <w:divBdr>
            <w:top w:val="none" w:sz="0" w:space="0" w:color="auto"/>
            <w:left w:val="none" w:sz="0" w:space="0" w:color="auto"/>
            <w:bottom w:val="none" w:sz="0" w:space="0" w:color="auto"/>
            <w:right w:val="none" w:sz="0" w:space="0" w:color="auto"/>
          </w:divBdr>
        </w:div>
        <w:div w:id="1037045058">
          <w:marLeft w:val="480"/>
          <w:marRight w:val="0"/>
          <w:marTop w:val="0"/>
          <w:marBottom w:val="0"/>
          <w:divBdr>
            <w:top w:val="none" w:sz="0" w:space="0" w:color="auto"/>
            <w:left w:val="none" w:sz="0" w:space="0" w:color="auto"/>
            <w:bottom w:val="none" w:sz="0" w:space="0" w:color="auto"/>
            <w:right w:val="none" w:sz="0" w:space="0" w:color="auto"/>
          </w:divBdr>
        </w:div>
        <w:div w:id="496582800">
          <w:marLeft w:val="480"/>
          <w:marRight w:val="0"/>
          <w:marTop w:val="0"/>
          <w:marBottom w:val="0"/>
          <w:divBdr>
            <w:top w:val="none" w:sz="0" w:space="0" w:color="auto"/>
            <w:left w:val="none" w:sz="0" w:space="0" w:color="auto"/>
            <w:bottom w:val="none" w:sz="0" w:space="0" w:color="auto"/>
            <w:right w:val="none" w:sz="0" w:space="0" w:color="auto"/>
          </w:divBdr>
        </w:div>
        <w:div w:id="2003897770">
          <w:marLeft w:val="480"/>
          <w:marRight w:val="0"/>
          <w:marTop w:val="0"/>
          <w:marBottom w:val="0"/>
          <w:divBdr>
            <w:top w:val="none" w:sz="0" w:space="0" w:color="auto"/>
            <w:left w:val="none" w:sz="0" w:space="0" w:color="auto"/>
            <w:bottom w:val="none" w:sz="0" w:space="0" w:color="auto"/>
            <w:right w:val="none" w:sz="0" w:space="0" w:color="auto"/>
          </w:divBdr>
        </w:div>
        <w:div w:id="896670832">
          <w:marLeft w:val="480"/>
          <w:marRight w:val="0"/>
          <w:marTop w:val="0"/>
          <w:marBottom w:val="0"/>
          <w:divBdr>
            <w:top w:val="none" w:sz="0" w:space="0" w:color="auto"/>
            <w:left w:val="none" w:sz="0" w:space="0" w:color="auto"/>
            <w:bottom w:val="none" w:sz="0" w:space="0" w:color="auto"/>
            <w:right w:val="none" w:sz="0" w:space="0" w:color="auto"/>
          </w:divBdr>
        </w:div>
        <w:div w:id="78908094">
          <w:marLeft w:val="480"/>
          <w:marRight w:val="0"/>
          <w:marTop w:val="0"/>
          <w:marBottom w:val="0"/>
          <w:divBdr>
            <w:top w:val="none" w:sz="0" w:space="0" w:color="auto"/>
            <w:left w:val="none" w:sz="0" w:space="0" w:color="auto"/>
            <w:bottom w:val="none" w:sz="0" w:space="0" w:color="auto"/>
            <w:right w:val="none" w:sz="0" w:space="0" w:color="auto"/>
          </w:divBdr>
        </w:div>
      </w:divsChild>
    </w:div>
    <w:div w:id="391848580">
      <w:bodyDiv w:val="1"/>
      <w:marLeft w:val="0"/>
      <w:marRight w:val="0"/>
      <w:marTop w:val="0"/>
      <w:marBottom w:val="0"/>
      <w:divBdr>
        <w:top w:val="none" w:sz="0" w:space="0" w:color="auto"/>
        <w:left w:val="none" w:sz="0" w:space="0" w:color="auto"/>
        <w:bottom w:val="none" w:sz="0" w:space="0" w:color="auto"/>
        <w:right w:val="none" w:sz="0" w:space="0" w:color="auto"/>
      </w:divBdr>
    </w:div>
    <w:div w:id="392314931">
      <w:bodyDiv w:val="1"/>
      <w:marLeft w:val="0"/>
      <w:marRight w:val="0"/>
      <w:marTop w:val="0"/>
      <w:marBottom w:val="0"/>
      <w:divBdr>
        <w:top w:val="none" w:sz="0" w:space="0" w:color="auto"/>
        <w:left w:val="none" w:sz="0" w:space="0" w:color="auto"/>
        <w:bottom w:val="none" w:sz="0" w:space="0" w:color="auto"/>
        <w:right w:val="none" w:sz="0" w:space="0" w:color="auto"/>
      </w:divBdr>
    </w:div>
    <w:div w:id="404763904">
      <w:bodyDiv w:val="1"/>
      <w:marLeft w:val="0"/>
      <w:marRight w:val="0"/>
      <w:marTop w:val="0"/>
      <w:marBottom w:val="0"/>
      <w:divBdr>
        <w:top w:val="none" w:sz="0" w:space="0" w:color="auto"/>
        <w:left w:val="none" w:sz="0" w:space="0" w:color="auto"/>
        <w:bottom w:val="none" w:sz="0" w:space="0" w:color="auto"/>
        <w:right w:val="none" w:sz="0" w:space="0" w:color="auto"/>
      </w:divBdr>
    </w:div>
    <w:div w:id="407658751">
      <w:bodyDiv w:val="1"/>
      <w:marLeft w:val="0"/>
      <w:marRight w:val="0"/>
      <w:marTop w:val="0"/>
      <w:marBottom w:val="0"/>
      <w:divBdr>
        <w:top w:val="none" w:sz="0" w:space="0" w:color="auto"/>
        <w:left w:val="none" w:sz="0" w:space="0" w:color="auto"/>
        <w:bottom w:val="none" w:sz="0" w:space="0" w:color="auto"/>
        <w:right w:val="none" w:sz="0" w:space="0" w:color="auto"/>
      </w:divBdr>
    </w:div>
    <w:div w:id="413205847">
      <w:bodyDiv w:val="1"/>
      <w:marLeft w:val="0"/>
      <w:marRight w:val="0"/>
      <w:marTop w:val="0"/>
      <w:marBottom w:val="0"/>
      <w:divBdr>
        <w:top w:val="none" w:sz="0" w:space="0" w:color="auto"/>
        <w:left w:val="none" w:sz="0" w:space="0" w:color="auto"/>
        <w:bottom w:val="none" w:sz="0" w:space="0" w:color="auto"/>
        <w:right w:val="none" w:sz="0" w:space="0" w:color="auto"/>
      </w:divBdr>
      <w:divsChild>
        <w:div w:id="1369725402">
          <w:marLeft w:val="480"/>
          <w:marRight w:val="0"/>
          <w:marTop w:val="0"/>
          <w:marBottom w:val="0"/>
          <w:divBdr>
            <w:top w:val="none" w:sz="0" w:space="0" w:color="auto"/>
            <w:left w:val="none" w:sz="0" w:space="0" w:color="auto"/>
            <w:bottom w:val="none" w:sz="0" w:space="0" w:color="auto"/>
            <w:right w:val="none" w:sz="0" w:space="0" w:color="auto"/>
          </w:divBdr>
        </w:div>
        <w:div w:id="283125162">
          <w:marLeft w:val="480"/>
          <w:marRight w:val="0"/>
          <w:marTop w:val="0"/>
          <w:marBottom w:val="0"/>
          <w:divBdr>
            <w:top w:val="none" w:sz="0" w:space="0" w:color="auto"/>
            <w:left w:val="none" w:sz="0" w:space="0" w:color="auto"/>
            <w:bottom w:val="none" w:sz="0" w:space="0" w:color="auto"/>
            <w:right w:val="none" w:sz="0" w:space="0" w:color="auto"/>
          </w:divBdr>
        </w:div>
        <w:div w:id="2100102964">
          <w:marLeft w:val="480"/>
          <w:marRight w:val="0"/>
          <w:marTop w:val="0"/>
          <w:marBottom w:val="0"/>
          <w:divBdr>
            <w:top w:val="none" w:sz="0" w:space="0" w:color="auto"/>
            <w:left w:val="none" w:sz="0" w:space="0" w:color="auto"/>
            <w:bottom w:val="none" w:sz="0" w:space="0" w:color="auto"/>
            <w:right w:val="none" w:sz="0" w:space="0" w:color="auto"/>
          </w:divBdr>
        </w:div>
        <w:div w:id="1390882658">
          <w:marLeft w:val="480"/>
          <w:marRight w:val="0"/>
          <w:marTop w:val="0"/>
          <w:marBottom w:val="0"/>
          <w:divBdr>
            <w:top w:val="none" w:sz="0" w:space="0" w:color="auto"/>
            <w:left w:val="none" w:sz="0" w:space="0" w:color="auto"/>
            <w:bottom w:val="none" w:sz="0" w:space="0" w:color="auto"/>
            <w:right w:val="none" w:sz="0" w:space="0" w:color="auto"/>
          </w:divBdr>
        </w:div>
        <w:div w:id="1261379262">
          <w:marLeft w:val="480"/>
          <w:marRight w:val="0"/>
          <w:marTop w:val="0"/>
          <w:marBottom w:val="0"/>
          <w:divBdr>
            <w:top w:val="none" w:sz="0" w:space="0" w:color="auto"/>
            <w:left w:val="none" w:sz="0" w:space="0" w:color="auto"/>
            <w:bottom w:val="none" w:sz="0" w:space="0" w:color="auto"/>
            <w:right w:val="none" w:sz="0" w:space="0" w:color="auto"/>
          </w:divBdr>
        </w:div>
        <w:div w:id="1582442942">
          <w:marLeft w:val="480"/>
          <w:marRight w:val="0"/>
          <w:marTop w:val="0"/>
          <w:marBottom w:val="0"/>
          <w:divBdr>
            <w:top w:val="none" w:sz="0" w:space="0" w:color="auto"/>
            <w:left w:val="none" w:sz="0" w:space="0" w:color="auto"/>
            <w:bottom w:val="none" w:sz="0" w:space="0" w:color="auto"/>
            <w:right w:val="none" w:sz="0" w:space="0" w:color="auto"/>
          </w:divBdr>
        </w:div>
        <w:div w:id="1979262755">
          <w:marLeft w:val="480"/>
          <w:marRight w:val="0"/>
          <w:marTop w:val="0"/>
          <w:marBottom w:val="0"/>
          <w:divBdr>
            <w:top w:val="none" w:sz="0" w:space="0" w:color="auto"/>
            <w:left w:val="none" w:sz="0" w:space="0" w:color="auto"/>
            <w:bottom w:val="none" w:sz="0" w:space="0" w:color="auto"/>
            <w:right w:val="none" w:sz="0" w:space="0" w:color="auto"/>
          </w:divBdr>
        </w:div>
        <w:div w:id="2012026776">
          <w:marLeft w:val="480"/>
          <w:marRight w:val="0"/>
          <w:marTop w:val="0"/>
          <w:marBottom w:val="0"/>
          <w:divBdr>
            <w:top w:val="none" w:sz="0" w:space="0" w:color="auto"/>
            <w:left w:val="none" w:sz="0" w:space="0" w:color="auto"/>
            <w:bottom w:val="none" w:sz="0" w:space="0" w:color="auto"/>
            <w:right w:val="none" w:sz="0" w:space="0" w:color="auto"/>
          </w:divBdr>
        </w:div>
        <w:div w:id="509876493">
          <w:marLeft w:val="480"/>
          <w:marRight w:val="0"/>
          <w:marTop w:val="0"/>
          <w:marBottom w:val="0"/>
          <w:divBdr>
            <w:top w:val="none" w:sz="0" w:space="0" w:color="auto"/>
            <w:left w:val="none" w:sz="0" w:space="0" w:color="auto"/>
            <w:bottom w:val="none" w:sz="0" w:space="0" w:color="auto"/>
            <w:right w:val="none" w:sz="0" w:space="0" w:color="auto"/>
          </w:divBdr>
        </w:div>
        <w:div w:id="493841863">
          <w:marLeft w:val="480"/>
          <w:marRight w:val="0"/>
          <w:marTop w:val="0"/>
          <w:marBottom w:val="0"/>
          <w:divBdr>
            <w:top w:val="none" w:sz="0" w:space="0" w:color="auto"/>
            <w:left w:val="none" w:sz="0" w:space="0" w:color="auto"/>
            <w:bottom w:val="none" w:sz="0" w:space="0" w:color="auto"/>
            <w:right w:val="none" w:sz="0" w:space="0" w:color="auto"/>
          </w:divBdr>
        </w:div>
        <w:div w:id="444733991">
          <w:marLeft w:val="480"/>
          <w:marRight w:val="0"/>
          <w:marTop w:val="0"/>
          <w:marBottom w:val="0"/>
          <w:divBdr>
            <w:top w:val="none" w:sz="0" w:space="0" w:color="auto"/>
            <w:left w:val="none" w:sz="0" w:space="0" w:color="auto"/>
            <w:bottom w:val="none" w:sz="0" w:space="0" w:color="auto"/>
            <w:right w:val="none" w:sz="0" w:space="0" w:color="auto"/>
          </w:divBdr>
        </w:div>
        <w:div w:id="1196892575">
          <w:marLeft w:val="480"/>
          <w:marRight w:val="0"/>
          <w:marTop w:val="0"/>
          <w:marBottom w:val="0"/>
          <w:divBdr>
            <w:top w:val="none" w:sz="0" w:space="0" w:color="auto"/>
            <w:left w:val="none" w:sz="0" w:space="0" w:color="auto"/>
            <w:bottom w:val="none" w:sz="0" w:space="0" w:color="auto"/>
            <w:right w:val="none" w:sz="0" w:space="0" w:color="auto"/>
          </w:divBdr>
        </w:div>
        <w:div w:id="1569417821">
          <w:marLeft w:val="480"/>
          <w:marRight w:val="0"/>
          <w:marTop w:val="0"/>
          <w:marBottom w:val="0"/>
          <w:divBdr>
            <w:top w:val="none" w:sz="0" w:space="0" w:color="auto"/>
            <w:left w:val="none" w:sz="0" w:space="0" w:color="auto"/>
            <w:bottom w:val="none" w:sz="0" w:space="0" w:color="auto"/>
            <w:right w:val="none" w:sz="0" w:space="0" w:color="auto"/>
          </w:divBdr>
        </w:div>
      </w:divsChild>
    </w:div>
    <w:div w:id="414673158">
      <w:bodyDiv w:val="1"/>
      <w:marLeft w:val="0"/>
      <w:marRight w:val="0"/>
      <w:marTop w:val="0"/>
      <w:marBottom w:val="0"/>
      <w:divBdr>
        <w:top w:val="none" w:sz="0" w:space="0" w:color="auto"/>
        <w:left w:val="none" w:sz="0" w:space="0" w:color="auto"/>
        <w:bottom w:val="none" w:sz="0" w:space="0" w:color="auto"/>
        <w:right w:val="none" w:sz="0" w:space="0" w:color="auto"/>
      </w:divBdr>
    </w:div>
    <w:div w:id="418720411">
      <w:bodyDiv w:val="1"/>
      <w:marLeft w:val="0"/>
      <w:marRight w:val="0"/>
      <w:marTop w:val="0"/>
      <w:marBottom w:val="0"/>
      <w:divBdr>
        <w:top w:val="none" w:sz="0" w:space="0" w:color="auto"/>
        <w:left w:val="none" w:sz="0" w:space="0" w:color="auto"/>
        <w:bottom w:val="none" w:sz="0" w:space="0" w:color="auto"/>
        <w:right w:val="none" w:sz="0" w:space="0" w:color="auto"/>
      </w:divBdr>
    </w:div>
    <w:div w:id="422066179">
      <w:bodyDiv w:val="1"/>
      <w:marLeft w:val="0"/>
      <w:marRight w:val="0"/>
      <w:marTop w:val="0"/>
      <w:marBottom w:val="0"/>
      <w:divBdr>
        <w:top w:val="none" w:sz="0" w:space="0" w:color="auto"/>
        <w:left w:val="none" w:sz="0" w:space="0" w:color="auto"/>
        <w:bottom w:val="none" w:sz="0" w:space="0" w:color="auto"/>
        <w:right w:val="none" w:sz="0" w:space="0" w:color="auto"/>
      </w:divBdr>
      <w:divsChild>
        <w:div w:id="84426575">
          <w:marLeft w:val="480"/>
          <w:marRight w:val="0"/>
          <w:marTop w:val="0"/>
          <w:marBottom w:val="0"/>
          <w:divBdr>
            <w:top w:val="none" w:sz="0" w:space="0" w:color="auto"/>
            <w:left w:val="none" w:sz="0" w:space="0" w:color="auto"/>
            <w:bottom w:val="none" w:sz="0" w:space="0" w:color="auto"/>
            <w:right w:val="none" w:sz="0" w:space="0" w:color="auto"/>
          </w:divBdr>
        </w:div>
        <w:div w:id="1620262010">
          <w:marLeft w:val="480"/>
          <w:marRight w:val="0"/>
          <w:marTop w:val="0"/>
          <w:marBottom w:val="0"/>
          <w:divBdr>
            <w:top w:val="none" w:sz="0" w:space="0" w:color="auto"/>
            <w:left w:val="none" w:sz="0" w:space="0" w:color="auto"/>
            <w:bottom w:val="none" w:sz="0" w:space="0" w:color="auto"/>
            <w:right w:val="none" w:sz="0" w:space="0" w:color="auto"/>
          </w:divBdr>
        </w:div>
        <w:div w:id="578834174">
          <w:marLeft w:val="480"/>
          <w:marRight w:val="0"/>
          <w:marTop w:val="0"/>
          <w:marBottom w:val="0"/>
          <w:divBdr>
            <w:top w:val="none" w:sz="0" w:space="0" w:color="auto"/>
            <w:left w:val="none" w:sz="0" w:space="0" w:color="auto"/>
            <w:bottom w:val="none" w:sz="0" w:space="0" w:color="auto"/>
            <w:right w:val="none" w:sz="0" w:space="0" w:color="auto"/>
          </w:divBdr>
        </w:div>
        <w:div w:id="2049260613">
          <w:marLeft w:val="480"/>
          <w:marRight w:val="0"/>
          <w:marTop w:val="0"/>
          <w:marBottom w:val="0"/>
          <w:divBdr>
            <w:top w:val="none" w:sz="0" w:space="0" w:color="auto"/>
            <w:left w:val="none" w:sz="0" w:space="0" w:color="auto"/>
            <w:bottom w:val="none" w:sz="0" w:space="0" w:color="auto"/>
            <w:right w:val="none" w:sz="0" w:space="0" w:color="auto"/>
          </w:divBdr>
        </w:div>
        <w:div w:id="844514803">
          <w:marLeft w:val="480"/>
          <w:marRight w:val="0"/>
          <w:marTop w:val="0"/>
          <w:marBottom w:val="0"/>
          <w:divBdr>
            <w:top w:val="none" w:sz="0" w:space="0" w:color="auto"/>
            <w:left w:val="none" w:sz="0" w:space="0" w:color="auto"/>
            <w:bottom w:val="none" w:sz="0" w:space="0" w:color="auto"/>
            <w:right w:val="none" w:sz="0" w:space="0" w:color="auto"/>
          </w:divBdr>
        </w:div>
        <w:div w:id="619452735">
          <w:marLeft w:val="480"/>
          <w:marRight w:val="0"/>
          <w:marTop w:val="0"/>
          <w:marBottom w:val="0"/>
          <w:divBdr>
            <w:top w:val="none" w:sz="0" w:space="0" w:color="auto"/>
            <w:left w:val="none" w:sz="0" w:space="0" w:color="auto"/>
            <w:bottom w:val="none" w:sz="0" w:space="0" w:color="auto"/>
            <w:right w:val="none" w:sz="0" w:space="0" w:color="auto"/>
          </w:divBdr>
        </w:div>
        <w:div w:id="542133960">
          <w:marLeft w:val="480"/>
          <w:marRight w:val="0"/>
          <w:marTop w:val="0"/>
          <w:marBottom w:val="0"/>
          <w:divBdr>
            <w:top w:val="none" w:sz="0" w:space="0" w:color="auto"/>
            <w:left w:val="none" w:sz="0" w:space="0" w:color="auto"/>
            <w:bottom w:val="none" w:sz="0" w:space="0" w:color="auto"/>
            <w:right w:val="none" w:sz="0" w:space="0" w:color="auto"/>
          </w:divBdr>
        </w:div>
        <w:div w:id="1613979994">
          <w:marLeft w:val="480"/>
          <w:marRight w:val="0"/>
          <w:marTop w:val="0"/>
          <w:marBottom w:val="0"/>
          <w:divBdr>
            <w:top w:val="none" w:sz="0" w:space="0" w:color="auto"/>
            <w:left w:val="none" w:sz="0" w:space="0" w:color="auto"/>
            <w:bottom w:val="none" w:sz="0" w:space="0" w:color="auto"/>
            <w:right w:val="none" w:sz="0" w:space="0" w:color="auto"/>
          </w:divBdr>
        </w:div>
        <w:div w:id="1728256515">
          <w:marLeft w:val="480"/>
          <w:marRight w:val="0"/>
          <w:marTop w:val="0"/>
          <w:marBottom w:val="0"/>
          <w:divBdr>
            <w:top w:val="none" w:sz="0" w:space="0" w:color="auto"/>
            <w:left w:val="none" w:sz="0" w:space="0" w:color="auto"/>
            <w:bottom w:val="none" w:sz="0" w:space="0" w:color="auto"/>
            <w:right w:val="none" w:sz="0" w:space="0" w:color="auto"/>
          </w:divBdr>
        </w:div>
        <w:div w:id="2072462874">
          <w:marLeft w:val="480"/>
          <w:marRight w:val="0"/>
          <w:marTop w:val="0"/>
          <w:marBottom w:val="0"/>
          <w:divBdr>
            <w:top w:val="none" w:sz="0" w:space="0" w:color="auto"/>
            <w:left w:val="none" w:sz="0" w:space="0" w:color="auto"/>
            <w:bottom w:val="none" w:sz="0" w:space="0" w:color="auto"/>
            <w:right w:val="none" w:sz="0" w:space="0" w:color="auto"/>
          </w:divBdr>
        </w:div>
        <w:div w:id="2071616220">
          <w:marLeft w:val="480"/>
          <w:marRight w:val="0"/>
          <w:marTop w:val="0"/>
          <w:marBottom w:val="0"/>
          <w:divBdr>
            <w:top w:val="none" w:sz="0" w:space="0" w:color="auto"/>
            <w:left w:val="none" w:sz="0" w:space="0" w:color="auto"/>
            <w:bottom w:val="none" w:sz="0" w:space="0" w:color="auto"/>
            <w:right w:val="none" w:sz="0" w:space="0" w:color="auto"/>
          </w:divBdr>
        </w:div>
        <w:div w:id="1072895279">
          <w:marLeft w:val="480"/>
          <w:marRight w:val="0"/>
          <w:marTop w:val="0"/>
          <w:marBottom w:val="0"/>
          <w:divBdr>
            <w:top w:val="none" w:sz="0" w:space="0" w:color="auto"/>
            <w:left w:val="none" w:sz="0" w:space="0" w:color="auto"/>
            <w:bottom w:val="none" w:sz="0" w:space="0" w:color="auto"/>
            <w:right w:val="none" w:sz="0" w:space="0" w:color="auto"/>
          </w:divBdr>
        </w:div>
        <w:div w:id="1016150291">
          <w:marLeft w:val="480"/>
          <w:marRight w:val="0"/>
          <w:marTop w:val="0"/>
          <w:marBottom w:val="0"/>
          <w:divBdr>
            <w:top w:val="none" w:sz="0" w:space="0" w:color="auto"/>
            <w:left w:val="none" w:sz="0" w:space="0" w:color="auto"/>
            <w:bottom w:val="none" w:sz="0" w:space="0" w:color="auto"/>
            <w:right w:val="none" w:sz="0" w:space="0" w:color="auto"/>
          </w:divBdr>
        </w:div>
        <w:div w:id="801461866">
          <w:marLeft w:val="480"/>
          <w:marRight w:val="0"/>
          <w:marTop w:val="0"/>
          <w:marBottom w:val="0"/>
          <w:divBdr>
            <w:top w:val="none" w:sz="0" w:space="0" w:color="auto"/>
            <w:left w:val="none" w:sz="0" w:space="0" w:color="auto"/>
            <w:bottom w:val="none" w:sz="0" w:space="0" w:color="auto"/>
            <w:right w:val="none" w:sz="0" w:space="0" w:color="auto"/>
          </w:divBdr>
        </w:div>
        <w:div w:id="1118599261">
          <w:marLeft w:val="480"/>
          <w:marRight w:val="0"/>
          <w:marTop w:val="0"/>
          <w:marBottom w:val="0"/>
          <w:divBdr>
            <w:top w:val="none" w:sz="0" w:space="0" w:color="auto"/>
            <w:left w:val="none" w:sz="0" w:space="0" w:color="auto"/>
            <w:bottom w:val="none" w:sz="0" w:space="0" w:color="auto"/>
            <w:right w:val="none" w:sz="0" w:space="0" w:color="auto"/>
          </w:divBdr>
        </w:div>
        <w:div w:id="602692027">
          <w:marLeft w:val="480"/>
          <w:marRight w:val="0"/>
          <w:marTop w:val="0"/>
          <w:marBottom w:val="0"/>
          <w:divBdr>
            <w:top w:val="none" w:sz="0" w:space="0" w:color="auto"/>
            <w:left w:val="none" w:sz="0" w:space="0" w:color="auto"/>
            <w:bottom w:val="none" w:sz="0" w:space="0" w:color="auto"/>
            <w:right w:val="none" w:sz="0" w:space="0" w:color="auto"/>
          </w:divBdr>
        </w:div>
        <w:div w:id="88964393">
          <w:marLeft w:val="480"/>
          <w:marRight w:val="0"/>
          <w:marTop w:val="0"/>
          <w:marBottom w:val="0"/>
          <w:divBdr>
            <w:top w:val="none" w:sz="0" w:space="0" w:color="auto"/>
            <w:left w:val="none" w:sz="0" w:space="0" w:color="auto"/>
            <w:bottom w:val="none" w:sz="0" w:space="0" w:color="auto"/>
            <w:right w:val="none" w:sz="0" w:space="0" w:color="auto"/>
          </w:divBdr>
        </w:div>
        <w:div w:id="873032286">
          <w:marLeft w:val="480"/>
          <w:marRight w:val="0"/>
          <w:marTop w:val="0"/>
          <w:marBottom w:val="0"/>
          <w:divBdr>
            <w:top w:val="none" w:sz="0" w:space="0" w:color="auto"/>
            <w:left w:val="none" w:sz="0" w:space="0" w:color="auto"/>
            <w:bottom w:val="none" w:sz="0" w:space="0" w:color="auto"/>
            <w:right w:val="none" w:sz="0" w:space="0" w:color="auto"/>
          </w:divBdr>
        </w:div>
        <w:div w:id="907346079">
          <w:marLeft w:val="480"/>
          <w:marRight w:val="0"/>
          <w:marTop w:val="0"/>
          <w:marBottom w:val="0"/>
          <w:divBdr>
            <w:top w:val="none" w:sz="0" w:space="0" w:color="auto"/>
            <w:left w:val="none" w:sz="0" w:space="0" w:color="auto"/>
            <w:bottom w:val="none" w:sz="0" w:space="0" w:color="auto"/>
            <w:right w:val="none" w:sz="0" w:space="0" w:color="auto"/>
          </w:divBdr>
        </w:div>
        <w:div w:id="1489832950">
          <w:marLeft w:val="480"/>
          <w:marRight w:val="0"/>
          <w:marTop w:val="0"/>
          <w:marBottom w:val="0"/>
          <w:divBdr>
            <w:top w:val="none" w:sz="0" w:space="0" w:color="auto"/>
            <w:left w:val="none" w:sz="0" w:space="0" w:color="auto"/>
            <w:bottom w:val="none" w:sz="0" w:space="0" w:color="auto"/>
            <w:right w:val="none" w:sz="0" w:space="0" w:color="auto"/>
          </w:divBdr>
        </w:div>
        <w:div w:id="1728261622">
          <w:marLeft w:val="480"/>
          <w:marRight w:val="0"/>
          <w:marTop w:val="0"/>
          <w:marBottom w:val="0"/>
          <w:divBdr>
            <w:top w:val="none" w:sz="0" w:space="0" w:color="auto"/>
            <w:left w:val="none" w:sz="0" w:space="0" w:color="auto"/>
            <w:bottom w:val="none" w:sz="0" w:space="0" w:color="auto"/>
            <w:right w:val="none" w:sz="0" w:space="0" w:color="auto"/>
          </w:divBdr>
        </w:div>
        <w:div w:id="1312366868">
          <w:marLeft w:val="480"/>
          <w:marRight w:val="0"/>
          <w:marTop w:val="0"/>
          <w:marBottom w:val="0"/>
          <w:divBdr>
            <w:top w:val="none" w:sz="0" w:space="0" w:color="auto"/>
            <w:left w:val="none" w:sz="0" w:space="0" w:color="auto"/>
            <w:bottom w:val="none" w:sz="0" w:space="0" w:color="auto"/>
            <w:right w:val="none" w:sz="0" w:space="0" w:color="auto"/>
          </w:divBdr>
        </w:div>
      </w:divsChild>
    </w:div>
    <w:div w:id="434785204">
      <w:bodyDiv w:val="1"/>
      <w:marLeft w:val="0"/>
      <w:marRight w:val="0"/>
      <w:marTop w:val="0"/>
      <w:marBottom w:val="0"/>
      <w:divBdr>
        <w:top w:val="none" w:sz="0" w:space="0" w:color="auto"/>
        <w:left w:val="none" w:sz="0" w:space="0" w:color="auto"/>
        <w:bottom w:val="none" w:sz="0" w:space="0" w:color="auto"/>
        <w:right w:val="none" w:sz="0" w:space="0" w:color="auto"/>
      </w:divBdr>
    </w:div>
    <w:div w:id="435760720">
      <w:bodyDiv w:val="1"/>
      <w:marLeft w:val="0"/>
      <w:marRight w:val="0"/>
      <w:marTop w:val="0"/>
      <w:marBottom w:val="0"/>
      <w:divBdr>
        <w:top w:val="none" w:sz="0" w:space="0" w:color="auto"/>
        <w:left w:val="none" w:sz="0" w:space="0" w:color="auto"/>
        <w:bottom w:val="none" w:sz="0" w:space="0" w:color="auto"/>
        <w:right w:val="none" w:sz="0" w:space="0" w:color="auto"/>
      </w:divBdr>
    </w:div>
    <w:div w:id="440105294">
      <w:bodyDiv w:val="1"/>
      <w:marLeft w:val="0"/>
      <w:marRight w:val="0"/>
      <w:marTop w:val="0"/>
      <w:marBottom w:val="0"/>
      <w:divBdr>
        <w:top w:val="none" w:sz="0" w:space="0" w:color="auto"/>
        <w:left w:val="none" w:sz="0" w:space="0" w:color="auto"/>
        <w:bottom w:val="none" w:sz="0" w:space="0" w:color="auto"/>
        <w:right w:val="none" w:sz="0" w:space="0" w:color="auto"/>
      </w:divBdr>
    </w:div>
    <w:div w:id="447162975">
      <w:bodyDiv w:val="1"/>
      <w:marLeft w:val="0"/>
      <w:marRight w:val="0"/>
      <w:marTop w:val="0"/>
      <w:marBottom w:val="0"/>
      <w:divBdr>
        <w:top w:val="none" w:sz="0" w:space="0" w:color="auto"/>
        <w:left w:val="none" w:sz="0" w:space="0" w:color="auto"/>
        <w:bottom w:val="none" w:sz="0" w:space="0" w:color="auto"/>
        <w:right w:val="none" w:sz="0" w:space="0" w:color="auto"/>
      </w:divBdr>
    </w:div>
    <w:div w:id="453909332">
      <w:bodyDiv w:val="1"/>
      <w:marLeft w:val="0"/>
      <w:marRight w:val="0"/>
      <w:marTop w:val="0"/>
      <w:marBottom w:val="0"/>
      <w:divBdr>
        <w:top w:val="none" w:sz="0" w:space="0" w:color="auto"/>
        <w:left w:val="none" w:sz="0" w:space="0" w:color="auto"/>
        <w:bottom w:val="none" w:sz="0" w:space="0" w:color="auto"/>
        <w:right w:val="none" w:sz="0" w:space="0" w:color="auto"/>
      </w:divBdr>
    </w:div>
    <w:div w:id="476148824">
      <w:bodyDiv w:val="1"/>
      <w:marLeft w:val="0"/>
      <w:marRight w:val="0"/>
      <w:marTop w:val="0"/>
      <w:marBottom w:val="0"/>
      <w:divBdr>
        <w:top w:val="none" w:sz="0" w:space="0" w:color="auto"/>
        <w:left w:val="none" w:sz="0" w:space="0" w:color="auto"/>
        <w:bottom w:val="none" w:sz="0" w:space="0" w:color="auto"/>
        <w:right w:val="none" w:sz="0" w:space="0" w:color="auto"/>
      </w:divBdr>
      <w:divsChild>
        <w:div w:id="1810323042">
          <w:marLeft w:val="480"/>
          <w:marRight w:val="0"/>
          <w:marTop w:val="0"/>
          <w:marBottom w:val="0"/>
          <w:divBdr>
            <w:top w:val="none" w:sz="0" w:space="0" w:color="auto"/>
            <w:left w:val="none" w:sz="0" w:space="0" w:color="auto"/>
            <w:bottom w:val="none" w:sz="0" w:space="0" w:color="auto"/>
            <w:right w:val="none" w:sz="0" w:space="0" w:color="auto"/>
          </w:divBdr>
        </w:div>
        <w:div w:id="348485477">
          <w:marLeft w:val="480"/>
          <w:marRight w:val="0"/>
          <w:marTop w:val="0"/>
          <w:marBottom w:val="0"/>
          <w:divBdr>
            <w:top w:val="none" w:sz="0" w:space="0" w:color="auto"/>
            <w:left w:val="none" w:sz="0" w:space="0" w:color="auto"/>
            <w:bottom w:val="none" w:sz="0" w:space="0" w:color="auto"/>
            <w:right w:val="none" w:sz="0" w:space="0" w:color="auto"/>
          </w:divBdr>
        </w:div>
        <w:div w:id="26608890">
          <w:marLeft w:val="480"/>
          <w:marRight w:val="0"/>
          <w:marTop w:val="0"/>
          <w:marBottom w:val="0"/>
          <w:divBdr>
            <w:top w:val="none" w:sz="0" w:space="0" w:color="auto"/>
            <w:left w:val="none" w:sz="0" w:space="0" w:color="auto"/>
            <w:bottom w:val="none" w:sz="0" w:space="0" w:color="auto"/>
            <w:right w:val="none" w:sz="0" w:space="0" w:color="auto"/>
          </w:divBdr>
        </w:div>
        <w:div w:id="1847209603">
          <w:marLeft w:val="480"/>
          <w:marRight w:val="0"/>
          <w:marTop w:val="0"/>
          <w:marBottom w:val="0"/>
          <w:divBdr>
            <w:top w:val="none" w:sz="0" w:space="0" w:color="auto"/>
            <w:left w:val="none" w:sz="0" w:space="0" w:color="auto"/>
            <w:bottom w:val="none" w:sz="0" w:space="0" w:color="auto"/>
            <w:right w:val="none" w:sz="0" w:space="0" w:color="auto"/>
          </w:divBdr>
        </w:div>
        <w:div w:id="2048212569">
          <w:marLeft w:val="480"/>
          <w:marRight w:val="0"/>
          <w:marTop w:val="0"/>
          <w:marBottom w:val="0"/>
          <w:divBdr>
            <w:top w:val="none" w:sz="0" w:space="0" w:color="auto"/>
            <w:left w:val="none" w:sz="0" w:space="0" w:color="auto"/>
            <w:bottom w:val="none" w:sz="0" w:space="0" w:color="auto"/>
            <w:right w:val="none" w:sz="0" w:space="0" w:color="auto"/>
          </w:divBdr>
        </w:div>
        <w:div w:id="1923761099">
          <w:marLeft w:val="480"/>
          <w:marRight w:val="0"/>
          <w:marTop w:val="0"/>
          <w:marBottom w:val="0"/>
          <w:divBdr>
            <w:top w:val="none" w:sz="0" w:space="0" w:color="auto"/>
            <w:left w:val="none" w:sz="0" w:space="0" w:color="auto"/>
            <w:bottom w:val="none" w:sz="0" w:space="0" w:color="auto"/>
            <w:right w:val="none" w:sz="0" w:space="0" w:color="auto"/>
          </w:divBdr>
        </w:div>
        <w:div w:id="1902787482">
          <w:marLeft w:val="480"/>
          <w:marRight w:val="0"/>
          <w:marTop w:val="0"/>
          <w:marBottom w:val="0"/>
          <w:divBdr>
            <w:top w:val="none" w:sz="0" w:space="0" w:color="auto"/>
            <w:left w:val="none" w:sz="0" w:space="0" w:color="auto"/>
            <w:bottom w:val="none" w:sz="0" w:space="0" w:color="auto"/>
            <w:right w:val="none" w:sz="0" w:space="0" w:color="auto"/>
          </w:divBdr>
        </w:div>
      </w:divsChild>
    </w:div>
    <w:div w:id="476804546">
      <w:bodyDiv w:val="1"/>
      <w:marLeft w:val="0"/>
      <w:marRight w:val="0"/>
      <w:marTop w:val="0"/>
      <w:marBottom w:val="0"/>
      <w:divBdr>
        <w:top w:val="none" w:sz="0" w:space="0" w:color="auto"/>
        <w:left w:val="none" w:sz="0" w:space="0" w:color="auto"/>
        <w:bottom w:val="none" w:sz="0" w:space="0" w:color="auto"/>
        <w:right w:val="none" w:sz="0" w:space="0" w:color="auto"/>
      </w:divBdr>
    </w:div>
    <w:div w:id="480779106">
      <w:bodyDiv w:val="1"/>
      <w:marLeft w:val="0"/>
      <w:marRight w:val="0"/>
      <w:marTop w:val="0"/>
      <w:marBottom w:val="0"/>
      <w:divBdr>
        <w:top w:val="none" w:sz="0" w:space="0" w:color="auto"/>
        <w:left w:val="none" w:sz="0" w:space="0" w:color="auto"/>
        <w:bottom w:val="none" w:sz="0" w:space="0" w:color="auto"/>
        <w:right w:val="none" w:sz="0" w:space="0" w:color="auto"/>
      </w:divBdr>
    </w:div>
    <w:div w:id="481698758">
      <w:bodyDiv w:val="1"/>
      <w:marLeft w:val="0"/>
      <w:marRight w:val="0"/>
      <w:marTop w:val="0"/>
      <w:marBottom w:val="0"/>
      <w:divBdr>
        <w:top w:val="none" w:sz="0" w:space="0" w:color="auto"/>
        <w:left w:val="none" w:sz="0" w:space="0" w:color="auto"/>
        <w:bottom w:val="none" w:sz="0" w:space="0" w:color="auto"/>
        <w:right w:val="none" w:sz="0" w:space="0" w:color="auto"/>
      </w:divBdr>
    </w:div>
    <w:div w:id="484392617">
      <w:bodyDiv w:val="1"/>
      <w:marLeft w:val="0"/>
      <w:marRight w:val="0"/>
      <w:marTop w:val="0"/>
      <w:marBottom w:val="0"/>
      <w:divBdr>
        <w:top w:val="none" w:sz="0" w:space="0" w:color="auto"/>
        <w:left w:val="none" w:sz="0" w:space="0" w:color="auto"/>
        <w:bottom w:val="none" w:sz="0" w:space="0" w:color="auto"/>
        <w:right w:val="none" w:sz="0" w:space="0" w:color="auto"/>
      </w:divBdr>
    </w:div>
    <w:div w:id="484858478">
      <w:bodyDiv w:val="1"/>
      <w:marLeft w:val="0"/>
      <w:marRight w:val="0"/>
      <w:marTop w:val="0"/>
      <w:marBottom w:val="0"/>
      <w:divBdr>
        <w:top w:val="none" w:sz="0" w:space="0" w:color="auto"/>
        <w:left w:val="none" w:sz="0" w:space="0" w:color="auto"/>
        <w:bottom w:val="none" w:sz="0" w:space="0" w:color="auto"/>
        <w:right w:val="none" w:sz="0" w:space="0" w:color="auto"/>
      </w:divBdr>
    </w:div>
    <w:div w:id="485098552">
      <w:bodyDiv w:val="1"/>
      <w:marLeft w:val="0"/>
      <w:marRight w:val="0"/>
      <w:marTop w:val="0"/>
      <w:marBottom w:val="0"/>
      <w:divBdr>
        <w:top w:val="none" w:sz="0" w:space="0" w:color="auto"/>
        <w:left w:val="none" w:sz="0" w:space="0" w:color="auto"/>
        <w:bottom w:val="none" w:sz="0" w:space="0" w:color="auto"/>
        <w:right w:val="none" w:sz="0" w:space="0" w:color="auto"/>
      </w:divBdr>
    </w:div>
    <w:div w:id="485319257">
      <w:bodyDiv w:val="1"/>
      <w:marLeft w:val="0"/>
      <w:marRight w:val="0"/>
      <w:marTop w:val="0"/>
      <w:marBottom w:val="0"/>
      <w:divBdr>
        <w:top w:val="none" w:sz="0" w:space="0" w:color="auto"/>
        <w:left w:val="none" w:sz="0" w:space="0" w:color="auto"/>
        <w:bottom w:val="none" w:sz="0" w:space="0" w:color="auto"/>
        <w:right w:val="none" w:sz="0" w:space="0" w:color="auto"/>
      </w:divBdr>
    </w:div>
    <w:div w:id="496768393">
      <w:bodyDiv w:val="1"/>
      <w:marLeft w:val="0"/>
      <w:marRight w:val="0"/>
      <w:marTop w:val="0"/>
      <w:marBottom w:val="0"/>
      <w:divBdr>
        <w:top w:val="none" w:sz="0" w:space="0" w:color="auto"/>
        <w:left w:val="none" w:sz="0" w:space="0" w:color="auto"/>
        <w:bottom w:val="none" w:sz="0" w:space="0" w:color="auto"/>
        <w:right w:val="none" w:sz="0" w:space="0" w:color="auto"/>
      </w:divBdr>
    </w:div>
    <w:div w:id="502400704">
      <w:bodyDiv w:val="1"/>
      <w:marLeft w:val="0"/>
      <w:marRight w:val="0"/>
      <w:marTop w:val="0"/>
      <w:marBottom w:val="0"/>
      <w:divBdr>
        <w:top w:val="none" w:sz="0" w:space="0" w:color="auto"/>
        <w:left w:val="none" w:sz="0" w:space="0" w:color="auto"/>
        <w:bottom w:val="none" w:sz="0" w:space="0" w:color="auto"/>
        <w:right w:val="none" w:sz="0" w:space="0" w:color="auto"/>
      </w:divBdr>
    </w:div>
    <w:div w:id="513568397">
      <w:bodyDiv w:val="1"/>
      <w:marLeft w:val="0"/>
      <w:marRight w:val="0"/>
      <w:marTop w:val="0"/>
      <w:marBottom w:val="0"/>
      <w:divBdr>
        <w:top w:val="none" w:sz="0" w:space="0" w:color="auto"/>
        <w:left w:val="none" w:sz="0" w:space="0" w:color="auto"/>
        <w:bottom w:val="none" w:sz="0" w:space="0" w:color="auto"/>
        <w:right w:val="none" w:sz="0" w:space="0" w:color="auto"/>
      </w:divBdr>
    </w:div>
    <w:div w:id="519121238">
      <w:bodyDiv w:val="1"/>
      <w:marLeft w:val="0"/>
      <w:marRight w:val="0"/>
      <w:marTop w:val="0"/>
      <w:marBottom w:val="0"/>
      <w:divBdr>
        <w:top w:val="none" w:sz="0" w:space="0" w:color="auto"/>
        <w:left w:val="none" w:sz="0" w:space="0" w:color="auto"/>
        <w:bottom w:val="none" w:sz="0" w:space="0" w:color="auto"/>
        <w:right w:val="none" w:sz="0" w:space="0" w:color="auto"/>
      </w:divBdr>
    </w:div>
    <w:div w:id="530150210">
      <w:bodyDiv w:val="1"/>
      <w:marLeft w:val="0"/>
      <w:marRight w:val="0"/>
      <w:marTop w:val="0"/>
      <w:marBottom w:val="0"/>
      <w:divBdr>
        <w:top w:val="none" w:sz="0" w:space="0" w:color="auto"/>
        <w:left w:val="none" w:sz="0" w:space="0" w:color="auto"/>
        <w:bottom w:val="none" w:sz="0" w:space="0" w:color="auto"/>
        <w:right w:val="none" w:sz="0" w:space="0" w:color="auto"/>
      </w:divBdr>
    </w:div>
    <w:div w:id="534197682">
      <w:bodyDiv w:val="1"/>
      <w:marLeft w:val="0"/>
      <w:marRight w:val="0"/>
      <w:marTop w:val="0"/>
      <w:marBottom w:val="0"/>
      <w:divBdr>
        <w:top w:val="none" w:sz="0" w:space="0" w:color="auto"/>
        <w:left w:val="none" w:sz="0" w:space="0" w:color="auto"/>
        <w:bottom w:val="none" w:sz="0" w:space="0" w:color="auto"/>
        <w:right w:val="none" w:sz="0" w:space="0" w:color="auto"/>
      </w:divBdr>
    </w:div>
    <w:div w:id="540828808">
      <w:bodyDiv w:val="1"/>
      <w:marLeft w:val="0"/>
      <w:marRight w:val="0"/>
      <w:marTop w:val="0"/>
      <w:marBottom w:val="0"/>
      <w:divBdr>
        <w:top w:val="none" w:sz="0" w:space="0" w:color="auto"/>
        <w:left w:val="none" w:sz="0" w:space="0" w:color="auto"/>
        <w:bottom w:val="none" w:sz="0" w:space="0" w:color="auto"/>
        <w:right w:val="none" w:sz="0" w:space="0" w:color="auto"/>
      </w:divBdr>
    </w:div>
    <w:div w:id="546576299">
      <w:bodyDiv w:val="1"/>
      <w:marLeft w:val="0"/>
      <w:marRight w:val="0"/>
      <w:marTop w:val="0"/>
      <w:marBottom w:val="0"/>
      <w:divBdr>
        <w:top w:val="none" w:sz="0" w:space="0" w:color="auto"/>
        <w:left w:val="none" w:sz="0" w:space="0" w:color="auto"/>
        <w:bottom w:val="none" w:sz="0" w:space="0" w:color="auto"/>
        <w:right w:val="none" w:sz="0" w:space="0" w:color="auto"/>
      </w:divBdr>
    </w:div>
    <w:div w:id="546842946">
      <w:bodyDiv w:val="1"/>
      <w:marLeft w:val="0"/>
      <w:marRight w:val="0"/>
      <w:marTop w:val="0"/>
      <w:marBottom w:val="0"/>
      <w:divBdr>
        <w:top w:val="none" w:sz="0" w:space="0" w:color="auto"/>
        <w:left w:val="none" w:sz="0" w:space="0" w:color="auto"/>
        <w:bottom w:val="none" w:sz="0" w:space="0" w:color="auto"/>
        <w:right w:val="none" w:sz="0" w:space="0" w:color="auto"/>
      </w:divBdr>
    </w:div>
    <w:div w:id="547958772">
      <w:bodyDiv w:val="1"/>
      <w:marLeft w:val="0"/>
      <w:marRight w:val="0"/>
      <w:marTop w:val="0"/>
      <w:marBottom w:val="0"/>
      <w:divBdr>
        <w:top w:val="none" w:sz="0" w:space="0" w:color="auto"/>
        <w:left w:val="none" w:sz="0" w:space="0" w:color="auto"/>
        <w:bottom w:val="none" w:sz="0" w:space="0" w:color="auto"/>
        <w:right w:val="none" w:sz="0" w:space="0" w:color="auto"/>
      </w:divBdr>
    </w:div>
    <w:div w:id="548614841">
      <w:bodyDiv w:val="1"/>
      <w:marLeft w:val="0"/>
      <w:marRight w:val="0"/>
      <w:marTop w:val="0"/>
      <w:marBottom w:val="0"/>
      <w:divBdr>
        <w:top w:val="none" w:sz="0" w:space="0" w:color="auto"/>
        <w:left w:val="none" w:sz="0" w:space="0" w:color="auto"/>
        <w:bottom w:val="none" w:sz="0" w:space="0" w:color="auto"/>
        <w:right w:val="none" w:sz="0" w:space="0" w:color="auto"/>
      </w:divBdr>
    </w:div>
    <w:div w:id="560019594">
      <w:bodyDiv w:val="1"/>
      <w:marLeft w:val="0"/>
      <w:marRight w:val="0"/>
      <w:marTop w:val="0"/>
      <w:marBottom w:val="0"/>
      <w:divBdr>
        <w:top w:val="none" w:sz="0" w:space="0" w:color="auto"/>
        <w:left w:val="none" w:sz="0" w:space="0" w:color="auto"/>
        <w:bottom w:val="none" w:sz="0" w:space="0" w:color="auto"/>
        <w:right w:val="none" w:sz="0" w:space="0" w:color="auto"/>
      </w:divBdr>
    </w:div>
    <w:div w:id="572006879">
      <w:bodyDiv w:val="1"/>
      <w:marLeft w:val="0"/>
      <w:marRight w:val="0"/>
      <w:marTop w:val="0"/>
      <w:marBottom w:val="0"/>
      <w:divBdr>
        <w:top w:val="none" w:sz="0" w:space="0" w:color="auto"/>
        <w:left w:val="none" w:sz="0" w:space="0" w:color="auto"/>
        <w:bottom w:val="none" w:sz="0" w:space="0" w:color="auto"/>
        <w:right w:val="none" w:sz="0" w:space="0" w:color="auto"/>
      </w:divBdr>
    </w:div>
    <w:div w:id="573785488">
      <w:bodyDiv w:val="1"/>
      <w:marLeft w:val="0"/>
      <w:marRight w:val="0"/>
      <w:marTop w:val="0"/>
      <w:marBottom w:val="0"/>
      <w:divBdr>
        <w:top w:val="none" w:sz="0" w:space="0" w:color="auto"/>
        <w:left w:val="none" w:sz="0" w:space="0" w:color="auto"/>
        <w:bottom w:val="none" w:sz="0" w:space="0" w:color="auto"/>
        <w:right w:val="none" w:sz="0" w:space="0" w:color="auto"/>
      </w:divBdr>
      <w:divsChild>
        <w:div w:id="2016036261">
          <w:marLeft w:val="480"/>
          <w:marRight w:val="0"/>
          <w:marTop w:val="0"/>
          <w:marBottom w:val="0"/>
          <w:divBdr>
            <w:top w:val="none" w:sz="0" w:space="0" w:color="auto"/>
            <w:left w:val="none" w:sz="0" w:space="0" w:color="auto"/>
            <w:bottom w:val="none" w:sz="0" w:space="0" w:color="auto"/>
            <w:right w:val="none" w:sz="0" w:space="0" w:color="auto"/>
          </w:divBdr>
        </w:div>
        <w:div w:id="1813786138">
          <w:marLeft w:val="480"/>
          <w:marRight w:val="0"/>
          <w:marTop w:val="0"/>
          <w:marBottom w:val="0"/>
          <w:divBdr>
            <w:top w:val="none" w:sz="0" w:space="0" w:color="auto"/>
            <w:left w:val="none" w:sz="0" w:space="0" w:color="auto"/>
            <w:bottom w:val="none" w:sz="0" w:space="0" w:color="auto"/>
            <w:right w:val="none" w:sz="0" w:space="0" w:color="auto"/>
          </w:divBdr>
        </w:div>
        <w:div w:id="1104109088">
          <w:marLeft w:val="480"/>
          <w:marRight w:val="0"/>
          <w:marTop w:val="0"/>
          <w:marBottom w:val="0"/>
          <w:divBdr>
            <w:top w:val="none" w:sz="0" w:space="0" w:color="auto"/>
            <w:left w:val="none" w:sz="0" w:space="0" w:color="auto"/>
            <w:bottom w:val="none" w:sz="0" w:space="0" w:color="auto"/>
            <w:right w:val="none" w:sz="0" w:space="0" w:color="auto"/>
          </w:divBdr>
        </w:div>
        <w:div w:id="631792821">
          <w:marLeft w:val="480"/>
          <w:marRight w:val="0"/>
          <w:marTop w:val="0"/>
          <w:marBottom w:val="0"/>
          <w:divBdr>
            <w:top w:val="none" w:sz="0" w:space="0" w:color="auto"/>
            <w:left w:val="none" w:sz="0" w:space="0" w:color="auto"/>
            <w:bottom w:val="none" w:sz="0" w:space="0" w:color="auto"/>
            <w:right w:val="none" w:sz="0" w:space="0" w:color="auto"/>
          </w:divBdr>
        </w:div>
        <w:div w:id="673147931">
          <w:marLeft w:val="480"/>
          <w:marRight w:val="0"/>
          <w:marTop w:val="0"/>
          <w:marBottom w:val="0"/>
          <w:divBdr>
            <w:top w:val="none" w:sz="0" w:space="0" w:color="auto"/>
            <w:left w:val="none" w:sz="0" w:space="0" w:color="auto"/>
            <w:bottom w:val="none" w:sz="0" w:space="0" w:color="auto"/>
            <w:right w:val="none" w:sz="0" w:space="0" w:color="auto"/>
          </w:divBdr>
        </w:div>
        <w:div w:id="1868903028">
          <w:marLeft w:val="480"/>
          <w:marRight w:val="0"/>
          <w:marTop w:val="0"/>
          <w:marBottom w:val="0"/>
          <w:divBdr>
            <w:top w:val="none" w:sz="0" w:space="0" w:color="auto"/>
            <w:left w:val="none" w:sz="0" w:space="0" w:color="auto"/>
            <w:bottom w:val="none" w:sz="0" w:space="0" w:color="auto"/>
            <w:right w:val="none" w:sz="0" w:space="0" w:color="auto"/>
          </w:divBdr>
        </w:div>
        <w:div w:id="417794697">
          <w:marLeft w:val="480"/>
          <w:marRight w:val="0"/>
          <w:marTop w:val="0"/>
          <w:marBottom w:val="0"/>
          <w:divBdr>
            <w:top w:val="none" w:sz="0" w:space="0" w:color="auto"/>
            <w:left w:val="none" w:sz="0" w:space="0" w:color="auto"/>
            <w:bottom w:val="none" w:sz="0" w:space="0" w:color="auto"/>
            <w:right w:val="none" w:sz="0" w:space="0" w:color="auto"/>
          </w:divBdr>
        </w:div>
        <w:div w:id="770706667">
          <w:marLeft w:val="480"/>
          <w:marRight w:val="0"/>
          <w:marTop w:val="0"/>
          <w:marBottom w:val="0"/>
          <w:divBdr>
            <w:top w:val="none" w:sz="0" w:space="0" w:color="auto"/>
            <w:left w:val="none" w:sz="0" w:space="0" w:color="auto"/>
            <w:bottom w:val="none" w:sz="0" w:space="0" w:color="auto"/>
            <w:right w:val="none" w:sz="0" w:space="0" w:color="auto"/>
          </w:divBdr>
        </w:div>
        <w:div w:id="764765368">
          <w:marLeft w:val="480"/>
          <w:marRight w:val="0"/>
          <w:marTop w:val="0"/>
          <w:marBottom w:val="0"/>
          <w:divBdr>
            <w:top w:val="none" w:sz="0" w:space="0" w:color="auto"/>
            <w:left w:val="none" w:sz="0" w:space="0" w:color="auto"/>
            <w:bottom w:val="none" w:sz="0" w:space="0" w:color="auto"/>
            <w:right w:val="none" w:sz="0" w:space="0" w:color="auto"/>
          </w:divBdr>
        </w:div>
        <w:div w:id="139810315">
          <w:marLeft w:val="480"/>
          <w:marRight w:val="0"/>
          <w:marTop w:val="0"/>
          <w:marBottom w:val="0"/>
          <w:divBdr>
            <w:top w:val="none" w:sz="0" w:space="0" w:color="auto"/>
            <w:left w:val="none" w:sz="0" w:space="0" w:color="auto"/>
            <w:bottom w:val="none" w:sz="0" w:space="0" w:color="auto"/>
            <w:right w:val="none" w:sz="0" w:space="0" w:color="auto"/>
          </w:divBdr>
        </w:div>
        <w:div w:id="1924026188">
          <w:marLeft w:val="480"/>
          <w:marRight w:val="0"/>
          <w:marTop w:val="0"/>
          <w:marBottom w:val="0"/>
          <w:divBdr>
            <w:top w:val="none" w:sz="0" w:space="0" w:color="auto"/>
            <w:left w:val="none" w:sz="0" w:space="0" w:color="auto"/>
            <w:bottom w:val="none" w:sz="0" w:space="0" w:color="auto"/>
            <w:right w:val="none" w:sz="0" w:space="0" w:color="auto"/>
          </w:divBdr>
        </w:div>
        <w:div w:id="761030898">
          <w:marLeft w:val="480"/>
          <w:marRight w:val="0"/>
          <w:marTop w:val="0"/>
          <w:marBottom w:val="0"/>
          <w:divBdr>
            <w:top w:val="none" w:sz="0" w:space="0" w:color="auto"/>
            <w:left w:val="none" w:sz="0" w:space="0" w:color="auto"/>
            <w:bottom w:val="none" w:sz="0" w:space="0" w:color="auto"/>
            <w:right w:val="none" w:sz="0" w:space="0" w:color="auto"/>
          </w:divBdr>
        </w:div>
        <w:div w:id="639458163">
          <w:marLeft w:val="480"/>
          <w:marRight w:val="0"/>
          <w:marTop w:val="0"/>
          <w:marBottom w:val="0"/>
          <w:divBdr>
            <w:top w:val="none" w:sz="0" w:space="0" w:color="auto"/>
            <w:left w:val="none" w:sz="0" w:space="0" w:color="auto"/>
            <w:bottom w:val="none" w:sz="0" w:space="0" w:color="auto"/>
            <w:right w:val="none" w:sz="0" w:space="0" w:color="auto"/>
          </w:divBdr>
        </w:div>
        <w:div w:id="2008361548">
          <w:marLeft w:val="480"/>
          <w:marRight w:val="0"/>
          <w:marTop w:val="0"/>
          <w:marBottom w:val="0"/>
          <w:divBdr>
            <w:top w:val="none" w:sz="0" w:space="0" w:color="auto"/>
            <w:left w:val="none" w:sz="0" w:space="0" w:color="auto"/>
            <w:bottom w:val="none" w:sz="0" w:space="0" w:color="auto"/>
            <w:right w:val="none" w:sz="0" w:space="0" w:color="auto"/>
          </w:divBdr>
        </w:div>
        <w:div w:id="1001545339">
          <w:marLeft w:val="480"/>
          <w:marRight w:val="0"/>
          <w:marTop w:val="0"/>
          <w:marBottom w:val="0"/>
          <w:divBdr>
            <w:top w:val="none" w:sz="0" w:space="0" w:color="auto"/>
            <w:left w:val="none" w:sz="0" w:space="0" w:color="auto"/>
            <w:bottom w:val="none" w:sz="0" w:space="0" w:color="auto"/>
            <w:right w:val="none" w:sz="0" w:space="0" w:color="auto"/>
          </w:divBdr>
        </w:div>
        <w:div w:id="1163660734">
          <w:marLeft w:val="480"/>
          <w:marRight w:val="0"/>
          <w:marTop w:val="0"/>
          <w:marBottom w:val="0"/>
          <w:divBdr>
            <w:top w:val="none" w:sz="0" w:space="0" w:color="auto"/>
            <w:left w:val="none" w:sz="0" w:space="0" w:color="auto"/>
            <w:bottom w:val="none" w:sz="0" w:space="0" w:color="auto"/>
            <w:right w:val="none" w:sz="0" w:space="0" w:color="auto"/>
          </w:divBdr>
        </w:div>
        <w:div w:id="753089342">
          <w:marLeft w:val="480"/>
          <w:marRight w:val="0"/>
          <w:marTop w:val="0"/>
          <w:marBottom w:val="0"/>
          <w:divBdr>
            <w:top w:val="none" w:sz="0" w:space="0" w:color="auto"/>
            <w:left w:val="none" w:sz="0" w:space="0" w:color="auto"/>
            <w:bottom w:val="none" w:sz="0" w:space="0" w:color="auto"/>
            <w:right w:val="none" w:sz="0" w:space="0" w:color="auto"/>
          </w:divBdr>
        </w:div>
        <w:div w:id="1346058281">
          <w:marLeft w:val="480"/>
          <w:marRight w:val="0"/>
          <w:marTop w:val="0"/>
          <w:marBottom w:val="0"/>
          <w:divBdr>
            <w:top w:val="none" w:sz="0" w:space="0" w:color="auto"/>
            <w:left w:val="none" w:sz="0" w:space="0" w:color="auto"/>
            <w:bottom w:val="none" w:sz="0" w:space="0" w:color="auto"/>
            <w:right w:val="none" w:sz="0" w:space="0" w:color="auto"/>
          </w:divBdr>
        </w:div>
        <w:div w:id="243883916">
          <w:marLeft w:val="480"/>
          <w:marRight w:val="0"/>
          <w:marTop w:val="0"/>
          <w:marBottom w:val="0"/>
          <w:divBdr>
            <w:top w:val="none" w:sz="0" w:space="0" w:color="auto"/>
            <w:left w:val="none" w:sz="0" w:space="0" w:color="auto"/>
            <w:bottom w:val="none" w:sz="0" w:space="0" w:color="auto"/>
            <w:right w:val="none" w:sz="0" w:space="0" w:color="auto"/>
          </w:divBdr>
        </w:div>
        <w:div w:id="284822321">
          <w:marLeft w:val="480"/>
          <w:marRight w:val="0"/>
          <w:marTop w:val="0"/>
          <w:marBottom w:val="0"/>
          <w:divBdr>
            <w:top w:val="none" w:sz="0" w:space="0" w:color="auto"/>
            <w:left w:val="none" w:sz="0" w:space="0" w:color="auto"/>
            <w:bottom w:val="none" w:sz="0" w:space="0" w:color="auto"/>
            <w:right w:val="none" w:sz="0" w:space="0" w:color="auto"/>
          </w:divBdr>
        </w:div>
        <w:div w:id="1910265349">
          <w:marLeft w:val="480"/>
          <w:marRight w:val="0"/>
          <w:marTop w:val="0"/>
          <w:marBottom w:val="0"/>
          <w:divBdr>
            <w:top w:val="none" w:sz="0" w:space="0" w:color="auto"/>
            <w:left w:val="none" w:sz="0" w:space="0" w:color="auto"/>
            <w:bottom w:val="none" w:sz="0" w:space="0" w:color="auto"/>
            <w:right w:val="none" w:sz="0" w:space="0" w:color="auto"/>
          </w:divBdr>
        </w:div>
        <w:div w:id="564755849">
          <w:marLeft w:val="480"/>
          <w:marRight w:val="0"/>
          <w:marTop w:val="0"/>
          <w:marBottom w:val="0"/>
          <w:divBdr>
            <w:top w:val="none" w:sz="0" w:space="0" w:color="auto"/>
            <w:left w:val="none" w:sz="0" w:space="0" w:color="auto"/>
            <w:bottom w:val="none" w:sz="0" w:space="0" w:color="auto"/>
            <w:right w:val="none" w:sz="0" w:space="0" w:color="auto"/>
          </w:divBdr>
        </w:div>
      </w:divsChild>
    </w:div>
    <w:div w:id="575626814">
      <w:bodyDiv w:val="1"/>
      <w:marLeft w:val="0"/>
      <w:marRight w:val="0"/>
      <w:marTop w:val="0"/>
      <w:marBottom w:val="0"/>
      <w:divBdr>
        <w:top w:val="none" w:sz="0" w:space="0" w:color="auto"/>
        <w:left w:val="none" w:sz="0" w:space="0" w:color="auto"/>
        <w:bottom w:val="none" w:sz="0" w:space="0" w:color="auto"/>
        <w:right w:val="none" w:sz="0" w:space="0" w:color="auto"/>
      </w:divBdr>
      <w:divsChild>
        <w:div w:id="1269309502">
          <w:marLeft w:val="480"/>
          <w:marRight w:val="0"/>
          <w:marTop w:val="0"/>
          <w:marBottom w:val="0"/>
          <w:divBdr>
            <w:top w:val="none" w:sz="0" w:space="0" w:color="auto"/>
            <w:left w:val="none" w:sz="0" w:space="0" w:color="auto"/>
            <w:bottom w:val="none" w:sz="0" w:space="0" w:color="auto"/>
            <w:right w:val="none" w:sz="0" w:space="0" w:color="auto"/>
          </w:divBdr>
        </w:div>
        <w:div w:id="35786555">
          <w:marLeft w:val="480"/>
          <w:marRight w:val="0"/>
          <w:marTop w:val="0"/>
          <w:marBottom w:val="0"/>
          <w:divBdr>
            <w:top w:val="none" w:sz="0" w:space="0" w:color="auto"/>
            <w:left w:val="none" w:sz="0" w:space="0" w:color="auto"/>
            <w:bottom w:val="none" w:sz="0" w:space="0" w:color="auto"/>
            <w:right w:val="none" w:sz="0" w:space="0" w:color="auto"/>
          </w:divBdr>
        </w:div>
        <w:div w:id="1424452739">
          <w:marLeft w:val="480"/>
          <w:marRight w:val="0"/>
          <w:marTop w:val="0"/>
          <w:marBottom w:val="0"/>
          <w:divBdr>
            <w:top w:val="none" w:sz="0" w:space="0" w:color="auto"/>
            <w:left w:val="none" w:sz="0" w:space="0" w:color="auto"/>
            <w:bottom w:val="none" w:sz="0" w:space="0" w:color="auto"/>
            <w:right w:val="none" w:sz="0" w:space="0" w:color="auto"/>
          </w:divBdr>
        </w:div>
        <w:div w:id="2048950003">
          <w:marLeft w:val="480"/>
          <w:marRight w:val="0"/>
          <w:marTop w:val="0"/>
          <w:marBottom w:val="0"/>
          <w:divBdr>
            <w:top w:val="none" w:sz="0" w:space="0" w:color="auto"/>
            <w:left w:val="none" w:sz="0" w:space="0" w:color="auto"/>
            <w:bottom w:val="none" w:sz="0" w:space="0" w:color="auto"/>
            <w:right w:val="none" w:sz="0" w:space="0" w:color="auto"/>
          </w:divBdr>
        </w:div>
        <w:div w:id="1310936997">
          <w:marLeft w:val="480"/>
          <w:marRight w:val="0"/>
          <w:marTop w:val="0"/>
          <w:marBottom w:val="0"/>
          <w:divBdr>
            <w:top w:val="none" w:sz="0" w:space="0" w:color="auto"/>
            <w:left w:val="none" w:sz="0" w:space="0" w:color="auto"/>
            <w:bottom w:val="none" w:sz="0" w:space="0" w:color="auto"/>
            <w:right w:val="none" w:sz="0" w:space="0" w:color="auto"/>
          </w:divBdr>
        </w:div>
        <w:div w:id="2080902130">
          <w:marLeft w:val="480"/>
          <w:marRight w:val="0"/>
          <w:marTop w:val="0"/>
          <w:marBottom w:val="0"/>
          <w:divBdr>
            <w:top w:val="none" w:sz="0" w:space="0" w:color="auto"/>
            <w:left w:val="none" w:sz="0" w:space="0" w:color="auto"/>
            <w:bottom w:val="none" w:sz="0" w:space="0" w:color="auto"/>
            <w:right w:val="none" w:sz="0" w:space="0" w:color="auto"/>
          </w:divBdr>
        </w:div>
        <w:div w:id="1567758615">
          <w:marLeft w:val="480"/>
          <w:marRight w:val="0"/>
          <w:marTop w:val="0"/>
          <w:marBottom w:val="0"/>
          <w:divBdr>
            <w:top w:val="none" w:sz="0" w:space="0" w:color="auto"/>
            <w:left w:val="none" w:sz="0" w:space="0" w:color="auto"/>
            <w:bottom w:val="none" w:sz="0" w:space="0" w:color="auto"/>
            <w:right w:val="none" w:sz="0" w:space="0" w:color="auto"/>
          </w:divBdr>
        </w:div>
        <w:div w:id="575554916">
          <w:marLeft w:val="480"/>
          <w:marRight w:val="0"/>
          <w:marTop w:val="0"/>
          <w:marBottom w:val="0"/>
          <w:divBdr>
            <w:top w:val="none" w:sz="0" w:space="0" w:color="auto"/>
            <w:left w:val="none" w:sz="0" w:space="0" w:color="auto"/>
            <w:bottom w:val="none" w:sz="0" w:space="0" w:color="auto"/>
            <w:right w:val="none" w:sz="0" w:space="0" w:color="auto"/>
          </w:divBdr>
        </w:div>
        <w:div w:id="708844928">
          <w:marLeft w:val="480"/>
          <w:marRight w:val="0"/>
          <w:marTop w:val="0"/>
          <w:marBottom w:val="0"/>
          <w:divBdr>
            <w:top w:val="none" w:sz="0" w:space="0" w:color="auto"/>
            <w:left w:val="none" w:sz="0" w:space="0" w:color="auto"/>
            <w:bottom w:val="none" w:sz="0" w:space="0" w:color="auto"/>
            <w:right w:val="none" w:sz="0" w:space="0" w:color="auto"/>
          </w:divBdr>
        </w:div>
        <w:div w:id="1228882970">
          <w:marLeft w:val="480"/>
          <w:marRight w:val="0"/>
          <w:marTop w:val="0"/>
          <w:marBottom w:val="0"/>
          <w:divBdr>
            <w:top w:val="none" w:sz="0" w:space="0" w:color="auto"/>
            <w:left w:val="none" w:sz="0" w:space="0" w:color="auto"/>
            <w:bottom w:val="none" w:sz="0" w:space="0" w:color="auto"/>
            <w:right w:val="none" w:sz="0" w:space="0" w:color="auto"/>
          </w:divBdr>
        </w:div>
        <w:div w:id="965476744">
          <w:marLeft w:val="480"/>
          <w:marRight w:val="0"/>
          <w:marTop w:val="0"/>
          <w:marBottom w:val="0"/>
          <w:divBdr>
            <w:top w:val="none" w:sz="0" w:space="0" w:color="auto"/>
            <w:left w:val="none" w:sz="0" w:space="0" w:color="auto"/>
            <w:bottom w:val="none" w:sz="0" w:space="0" w:color="auto"/>
            <w:right w:val="none" w:sz="0" w:space="0" w:color="auto"/>
          </w:divBdr>
        </w:div>
        <w:div w:id="1303541595">
          <w:marLeft w:val="480"/>
          <w:marRight w:val="0"/>
          <w:marTop w:val="0"/>
          <w:marBottom w:val="0"/>
          <w:divBdr>
            <w:top w:val="none" w:sz="0" w:space="0" w:color="auto"/>
            <w:left w:val="none" w:sz="0" w:space="0" w:color="auto"/>
            <w:bottom w:val="none" w:sz="0" w:space="0" w:color="auto"/>
            <w:right w:val="none" w:sz="0" w:space="0" w:color="auto"/>
          </w:divBdr>
        </w:div>
        <w:div w:id="2113166171">
          <w:marLeft w:val="480"/>
          <w:marRight w:val="0"/>
          <w:marTop w:val="0"/>
          <w:marBottom w:val="0"/>
          <w:divBdr>
            <w:top w:val="none" w:sz="0" w:space="0" w:color="auto"/>
            <w:left w:val="none" w:sz="0" w:space="0" w:color="auto"/>
            <w:bottom w:val="none" w:sz="0" w:space="0" w:color="auto"/>
            <w:right w:val="none" w:sz="0" w:space="0" w:color="auto"/>
          </w:divBdr>
        </w:div>
        <w:div w:id="1181046844">
          <w:marLeft w:val="480"/>
          <w:marRight w:val="0"/>
          <w:marTop w:val="0"/>
          <w:marBottom w:val="0"/>
          <w:divBdr>
            <w:top w:val="none" w:sz="0" w:space="0" w:color="auto"/>
            <w:left w:val="none" w:sz="0" w:space="0" w:color="auto"/>
            <w:bottom w:val="none" w:sz="0" w:space="0" w:color="auto"/>
            <w:right w:val="none" w:sz="0" w:space="0" w:color="auto"/>
          </w:divBdr>
        </w:div>
        <w:div w:id="666833008">
          <w:marLeft w:val="480"/>
          <w:marRight w:val="0"/>
          <w:marTop w:val="0"/>
          <w:marBottom w:val="0"/>
          <w:divBdr>
            <w:top w:val="none" w:sz="0" w:space="0" w:color="auto"/>
            <w:left w:val="none" w:sz="0" w:space="0" w:color="auto"/>
            <w:bottom w:val="none" w:sz="0" w:space="0" w:color="auto"/>
            <w:right w:val="none" w:sz="0" w:space="0" w:color="auto"/>
          </w:divBdr>
        </w:div>
        <w:div w:id="638729230">
          <w:marLeft w:val="480"/>
          <w:marRight w:val="0"/>
          <w:marTop w:val="0"/>
          <w:marBottom w:val="0"/>
          <w:divBdr>
            <w:top w:val="none" w:sz="0" w:space="0" w:color="auto"/>
            <w:left w:val="none" w:sz="0" w:space="0" w:color="auto"/>
            <w:bottom w:val="none" w:sz="0" w:space="0" w:color="auto"/>
            <w:right w:val="none" w:sz="0" w:space="0" w:color="auto"/>
          </w:divBdr>
        </w:div>
        <w:div w:id="2091728864">
          <w:marLeft w:val="480"/>
          <w:marRight w:val="0"/>
          <w:marTop w:val="0"/>
          <w:marBottom w:val="0"/>
          <w:divBdr>
            <w:top w:val="none" w:sz="0" w:space="0" w:color="auto"/>
            <w:left w:val="none" w:sz="0" w:space="0" w:color="auto"/>
            <w:bottom w:val="none" w:sz="0" w:space="0" w:color="auto"/>
            <w:right w:val="none" w:sz="0" w:space="0" w:color="auto"/>
          </w:divBdr>
        </w:div>
        <w:div w:id="333537634">
          <w:marLeft w:val="480"/>
          <w:marRight w:val="0"/>
          <w:marTop w:val="0"/>
          <w:marBottom w:val="0"/>
          <w:divBdr>
            <w:top w:val="none" w:sz="0" w:space="0" w:color="auto"/>
            <w:left w:val="none" w:sz="0" w:space="0" w:color="auto"/>
            <w:bottom w:val="none" w:sz="0" w:space="0" w:color="auto"/>
            <w:right w:val="none" w:sz="0" w:space="0" w:color="auto"/>
          </w:divBdr>
        </w:div>
        <w:div w:id="255090939">
          <w:marLeft w:val="480"/>
          <w:marRight w:val="0"/>
          <w:marTop w:val="0"/>
          <w:marBottom w:val="0"/>
          <w:divBdr>
            <w:top w:val="none" w:sz="0" w:space="0" w:color="auto"/>
            <w:left w:val="none" w:sz="0" w:space="0" w:color="auto"/>
            <w:bottom w:val="none" w:sz="0" w:space="0" w:color="auto"/>
            <w:right w:val="none" w:sz="0" w:space="0" w:color="auto"/>
          </w:divBdr>
        </w:div>
        <w:div w:id="826285212">
          <w:marLeft w:val="480"/>
          <w:marRight w:val="0"/>
          <w:marTop w:val="0"/>
          <w:marBottom w:val="0"/>
          <w:divBdr>
            <w:top w:val="none" w:sz="0" w:space="0" w:color="auto"/>
            <w:left w:val="none" w:sz="0" w:space="0" w:color="auto"/>
            <w:bottom w:val="none" w:sz="0" w:space="0" w:color="auto"/>
            <w:right w:val="none" w:sz="0" w:space="0" w:color="auto"/>
          </w:divBdr>
        </w:div>
        <w:div w:id="357701137">
          <w:marLeft w:val="480"/>
          <w:marRight w:val="0"/>
          <w:marTop w:val="0"/>
          <w:marBottom w:val="0"/>
          <w:divBdr>
            <w:top w:val="none" w:sz="0" w:space="0" w:color="auto"/>
            <w:left w:val="none" w:sz="0" w:space="0" w:color="auto"/>
            <w:bottom w:val="none" w:sz="0" w:space="0" w:color="auto"/>
            <w:right w:val="none" w:sz="0" w:space="0" w:color="auto"/>
          </w:divBdr>
        </w:div>
        <w:div w:id="171997049">
          <w:marLeft w:val="480"/>
          <w:marRight w:val="0"/>
          <w:marTop w:val="0"/>
          <w:marBottom w:val="0"/>
          <w:divBdr>
            <w:top w:val="none" w:sz="0" w:space="0" w:color="auto"/>
            <w:left w:val="none" w:sz="0" w:space="0" w:color="auto"/>
            <w:bottom w:val="none" w:sz="0" w:space="0" w:color="auto"/>
            <w:right w:val="none" w:sz="0" w:space="0" w:color="auto"/>
          </w:divBdr>
        </w:div>
        <w:div w:id="351154877">
          <w:marLeft w:val="480"/>
          <w:marRight w:val="0"/>
          <w:marTop w:val="0"/>
          <w:marBottom w:val="0"/>
          <w:divBdr>
            <w:top w:val="none" w:sz="0" w:space="0" w:color="auto"/>
            <w:left w:val="none" w:sz="0" w:space="0" w:color="auto"/>
            <w:bottom w:val="none" w:sz="0" w:space="0" w:color="auto"/>
            <w:right w:val="none" w:sz="0" w:space="0" w:color="auto"/>
          </w:divBdr>
        </w:div>
        <w:div w:id="551648803">
          <w:marLeft w:val="480"/>
          <w:marRight w:val="0"/>
          <w:marTop w:val="0"/>
          <w:marBottom w:val="0"/>
          <w:divBdr>
            <w:top w:val="none" w:sz="0" w:space="0" w:color="auto"/>
            <w:left w:val="none" w:sz="0" w:space="0" w:color="auto"/>
            <w:bottom w:val="none" w:sz="0" w:space="0" w:color="auto"/>
            <w:right w:val="none" w:sz="0" w:space="0" w:color="auto"/>
          </w:divBdr>
        </w:div>
      </w:divsChild>
    </w:div>
    <w:div w:id="588850056">
      <w:bodyDiv w:val="1"/>
      <w:marLeft w:val="0"/>
      <w:marRight w:val="0"/>
      <w:marTop w:val="0"/>
      <w:marBottom w:val="0"/>
      <w:divBdr>
        <w:top w:val="none" w:sz="0" w:space="0" w:color="auto"/>
        <w:left w:val="none" w:sz="0" w:space="0" w:color="auto"/>
        <w:bottom w:val="none" w:sz="0" w:space="0" w:color="auto"/>
        <w:right w:val="none" w:sz="0" w:space="0" w:color="auto"/>
      </w:divBdr>
    </w:div>
    <w:div w:id="590165587">
      <w:bodyDiv w:val="1"/>
      <w:marLeft w:val="0"/>
      <w:marRight w:val="0"/>
      <w:marTop w:val="0"/>
      <w:marBottom w:val="0"/>
      <w:divBdr>
        <w:top w:val="none" w:sz="0" w:space="0" w:color="auto"/>
        <w:left w:val="none" w:sz="0" w:space="0" w:color="auto"/>
        <w:bottom w:val="none" w:sz="0" w:space="0" w:color="auto"/>
        <w:right w:val="none" w:sz="0" w:space="0" w:color="auto"/>
      </w:divBdr>
      <w:divsChild>
        <w:div w:id="255018135">
          <w:marLeft w:val="480"/>
          <w:marRight w:val="0"/>
          <w:marTop w:val="0"/>
          <w:marBottom w:val="0"/>
          <w:divBdr>
            <w:top w:val="none" w:sz="0" w:space="0" w:color="auto"/>
            <w:left w:val="none" w:sz="0" w:space="0" w:color="auto"/>
            <w:bottom w:val="none" w:sz="0" w:space="0" w:color="auto"/>
            <w:right w:val="none" w:sz="0" w:space="0" w:color="auto"/>
          </w:divBdr>
        </w:div>
        <w:div w:id="1598100028">
          <w:marLeft w:val="480"/>
          <w:marRight w:val="0"/>
          <w:marTop w:val="0"/>
          <w:marBottom w:val="0"/>
          <w:divBdr>
            <w:top w:val="none" w:sz="0" w:space="0" w:color="auto"/>
            <w:left w:val="none" w:sz="0" w:space="0" w:color="auto"/>
            <w:bottom w:val="none" w:sz="0" w:space="0" w:color="auto"/>
            <w:right w:val="none" w:sz="0" w:space="0" w:color="auto"/>
          </w:divBdr>
        </w:div>
        <w:div w:id="472455027">
          <w:marLeft w:val="480"/>
          <w:marRight w:val="0"/>
          <w:marTop w:val="0"/>
          <w:marBottom w:val="0"/>
          <w:divBdr>
            <w:top w:val="none" w:sz="0" w:space="0" w:color="auto"/>
            <w:left w:val="none" w:sz="0" w:space="0" w:color="auto"/>
            <w:bottom w:val="none" w:sz="0" w:space="0" w:color="auto"/>
            <w:right w:val="none" w:sz="0" w:space="0" w:color="auto"/>
          </w:divBdr>
        </w:div>
        <w:div w:id="874274874">
          <w:marLeft w:val="480"/>
          <w:marRight w:val="0"/>
          <w:marTop w:val="0"/>
          <w:marBottom w:val="0"/>
          <w:divBdr>
            <w:top w:val="none" w:sz="0" w:space="0" w:color="auto"/>
            <w:left w:val="none" w:sz="0" w:space="0" w:color="auto"/>
            <w:bottom w:val="none" w:sz="0" w:space="0" w:color="auto"/>
            <w:right w:val="none" w:sz="0" w:space="0" w:color="auto"/>
          </w:divBdr>
        </w:div>
      </w:divsChild>
    </w:div>
    <w:div w:id="597520326">
      <w:bodyDiv w:val="1"/>
      <w:marLeft w:val="0"/>
      <w:marRight w:val="0"/>
      <w:marTop w:val="0"/>
      <w:marBottom w:val="0"/>
      <w:divBdr>
        <w:top w:val="none" w:sz="0" w:space="0" w:color="auto"/>
        <w:left w:val="none" w:sz="0" w:space="0" w:color="auto"/>
        <w:bottom w:val="none" w:sz="0" w:space="0" w:color="auto"/>
        <w:right w:val="none" w:sz="0" w:space="0" w:color="auto"/>
      </w:divBdr>
    </w:div>
    <w:div w:id="598220195">
      <w:bodyDiv w:val="1"/>
      <w:marLeft w:val="0"/>
      <w:marRight w:val="0"/>
      <w:marTop w:val="0"/>
      <w:marBottom w:val="0"/>
      <w:divBdr>
        <w:top w:val="none" w:sz="0" w:space="0" w:color="auto"/>
        <w:left w:val="none" w:sz="0" w:space="0" w:color="auto"/>
        <w:bottom w:val="none" w:sz="0" w:space="0" w:color="auto"/>
        <w:right w:val="none" w:sz="0" w:space="0" w:color="auto"/>
      </w:divBdr>
    </w:div>
    <w:div w:id="598368031">
      <w:bodyDiv w:val="1"/>
      <w:marLeft w:val="0"/>
      <w:marRight w:val="0"/>
      <w:marTop w:val="0"/>
      <w:marBottom w:val="0"/>
      <w:divBdr>
        <w:top w:val="none" w:sz="0" w:space="0" w:color="auto"/>
        <w:left w:val="none" w:sz="0" w:space="0" w:color="auto"/>
        <w:bottom w:val="none" w:sz="0" w:space="0" w:color="auto"/>
        <w:right w:val="none" w:sz="0" w:space="0" w:color="auto"/>
      </w:divBdr>
    </w:div>
    <w:div w:id="603608257">
      <w:bodyDiv w:val="1"/>
      <w:marLeft w:val="0"/>
      <w:marRight w:val="0"/>
      <w:marTop w:val="0"/>
      <w:marBottom w:val="0"/>
      <w:divBdr>
        <w:top w:val="none" w:sz="0" w:space="0" w:color="auto"/>
        <w:left w:val="none" w:sz="0" w:space="0" w:color="auto"/>
        <w:bottom w:val="none" w:sz="0" w:space="0" w:color="auto"/>
        <w:right w:val="none" w:sz="0" w:space="0" w:color="auto"/>
      </w:divBdr>
    </w:div>
    <w:div w:id="617296413">
      <w:bodyDiv w:val="1"/>
      <w:marLeft w:val="0"/>
      <w:marRight w:val="0"/>
      <w:marTop w:val="0"/>
      <w:marBottom w:val="0"/>
      <w:divBdr>
        <w:top w:val="none" w:sz="0" w:space="0" w:color="auto"/>
        <w:left w:val="none" w:sz="0" w:space="0" w:color="auto"/>
        <w:bottom w:val="none" w:sz="0" w:space="0" w:color="auto"/>
        <w:right w:val="none" w:sz="0" w:space="0" w:color="auto"/>
      </w:divBdr>
    </w:div>
    <w:div w:id="617416413">
      <w:bodyDiv w:val="1"/>
      <w:marLeft w:val="0"/>
      <w:marRight w:val="0"/>
      <w:marTop w:val="0"/>
      <w:marBottom w:val="0"/>
      <w:divBdr>
        <w:top w:val="none" w:sz="0" w:space="0" w:color="auto"/>
        <w:left w:val="none" w:sz="0" w:space="0" w:color="auto"/>
        <w:bottom w:val="none" w:sz="0" w:space="0" w:color="auto"/>
        <w:right w:val="none" w:sz="0" w:space="0" w:color="auto"/>
      </w:divBdr>
    </w:div>
    <w:div w:id="625618482">
      <w:bodyDiv w:val="1"/>
      <w:marLeft w:val="0"/>
      <w:marRight w:val="0"/>
      <w:marTop w:val="0"/>
      <w:marBottom w:val="0"/>
      <w:divBdr>
        <w:top w:val="none" w:sz="0" w:space="0" w:color="auto"/>
        <w:left w:val="none" w:sz="0" w:space="0" w:color="auto"/>
        <w:bottom w:val="none" w:sz="0" w:space="0" w:color="auto"/>
        <w:right w:val="none" w:sz="0" w:space="0" w:color="auto"/>
      </w:divBdr>
    </w:div>
    <w:div w:id="628049919">
      <w:bodyDiv w:val="1"/>
      <w:marLeft w:val="0"/>
      <w:marRight w:val="0"/>
      <w:marTop w:val="0"/>
      <w:marBottom w:val="0"/>
      <w:divBdr>
        <w:top w:val="none" w:sz="0" w:space="0" w:color="auto"/>
        <w:left w:val="none" w:sz="0" w:space="0" w:color="auto"/>
        <w:bottom w:val="none" w:sz="0" w:space="0" w:color="auto"/>
        <w:right w:val="none" w:sz="0" w:space="0" w:color="auto"/>
      </w:divBdr>
    </w:div>
    <w:div w:id="632564884">
      <w:bodyDiv w:val="1"/>
      <w:marLeft w:val="0"/>
      <w:marRight w:val="0"/>
      <w:marTop w:val="0"/>
      <w:marBottom w:val="0"/>
      <w:divBdr>
        <w:top w:val="none" w:sz="0" w:space="0" w:color="auto"/>
        <w:left w:val="none" w:sz="0" w:space="0" w:color="auto"/>
        <w:bottom w:val="none" w:sz="0" w:space="0" w:color="auto"/>
        <w:right w:val="none" w:sz="0" w:space="0" w:color="auto"/>
      </w:divBdr>
    </w:div>
    <w:div w:id="634144872">
      <w:bodyDiv w:val="1"/>
      <w:marLeft w:val="0"/>
      <w:marRight w:val="0"/>
      <w:marTop w:val="0"/>
      <w:marBottom w:val="0"/>
      <w:divBdr>
        <w:top w:val="none" w:sz="0" w:space="0" w:color="auto"/>
        <w:left w:val="none" w:sz="0" w:space="0" w:color="auto"/>
        <w:bottom w:val="none" w:sz="0" w:space="0" w:color="auto"/>
        <w:right w:val="none" w:sz="0" w:space="0" w:color="auto"/>
      </w:divBdr>
    </w:div>
    <w:div w:id="656881521">
      <w:bodyDiv w:val="1"/>
      <w:marLeft w:val="0"/>
      <w:marRight w:val="0"/>
      <w:marTop w:val="0"/>
      <w:marBottom w:val="0"/>
      <w:divBdr>
        <w:top w:val="none" w:sz="0" w:space="0" w:color="auto"/>
        <w:left w:val="none" w:sz="0" w:space="0" w:color="auto"/>
        <w:bottom w:val="none" w:sz="0" w:space="0" w:color="auto"/>
        <w:right w:val="none" w:sz="0" w:space="0" w:color="auto"/>
      </w:divBdr>
    </w:div>
    <w:div w:id="666324430">
      <w:bodyDiv w:val="1"/>
      <w:marLeft w:val="0"/>
      <w:marRight w:val="0"/>
      <w:marTop w:val="0"/>
      <w:marBottom w:val="0"/>
      <w:divBdr>
        <w:top w:val="none" w:sz="0" w:space="0" w:color="auto"/>
        <w:left w:val="none" w:sz="0" w:space="0" w:color="auto"/>
        <w:bottom w:val="none" w:sz="0" w:space="0" w:color="auto"/>
        <w:right w:val="none" w:sz="0" w:space="0" w:color="auto"/>
      </w:divBdr>
    </w:div>
    <w:div w:id="681902354">
      <w:bodyDiv w:val="1"/>
      <w:marLeft w:val="0"/>
      <w:marRight w:val="0"/>
      <w:marTop w:val="0"/>
      <w:marBottom w:val="0"/>
      <w:divBdr>
        <w:top w:val="none" w:sz="0" w:space="0" w:color="auto"/>
        <w:left w:val="none" w:sz="0" w:space="0" w:color="auto"/>
        <w:bottom w:val="none" w:sz="0" w:space="0" w:color="auto"/>
        <w:right w:val="none" w:sz="0" w:space="0" w:color="auto"/>
      </w:divBdr>
    </w:div>
    <w:div w:id="685519739">
      <w:bodyDiv w:val="1"/>
      <w:marLeft w:val="0"/>
      <w:marRight w:val="0"/>
      <w:marTop w:val="0"/>
      <w:marBottom w:val="0"/>
      <w:divBdr>
        <w:top w:val="none" w:sz="0" w:space="0" w:color="auto"/>
        <w:left w:val="none" w:sz="0" w:space="0" w:color="auto"/>
        <w:bottom w:val="none" w:sz="0" w:space="0" w:color="auto"/>
        <w:right w:val="none" w:sz="0" w:space="0" w:color="auto"/>
      </w:divBdr>
    </w:div>
    <w:div w:id="689600941">
      <w:bodyDiv w:val="1"/>
      <w:marLeft w:val="0"/>
      <w:marRight w:val="0"/>
      <w:marTop w:val="0"/>
      <w:marBottom w:val="0"/>
      <w:divBdr>
        <w:top w:val="none" w:sz="0" w:space="0" w:color="auto"/>
        <w:left w:val="none" w:sz="0" w:space="0" w:color="auto"/>
        <w:bottom w:val="none" w:sz="0" w:space="0" w:color="auto"/>
        <w:right w:val="none" w:sz="0" w:space="0" w:color="auto"/>
      </w:divBdr>
    </w:div>
    <w:div w:id="691566734">
      <w:bodyDiv w:val="1"/>
      <w:marLeft w:val="0"/>
      <w:marRight w:val="0"/>
      <w:marTop w:val="0"/>
      <w:marBottom w:val="0"/>
      <w:divBdr>
        <w:top w:val="none" w:sz="0" w:space="0" w:color="auto"/>
        <w:left w:val="none" w:sz="0" w:space="0" w:color="auto"/>
        <w:bottom w:val="none" w:sz="0" w:space="0" w:color="auto"/>
        <w:right w:val="none" w:sz="0" w:space="0" w:color="auto"/>
      </w:divBdr>
    </w:div>
    <w:div w:id="696389049">
      <w:bodyDiv w:val="1"/>
      <w:marLeft w:val="0"/>
      <w:marRight w:val="0"/>
      <w:marTop w:val="0"/>
      <w:marBottom w:val="0"/>
      <w:divBdr>
        <w:top w:val="none" w:sz="0" w:space="0" w:color="auto"/>
        <w:left w:val="none" w:sz="0" w:space="0" w:color="auto"/>
        <w:bottom w:val="none" w:sz="0" w:space="0" w:color="auto"/>
        <w:right w:val="none" w:sz="0" w:space="0" w:color="auto"/>
      </w:divBdr>
      <w:divsChild>
        <w:div w:id="225379197">
          <w:marLeft w:val="480"/>
          <w:marRight w:val="0"/>
          <w:marTop w:val="0"/>
          <w:marBottom w:val="0"/>
          <w:divBdr>
            <w:top w:val="none" w:sz="0" w:space="0" w:color="auto"/>
            <w:left w:val="none" w:sz="0" w:space="0" w:color="auto"/>
            <w:bottom w:val="none" w:sz="0" w:space="0" w:color="auto"/>
            <w:right w:val="none" w:sz="0" w:space="0" w:color="auto"/>
          </w:divBdr>
        </w:div>
        <w:div w:id="1775399248">
          <w:marLeft w:val="480"/>
          <w:marRight w:val="0"/>
          <w:marTop w:val="0"/>
          <w:marBottom w:val="0"/>
          <w:divBdr>
            <w:top w:val="none" w:sz="0" w:space="0" w:color="auto"/>
            <w:left w:val="none" w:sz="0" w:space="0" w:color="auto"/>
            <w:bottom w:val="none" w:sz="0" w:space="0" w:color="auto"/>
            <w:right w:val="none" w:sz="0" w:space="0" w:color="auto"/>
          </w:divBdr>
        </w:div>
        <w:div w:id="1058406606">
          <w:marLeft w:val="480"/>
          <w:marRight w:val="0"/>
          <w:marTop w:val="0"/>
          <w:marBottom w:val="0"/>
          <w:divBdr>
            <w:top w:val="none" w:sz="0" w:space="0" w:color="auto"/>
            <w:left w:val="none" w:sz="0" w:space="0" w:color="auto"/>
            <w:bottom w:val="none" w:sz="0" w:space="0" w:color="auto"/>
            <w:right w:val="none" w:sz="0" w:space="0" w:color="auto"/>
          </w:divBdr>
        </w:div>
        <w:div w:id="1888181040">
          <w:marLeft w:val="480"/>
          <w:marRight w:val="0"/>
          <w:marTop w:val="0"/>
          <w:marBottom w:val="0"/>
          <w:divBdr>
            <w:top w:val="none" w:sz="0" w:space="0" w:color="auto"/>
            <w:left w:val="none" w:sz="0" w:space="0" w:color="auto"/>
            <w:bottom w:val="none" w:sz="0" w:space="0" w:color="auto"/>
            <w:right w:val="none" w:sz="0" w:space="0" w:color="auto"/>
          </w:divBdr>
        </w:div>
        <w:div w:id="1782843180">
          <w:marLeft w:val="480"/>
          <w:marRight w:val="0"/>
          <w:marTop w:val="0"/>
          <w:marBottom w:val="0"/>
          <w:divBdr>
            <w:top w:val="none" w:sz="0" w:space="0" w:color="auto"/>
            <w:left w:val="none" w:sz="0" w:space="0" w:color="auto"/>
            <w:bottom w:val="none" w:sz="0" w:space="0" w:color="auto"/>
            <w:right w:val="none" w:sz="0" w:space="0" w:color="auto"/>
          </w:divBdr>
        </w:div>
        <w:div w:id="937299680">
          <w:marLeft w:val="480"/>
          <w:marRight w:val="0"/>
          <w:marTop w:val="0"/>
          <w:marBottom w:val="0"/>
          <w:divBdr>
            <w:top w:val="none" w:sz="0" w:space="0" w:color="auto"/>
            <w:left w:val="none" w:sz="0" w:space="0" w:color="auto"/>
            <w:bottom w:val="none" w:sz="0" w:space="0" w:color="auto"/>
            <w:right w:val="none" w:sz="0" w:space="0" w:color="auto"/>
          </w:divBdr>
        </w:div>
        <w:div w:id="864752838">
          <w:marLeft w:val="480"/>
          <w:marRight w:val="0"/>
          <w:marTop w:val="0"/>
          <w:marBottom w:val="0"/>
          <w:divBdr>
            <w:top w:val="none" w:sz="0" w:space="0" w:color="auto"/>
            <w:left w:val="none" w:sz="0" w:space="0" w:color="auto"/>
            <w:bottom w:val="none" w:sz="0" w:space="0" w:color="auto"/>
            <w:right w:val="none" w:sz="0" w:space="0" w:color="auto"/>
          </w:divBdr>
        </w:div>
        <w:div w:id="213271357">
          <w:marLeft w:val="480"/>
          <w:marRight w:val="0"/>
          <w:marTop w:val="0"/>
          <w:marBottom w:val="0"/>
          <w:divBdr>
            <w:top w:val="none" w:sz="0" w:space="0" w:color="auto"/>
            <w:left w:val="none" w:sz="0" w:space="0" w:color="auto"/>
            <w:bottom w:val="none" w:sz="0" w:space="0" w:color="auto"/>
            <w:right w:val="none" w:sz="0" w:space="0" w:color="auto"/>
          </w:divBdr>
        </w:div>
        <w:div w:id="516626714">
          <w:marLeft w:val="480"/>
          <w:marRight w:val="0"/>
          <w:marTop w:val="0"/>
          <w:marBottom w:val="0"/>
          <w:divBdr>
            <w:top w:val="none" w:sz="0" w:space="0" w:color="auto"/>
            <w:left w:val="none" w:sz="0" w:space="0" w:color="auto"/>
            <w:bottom w:val="none" w:sz="0" w:space="0" w:color="auto"/>
            <w:right w:val="none" w:sz="0" w:space="0" w:color="auto"/>
          </w:divBdr>
        </w:div>
        <w:div w:id="269165570">
          <w:marLeft w:val="480"/>
          <w:marRight w:val="0"/>
          <w:marTop w:val="0"/>
          <w:marBottom w:val="0"/>
          <w:divBdr>
            <w:top w:val="none" w:sz="0" w:space="0" w:color="auto"/>
            <w:left w:val="none" w:sz="0" w:space="0" w:color="auto"/>
            <w:bottom w:val="none" w:sz="0" w:space="0" w:color="auto"/>
            <w:right w:val="none" w:sz="0" w:space="0" w:color="auto"/>
          </w:divBdr>
        </w:div>
        <w:div w:id="89550591">
          <w:marLeft w:val="480"/>
          <w:marRight w:val="0"/>
          <w:marTop w:val="0"/>
          <w:marBottom w:val="0"/>
          <w:divBdr>
            <w:top w:val="none" w:sz="0" w:space="0" w:color="auto"/>
            <w:left w:val="none" w:sz="0" w:space="0" w:color="auto"/>
            <w:bottom w:val="none" w:sz="0" w:space="0" w:color="auto"/>
            <w:right w:val="none" w:sz="0" w:space="0" w:color="auto"/>
          </w:divBdr>
        </w:div>
        <w:div w:id="1476797046">
          <w:marLeft w:val="480"/>
          <w:marRight w:val="0"/>
          <w:marTop w:val="0"/>
          <w:marBottom w:val="0"/>
          <w:divBdr>
            <w:top w:val="none" w:sz="0" w:space="0" w:color="auto"/>
            <w:left w:val="none" w:sz="0" w:space="0" w:color="auto"/>
            <w:bottom w:val="none" w:sz="0" w:space="0" w:color="auto"/>
            <w:right w:val="none" w:sz="0" w:space="0" w:color="auto"/>
          </w:divBdr>
        </w:div>
      </w:divsChild>
    </w:div>
    <w:div w:id="703405033">
      <w:bodyDiv w:val="1"/>
      <w:marLeft w:val="0"/>
      <w:marRight w:val="0"/>
      <w:marTop w:val="0"/>
      <w:marBottom w:val="0"/>
      <w:divBdr>
        <w:top w:val="none" w:sz="0" w:space="0" w:color="auto"/>
        <w:left w:val="none" w:sz="0" w:space="0" w:color="auto"/>
        <w:bottom w:val="none" w:sz="0" w:space="0" w:color="auto"/>
        <w:right w:val="none" w:sz="0" w:space="0" w:color="auto"/>
      </w:divBdr>
    </w:div>
    <w:div w:id="724991392">
      <w:bodyDiv w:val="1"/>
      <w:marLeft w:val="0"/>
      <w:marRight w:val="0"/>
      <w:marTop w:val="0"/>
      <w:marBottom w:val="0"/>
      <w:divBdr>
        <w:top w:val="none" w:sz="0" w:space="0" w:color="auto"/>
        <w:left w:val="none" w:sz="0" w:space="0" w:color="auto"/>
        <w:bottom w:val="none" w:sz="0" w:space="0" w:color="auto"/>
        <w:right w:val="none" w:sz="0" w:space="0" w:color="auto"/>
      </w:divBdr>
    </w:div>
    <w:div w:id="726271022">
      <w:bodyDiv w:val="1"/>
      <w:marLeft w:val="0"/>
      <w:marRight w:val="0"/>
      <w:marTop w:val="0"/>
      <w:marBottom w:val="0"/>
      <w:divBdr>
        <w:top w:val="none" w:sz="0" w:space="0" w:color="auto"/>
        <w:left w:val="none" w:sz="0" w:space="0" w:color="auto"/>
        <w:bottom w:val="none" w:sz="0" w:space="0" w:color="auto"/>
        <w:right w:val="none" w:sz="0" w:space="0" w:color="auto"/>
      </w:divBdr>
      <w:divsChild>
        <w:div w:id="265581579">
          <w:marLeft w:val="480"/>
          <w:marRight w:val="0"/>
          <w:marTop w:val="0"/>
          <w:marBottom w:val="0"/>
          <w:divBdr>
            <w:top w:val="none" w:sz="0" w:space="0" w:color="auto"/>
            <w:left w:val="none" w:sz="0" w:space="0" w:color="auto"/>
            <w:bottom w:val="none" w:sz="0" w:space="0" w:color="auto"/>
            <w:right w:val="none" w:sz="0" w:space="0" w:color="auto"/>
          </w:divBdr>
        </w:div>
        <w:div w:id="1679500094">
          <w:marLeft w:val="480"/>
          <w:marRight w:val="0"/>
          <w:marTop w:val="0"/>
          <w:marBottom w:val="0"/>
          <w:divBdr>
            <w:top w:val="none" w:sz="0" w:space="0" w:color="auto"/>
            <w:left w:val="none" w:sz="0" w:space="0" w:color="auto"/>
            <w:bottom w:val="none" w:sz="0" w:space="0" w:color="auto"/>
            <w:right w:val="none" w:sz="0" w:space="0" w:color="auto"/>
          </w:divBdr>
        </w:div>
        <w:div w:id="245042675">
          <w:marLeft w:val="480"/>
          <w:marRight w:val="0"/>
          <w:marTop w:val="0"/>
          <w:marBottom w:val="0"/>
          <w:divBdr>
            <w:top w:val="none" w:sz="0" w:space="0" w:color="auto"/>
            <w:left w:val="none" w:sz="0" w:space="0" w:color="auto"/>
            <w:bottom w:val="none" w:sz="0" w:space="0" w:color="auto"/>
            <w:right w:val="none" w:sz="0" w:space="0" w:color="auto"/>
          </w:divBdr>
        </w:div>
        <w:div w:id="943268393">
          <w:marLeft w:val="480"/>
          <w:marRight w:val="0"/>
          <w:marTop w:val="0"/>
          <w:marBottom w:val="0"/>
          <w:divBdr>
            <w:top w:val="none" w:sz="0" w:space="0" w:color="auto"/>
            <w:left w:val="none" w:sz="0" w:space="0" w:color="auto"/>
            <w:bottom w:val="none" w:sz="0" w:space="0" w:color="auto"/>
            <w:right w:val="none" w:sz="0" w:space="0" w:color="auto"/>
          </w:divBdr>
        </w:div>
        <w:div w:id="487283271">
          <w:marLeft w:val="480"/>
          <w:marRight w:val="0"/>
          <w:marTop w:val="0"/>
          <w:marBottom w:val="0"/>
          <w:divBdr>
            <w:top w:val="none" w:sz="0" w:space="0" w:color="auto"/>
            <w:left w:val="none" w:sz="0" w:space="0" w:color="auto"/>
            <w:bottom w:val="none" w:sz="0" w:space="0" w:color="auto"/>
            <w:right w:val="none" w:sz="0" w:space="0" w:color="auto"/>
          </w:divBdr>
        </w:div>
        <w:div w:id="2081906746">
          <w:marLeft w:val="480"/>
          <w:marRight w:val="0"/>
          <w:marTop w:val="0"/>
          <w:marBottom w:val="0"/>
          <w:divBdr>
            <w:top w:val="none" w:sz="0" w:space="0" w:color="auto"/>
            <w:left w:val="none" w:sz="0" w:space="0" w:color="auto"/>
            <w:bottom w:val="none" w:sz="0" w:space="0" w:color="auto"/>
            <w:right w:val="none" w:sz="0" w:space="0" w:color="auto"/>
          </w:divBdr>
        </w:div>
        <w:div w:id="843862159">
          <w:marLeft w:val="480"/>
          <w:marRight w:val="0"/>
          <w:marTop w:val="0"/>
          <w:marBottom w:val="0"/>
          <w:divBdr>
            <w:top w:val="none" w:sz="0" w:space="0" w:color="auto"/>
            <w:left w:val="none" w:sz="0" w:space="0" w:color="auto"/>
            <w:bottom w:val="none" w:sz="0" w:space="0" w:color="auto"/>
            <w:right w:val="none" w:sz="0" w:space="0" w:color="auto"/>
          </w:divBdr>
        </w:div>
        <w:div w:id="753548346">
          <w:marLeft w:val="480"/>
          <w:marRight w:val="0"/>
          <w:marTop w:val="0"/>
          <w:marBottom w:val="0"/>
          <w:divBdr>
            <w:top w:val="none" w:sz="0" w:space="0" w:color="auto"/>
            <w:left w:val="none" w:sz="0" w:space="0" w:color="auto"/>
            <w:bottom w:val="none" w:sz="0" w:space="0" w:color="auto"/>
            <w:right w:val="none" w:sz="0" w:space="0" w:color="auto"/>
          </w:divBdr>
        </w:div>
        <w:div w:id="296181903">
          <w:marLeft w:val="480"/>
          <w:marRight w:val="0"/>
          <w:marTop w:val="0"/>
          <w:marBottom w:val="0"/>
          <w:divBdr>
            <w:top w:val="none" w:sz="0" w:space="0" w:color="auto"/>
            <w:left w:val="none" w:sz="0" w:space="0" w:color="auto"/>
            <w:bottom w:val="none" w:sz="0" w:space="0" w:color="auto"/>
            <w:right w:val="none" w:sz="0" w:space="0" w:color="auto"/>
          </w:divBdr>
        </w:div>
        <w:div w:id="1799182434">
          <w:marLeft w:val="480"/>
          <w:marRight w:val="0"/>
          <w:marTop w:val="0"/>
          <w:marBottom w:val="0"/>
          <w:divBdr>
            <w:top w:val="none" w:sz="0" w:space="0" w:color="auto"/>
            <w:left w:val="none" w:sz="0" w:space="0" w:color="auto"/>
            <w:bottom w:val="none" w:sz="0" w:space="0" w:color="auto"/>
            <w:right w:val="none" w:sz="0" w:space="0" w:color="auto"/>
          </w:divBdr>
        </w:div>
        <w:div w:id="957565784">
          <w:marLeft w:val="480"/>
          <w:marRight w:val="0"/>
          <w:marTop w:val="0"/>
          <w:marBottom w:val="0"/>
          <w:divBdr>
            <w:top w:val="none" w:sz="0" w:space="0" w:color="auto"/>
            <w:left w:val="none" w:sz="0" w:space="0" w:color="auto"/>
            <w:bottom w:val="none" w:sz="0" w:space="0" w:color="auto"/>
            <w:right w:val="none" w:sz="0" w:space="0" w:color="auto"/>
          </w:divBdr>
        </w:div>
        <w:div w:id="2126386886">
          <w:marLeft w:val="480"/>
          <w:marRight w:val="0"/>
          <w:marTop w:val="0"/>
          <w:marBottom w:val="0"/>
          <w:divBdr>
            <w:top w:val="none" w:sz="0" w:space="0" w:color="auto"/>
            <w:left w:val="none" w:sz="0" w:space="0" w:color="auto"/>
            <w:bottom w:val="none" w:sz="0" w:space="0" w:color="auto"/>
            <w:right w:val="none" w:sz="0" w:space="0" w:color="auto"/>
          </w:divBdr>
        </w:div>
        <w:div w:id="1209029469">
          <w:marLeft w:val="480"/>
          <w:marRight w:val="0"/>
          <w:marTop w:val="0"/>
          <w:marBottom w:val="0"/>
          <w:divBdr>
            <w:top w:val="none" w:sz="0" w:space="0" w:color="auto"/>
            <w:left w:val="none" w:sz="0" w:space="0" w:color="auto"/>
            <w:bottom w:val="none" w:sz="0" w:space="0" w:color="auto"/>
            <w:right w:val="none" w:sz="0" w:space="0" w:color="auto"/>
          </w:divBdr>
        </w:div>
        <w:div w:id="765612502">
          <w:marLeft w:val="480"/>
          <w:marRight w:val="0"/>
          <w:marTop w:val="0"/>
          <w:marBottom w:val="0"/>
          <w:divBdr>
            <w:top w:val="none" w:sz="0" w:space="0" w:color="auto"/>
            <w:left w:val="none" w:sz="0" w:space="0" w:color="auto"/>
            <w:bottom w:val="none" w:sz="0" w:space="0" w:color="auto"/>
            <w:right w:val="none" w:sz="0" w:space="0" w:color="auto"/>
          </w:divBdr>
        </w:div>
        <w:div w:id="755785527">
          <w:marLeft w:val="480"/>
          <w:marRight w:val="0"/>
          <w:marTop w:val="0"/>
          <w:marBottom w:val="0"/>
          <w:divBdr>
            <w:top w:val="none" w:sz="0" w:space="0" w:color="auto"/>
            <w:left w:val="none" w:sz="0" w:space="0" w:color="auto"/>
            <w:bottom w:val="none" w:sz="0" w:space="0" w:color="auto"/>
            <w:right w:val="none" w:sz="0" w:space="0" w:color="auto"/>
          </w:divBdr>
        </w:div>
        <w:div w:id="1734499606">
          <w:marLeft w:val="480"/>
          <w:marRight w:val="0"/>
          <w:marTop w:val="0"/>
          <w:marBottom w:val="0"/>
          <w:divBdr>
            <w:top w:val="none" w:sz="0" w:space="0" w:color="auto"/>
            <w:left w:val="none" w:sz="0" w:space="0" w:color="auto"/>
            <w:bottom w:val="none" w:sz="0" w:space="0" w:color="auto"/>
            <w:right w:val="none" w:sz="0" w:space="0" w:color="auto"/>
          </w:divBdr>
        </w:div>
        <w:div w:id="1028872529">
          <w:marLeft w:val="480"/>
          <w:marRight w:val="0"/>
          <w:marTop w:val="0"/>
          <w:marBottom w:val="0"/>
          <w:divBdr>
            <w:top w:val="none" w:sz="0" w:space="0" w:color="auto"/>
            <w:left w:val="none" w:sz="0" w:space="0" w:color="auto"/>
            <w:bottom w:val="none" w:sz="0" w:space="0" w:color="auto"/>
            <w:right w:val="none" w:sz="0" w:space="0" w:color="auto"/>
          </w:divBdr>
        </w:div>
        <w:div w:id="686518558">
          <w:marLeft w:val="480"/>
          <w:marRight w:val="0"/>
          <w:marTop w:val="0"/>
          <w:marBottom w:val="0"/>
          <w:divBdr>
            <w:top w:val="none" w:sz="0" w:space="0" w:color="auto"/>
            <w:left w:val="none" w:sz="0" w:space="0" w:color="auto"/>
            <w:bottom w:val="none" w:sz="0" w:space="0" w:color="auto"/>
            <w:right w:val="none" w:sz="0" w:space="0" w:color="auto"/>
          </w:divBdr>
        </w:div>
        <w:div w:id="880871300">
          <w:marLeft w:val="480"/>
          <w:marRight w:val="0"/>
          <w:marTop w:val="0"/>
          <w:marBottom w:val="0"/>
          <w:divBdr>
            <w:top w:val="none" w:sz="0" w:space="0" w:color="auto"/>
            <w:left w:val="none" w:sz="0" w:space="0" w:color="auto"/>
            <w:bottom w:val="none" w:sz="0" w:space="0" w:color="auto"/>
            <w:right w:val="none" w:sz="0" w:space="0" w:color="auto"/>
          </w:divBdr>
        </w:div>
        <w:div w:id="1580285024">
          <w:marLeft w:val="480"/>
          <w:marRight w:val="0"/>
          <w:marTop w:val="0"/>
          <w:marBottom w:val="0"/>
          <w:divBdr>
            <w:top w:val="none" w:sz="0" w:space="0" w:color="auto"/>
            <w:left w:val="none" w:sz="0" w:space="0" w:color="auto"/>
            <w:bottom w:val="none" w:sz="0" w:space="0" w:color="auto"/>
            <w:right w:val="none" w:sz="0" w:space="0" w:color="auto"/>
          </w:divBdr>
        </w:div>
        <w:div w:id="1541821823">
          <w:marLeft w:val="480"/>
          <w:marRight w:val="0"/>
          <w:marTop w:val="0"/>
          <w:marBottom w:val="0"/>
          <w:divBdr>
            <w:top w:val="none" w:sz="0" w:space="0" w:color="auto"/>
            <w:left w:val="none" w:sz="0" w:space="0" w:color="auto"/>
            <w:bottom w:val="none" w:sz="0" w:space="0" w:color="auto"/>
            <w:right w:val="none" w:sz="0" w:space="0" w:color="auto"/>
          </w:divBdr>
        </w:div>
        <w:div w:id="294719912">
          <w:marLeft w:val="480"/>
          <w:marRight w:val="0"/>
          <w:marTop w:val="0"/>
          <w:marBottom w:val="0"/>
          <w:divBdr>
            <w:top w:val="none" w:sz="0" w:space="0" w:color="auto"/>
            <w:left w:val="none" w:sz="0" w:space="0" w:color="auto"/>
            <w:bottom w:val="none" w:sz="0" w:space="0" w:color="auto"/>
            <w:right w:val="none" w:sz="0" w:space="0" w:color="auto"/>
          </w:divBdr>
        </w:div>
        <w:div w:id="1663267816">
          <w:marLeft w:val="480"/>
          <w:marRight w:val="0"/>
          <w:marTop w:val="0"/>
          <w:marBottom w:val="0"/>
          <w:divBdr>
            <w:top w:val="none" w:sz="0" w:space="0" w:color="auto"/>
            <w:left w:val="none" w:sz="0" w:space="0" w:color="auto"/>
            <w:bottom w:val="none" w:sz="0" w:space="0" w:color="auto"/>
            <w:right w:val="none" w:sz="0" w:space="0" w:color="auto"/>
          </w:divBdr>
        </w:div>
      </w:divsChild>
    </w:div>
    <w:div w:id="756907511">
      <w:bodyDiv w:val="1"/>
      <w:marLeft w:val="0"/>
      <w:marRight w:val="0"/>
      <w:marTop w:val="0"/>
      <w:marBottom w:val="0"/>
      <w:divBdr>
        <w:top w:val="none" w:sz="0" w:space="0" w:color="auto"/>
        <w:left w:val="none" w:sz="0" w:space="0" w:color="auto"/>
        <w:bottom w:val="none" w:sz="0" w:space="0" w:color="auto"/>
        <w:right w:val="none" w:sz="0" w:space="0" w:color="auto"/>
      </w:divBdr>
    </w:div>
    <w:div w:id="759831332">
      <w:bodyDiv w:val="1"/>
      <w:marLeft w:val="0"/>
      <w:marRight w:val="0"/>
      <w:marTop w:val="0"/>
      <w:marBottom w:val="0"/>
      <w:divBdr>
        <w:top w:val="none" w:sz="0" w:space="0" w:color="auto"/>
        <w:left w:val="none" w:sz="0" w:space="0" w:color="auto"/>
        <w:bottom w:val="none" w:sz="0" w:space="0" w:color="auto"/>
        <w:right w:val="none" w:sz="0" w:space="0" w:color="auto"/>
      </w:divBdr>
    </w:div>
    <w:div w:id="761682379">
      <w:bodyDiv w:val="1"/>
      <w:marLeft w:val="0"/>
      <w:marRight w:val="0"/>
      <w:marTop w:val="0"/>
      <w:marBottom w:val="0"/>
      <w:divBdr>
        <w:top w:val="none" w:sz="0" w:space="0" w:color="auto"/>
        <w:left w:val="none" w:sz="0" w:space="0" w:color="auto"/>
        <w:bottom w:val="none" w:sz="0" w:space="0" w:color="auto"/>
        <w:right w:val="none" w:sz="0" w:space="0" w:color="auto"/>
      </w:divBdr>
    </w:div>
    <w:div w:id="767699244">
      <w:bodyDiv w:val="1"/>
      <w:marLeft w:val="0"/>
      <w:marRight w:val="0"/>
      <w:marTop w:val="0"/>
      <w:marBottom w:val="0"/>
      <w:divBdr>
        <w:top w:val="none" w:sz="0" w:space="0" w:color="auto"/>
        <w:left w:val="none" w:sz="0" w:space="0" w:color="auto"/>
        <w:bottom w:val="none" w:sz="0" w:space="0" w:color="auto"/>
        <w:right w:val="none" w:sz="0" w:space="0" w:color="auto"/>
      </w:divBdr>
    </w:div>
    <w:div w:id="777797909">
      <w:bodyDiv w:val="1"/>
      <w:marLeft w:val="0"/>
      <w:marRight w:val="0"/>
      <w:marTop w:val="0"/>
      <w:marBottom w:val="0"/>
      <w:divBdr>
        <w:top w:val="none" w:sz="0" w:space="0" w:color="auto"/>
        <w:left w:val="none" w:sz="0" w:space="0" w:color="auto"/>
        <w:bottom w:val="none" w:sz="0" w:space="0" w:color="auto"/>
        <w:right w:val="none" w:sz="0" w:space="0" w:color="auto"/>
      </w:divBdr>
    </w:div>
    <w:div w:id="787895557">
      <w:bodyDiv w:val="1"/>
      <w:marLeft w:val="0"/>
      <w:marRight w:val="0"/>
      <w:marTop w:val="0"/>
      <w:marBottom w:val="0"/>
      <w:divBdr>
        <w:top w:val="none" w:sz="0" w:space="0" w:color="auto"/>
        <w:left w:val="none" w:sz="0" w:space="0" w:color="auto"/>
        <w:bottom w:val="none" w:sz="0" w:space="0" w:color="auto"/>
        <w:right w:val="none" w:sz="0" w:space="0" w:color="auto"/>
      </w:divBdr>
    </w:div>
    <w:div w:id="793182977">
      <w:bodyDiv w:val="1"/>
      <w:marLeft w:val="0"/>
      <w:marRight w:val="0"/>
      <w:marTop w:val="0"/>
      <w:marBottom w:val="0"/>
      <w:divBdr>
        <w:top w:val="none" w:sz="0" w:space="0" w:color="auto"/>
        <w:left w:val="none" w:sz="0" w:space="0" w:color="auto"/>
        <w:bottom w:val="none" w:sz="0" w:space="0" w:color="auto"/>
        <w:right w:val="none" w:sz="0" w:space="0" w:color="auto"/>
      </w:divBdr>
    </w:div>
    <w:div w:id="798495428">
      <w:bodyDiv w:val="1"/>
      <w:marLeft w:val="0"/>
      <w:marRight w:val="0"/>
      <w:marTop w:val="0"/>
      <w:marBottom w:val="0"/>
      <w:divBdr>
        <w:top w:val="none" w:sz="0" w:space="0" w:color="auto"/>
        <w:left w:val="none" w:sz="0" w:space="0" w:color="auto"/>
        <w:bottom w:val="none" w:sz="0" w:space="0" w:color="auto"/>
        <w:right w:val="none" w:sz="0" w:space="0" w:color="auto"/>
      </w:divBdr>
    </w:div>
    <w:div w:id="806749562">
      <w:bodyDiv w:val="1"/>
      <w:marLeft w:val="0"/>
      <w:marRight w:val="0"/>
      <w:marTop w:val="0"/>
      <w:marBottom w:val="0"/>
      <w:divBdr>
        <w:top w:val="none" w:sz="0" w:space="0" w:color="auto"/>
        <w:left w:val="none" w:sz="0" w:space="0" w:color="auto"/>
        <w:bottom w:val="none" w:sz="0" w:space="0" w:color="auto"/>
        <w:right w:val="none" w:sz="0" w:space="0" w:color="auto"/>
      </w:divBdr>
    </w:div>
    <w:div w:id="807010495">
      <w:bodyDiv w:val="1"/>
      <w:marLeft w:val="0"/>
      <w:marRight w:val="0"/>
      <w:marTop w:val="0"/>
      <w:marBottom w:val="0"/>
      <w:divBdr>
        <w:top w:val="none" w:sz="0" w:space="0" w:color="auto"/>
        <w:left w:val="none" w:sz="0" w:space="0" w:color="auto"/>
        <w:bottom w:val="none" w:sz="0" w:space="0" w:color="auto"/>
        <w:right w:val="none" w:sz="0" w:space="0" w:color="auto"/>
      </w:divBdr>
    </w:div>
    <w:div w:id="808936493">
      <w:bodyDiv w:val="1"/>
      <w:marLeft w:val="0"/>
      <w:marRight w:val="0"/>
      <w:marTop w:val="0"/>
      <w:marBottom w:val="0"/>
      <w:divBdr>
        <w:top w:val="none" w:sz="0" w:space="0" w:color="auto"/>
        <w:left w:val="none" w:sz="0" w:space="0" w:color="auto"/>
        <w:bottom w:val="none" w:sz="0" w:space="0" w:color="auto"/>
        <w:right w:val="none" w:sz="0" w:space="0" w:color="auto"/>
      </w:divBdr>
    </w:div>
    <w:div w:id="810248638">
      <w:bodyDiv w:val="1"/>
      <w:marLeft w:val="0"/>
      <w:marRight w:val="0"/>
      <w:marTop w:val="0"/>
      <w:marBottom w:val="0"/>
      <w:divBdr>
        <w:top w:val="none" w:sz="0" w:space="0" w:color="auto"/>
        <w:left w:val="none" w:sz="0" w:space="0" w:color="auto"/>
        <w:bottom w:val="none" w:sz="0" w:space="0" w:color="auto"/>
        <w:right w:val="none" w:sz="0" w:space="0" w:color="auto"/>
      </w:divBdr>
    </w:div>
    <w:div w:id="813645604">
      <w:bodyDiv w:val="1"/>
      <w:marLeft w:val="0"/>
      <w:marRight w:val="0"/>
      <w:marTop w:val="0"/>
      <w:marBottom w:val="0"/>
      <w:divBdr>
        <w:top w:val="none" w:sz="0" w:space="0" w:color="auto"/>
        <w:left w:val="none" w:sz="0" w:space="0" w:color="auto"/>
        <w:bottom w:val="none" w:sz="0" w:space="0" w:color="auto"/>
        <w:right w:val="none" w:sz="0" w:space="0" w:color="auto"/>
      </w:divBdr>
    </w:div>
    <w:div w:id="828595536">
      <w:bodyDiv w:val="1"/>
      <w:marLeft w:val="0"/>
      <w:marRight w:val="0"/>
      <w:marTop w:val="0"/>
      <w:marBottom w:val="0"/>
      <w:divBdr>
        <w:top w:val="none" w:sz="0" w:space="0" w:color="auto"/>
        <w:left w:val="none" w:sz="0" w:space="0" w:color="auto"/>
        <w:bottom w:val="none" w:sz="0" w:space="0" w:color="auto"/>
        <w:right w:val="none" w:sz="0" w:space="0" w:color="auto"/>
      </w:divBdr>
    </w:div>
    <w:div w:id="828908189">
      <w:bodyDiv w:val="1"/>
      <w:marLeft w:val="0"/>
      <w:marRight w:val="0"/>
      <w:marTop w:val="0"/>
      <w:marBottom w:val="0"/>
      <w:divBdr>
        <w:top w:val="none" w:sz="0" w:space="0" w:color="auto"/>
        <w:left w:val="none" w:sz="0" w:space="0" w:color="auto"/>
        <w:bottom w:val="none" w:sz="0" w:space="0" w:color="auto"/>
        <w:right w:val="none" w:sz="0" w:space="0" w:color="auto"/>
      </w:divBdr>
    </w:div>
    <w:div w:id="830097090">
      <w:bodyDiv w:val="1"/>
      <w:marLeft w:val="0"/>
      <w:marRight w:val="0"/>
      <w:marTop w:val="0"/>
      <w:marBottom w:val="0"/>
      <w:divBdr>
        <w:top w:val="none" w:sz="0" w:space="0" w:color="auto"/>
        <w:left w:val="none" w:sz="0" w:space="0" w:color="auto"/>
        <w:bottom w:val="none" w:sz="0" w:space="0" w:color="auto"/>
        <w:right w:val="none" w:sz="0" w:space="0" w:color="auto"/>
      </w:divBdr>
      <w:divsChild>
        <w:div w:id="1787315317">
          <w:marLeft w:val="480"/>
          <w:marRight w:val="0"/>
          <w:marTop w:val="0"/>
          <w:marBottom w:val="0"/>
          <w:divBdr>
            <w:top w:val="none" w:sz="0" w:space="0" w:color="auto"/>
            <w:left w:val="none" w:sz="0" w:space="0" w:color="auto"/>
            <w:bottom w:val="none" w:sz="0" w:space="0" w:color="auto"/>
            <w:right w:val="none" w:sz="0" w:space="0" w:color="auto"/>
          </w:divBdr>
        </w:div>
        <w:div w:id="1329139334">
          <w:marLeft w:val="480"/>
          <w:marRight w:val="0"/>
          <w:marTop w:val="0"/>
          <w:marBottom w:val="0"/>
          <w:divBdr>
            <w:top w:val="none" w:sz="0" w:space="0" w:color="auto"/>
            <w:left w:val="none" w:sz="0" w:space="0" w:color="auto"/>
            <w:bottom w:val="none" w:sz="0" w:space="0" w:color="auto"/>
            <w:right w:val="none" w:sz="0" w:space="0" w:color="auto"/>
          </w:divBdr>
        </w:div>
        <w:div w:id="923339058">
          <w:marLeft w:val="480"/>
          <w:marRight w:val="0"/>
          <w:marTop w:val="0"/>
          <w:marBottom w:val="0"/>
          <w:divBdr>
            <w:top w:val="none" w:sz="0" w:space="0" w:color="auto"/>
            <w:left w:val="none" w:sz="0" w:space="0" w:color="auto"/>
            <w:bottom w:val="none" w:sz="0" w:space="0" w:color="auto"/>
            <w:right w:val="none" w:sz="0" w:space="0" w:color="auto"/>
          </w:divBdr>
        </w:div>
        <w:div w:id="1109660265">
          <w:marLeft w:val="480"/>
          <w:marRight w:val="0"/>
          <w:marTop w:val="0"/>
          <w:marBottom w:val="0"/>
          <w:divBdr>
            <w:top w:val="none" w:sz="0" w:space="0" w:color="auto"/>
            <w:left w:val="none" w:sz="0" w:space="0" w:color="auto"/>
            <w:bottom w:val="none" w:sz="0" w:space="0" w:color="auto"/>
            <w:right w:val="none" w:sz="0" w:space="0" w:color="auto"/>
          </w:divBdr>
        </w:div>
        <w:div w:id="1388528462">
          <w:marLeft w:val="480"/>
          <w:marRight w:val="0"/>
          <w:marTop w:val="0"/>
          <w:marBottom w:val="0"/>
          <w:divBdr>
            <w:top w:val="none" w:sz="0" w:space="0" w:color="auto"/>
            <w:left w:val="none" w:sz="0" w:space="0" w:color="auto"/>
            <w:bottom w:val="none" w:sz="0" w:space="0" w:color="auto"/>
            <w:right w:val="none" w:sz="0" w:space="0" w:color="auto"/>
          </w:divBdr>
        </w:div>
        <w:div w:id="324169874">
          <w:marLeft w:val="480"/>
          <w:marRight w:val="0"/>
          <w:marTop w:val="0"/>
          <w:marBottom w:val="0"/>
          <w:divBdr>
            <w:top w:val="none" w:sz="0" w:space="0" w:color="auto"/>
            <w:left w:val="none" w:sz="0" w:space="0" w:color="auto"/>
            <w:bottom w:val="none" w:sz="0" w:space="0" w:color="auto"/>
            <w:right w:val="none" w:sz="0" w:space="0" w:color="auto"/>
          </w:divBdr>
        </w:div>
        <w:div w:id="739213296">
          <w:marLeft w:val="480"/>
          <w:marRight w:val="0"/>
          <w:marTop w:val="0"/>
          <w:marBottom w:val="0"/>
          <w:divBdr>
            <w:top w:val="none" w:sz="0" w:space="0" w:color="auto"/>
            <w:left w:val="none" w:sz="0" w:space="0" w:color="auto"/>
            <w:bottom w:val="none" w:sz="0" w:space="0" w:color="auto"/>
            <w:right w:val="none" w:sz="0" w:space="0" w:color="auto"/>
          </w:divBdr>
        </w:div>
        <w:div w:id="1010303654">
          <w:marLeft w:val="480"/>
          <w:marRight w:val="0"/>
          <w:marTop w:val="0"/>
          <w:marBottom w:val="0"/>
          <w:divBdr>
            <w:top w:val="none" w:sz="0" w:space="0" w:color="auto"/>
            <w:left w:val="none" w:sz="0" w:space="0" w:color="auto"/>
            <w:bottom w:val="none" w:sz="0" w:space="0" w:color="auto"/>
            <w:right w:val="none" w:sz="0" w:space="0" w:color="auto"/>
          </w:divBdr>
        </w:div>
      </w:divsChild>
    </w:div>
    <w:div w:id="831408420">
      <w:bodyDiv w:val="1"/>
      <w:marLeft w:val="0"/>
      <w:marRight w:val="0"/>
      <w:marTop w:val="0"/>
      <w:marBottom w:val="0"/>
      <w:divBdr>
        <w:top w:val="none" w:sz="0" w:space="0" w:color="auto"/>
        <w:left w:val="none" w:sz="0" w:space="0" w:color="auto"/>
        <w:bottom w:val="none" w:sz="0" w:space="0" w:color="auto"/>
        <w:right w:val="none" w:sz="0" w:space="0" w:color="auto"/>
      </w:divBdr>
      <w:divsChild>
        <w:div w:id="478308647">
          <w:marLeft w:val="480"/>
          <w:marRight w:val="0"/>
          <w:marTop w:val="0"/>
          <w:marBottom w:val="0"/>
          <w:divBdr>
            <w:top w:val="none" w:sz="0" w:space="0" w:color="auto"/>
            <w:left w:val="none" w:sz="0" w:space="0" w:color="auto"/>
            <w:bottom w:val="none" w:sz="0" w:space="0" w:color="auto"/>
            <w:right w:val="none" w:sz="0" w:space="0" w:color="auto"/>
          </w:divBdr>
        </w:div>
        <w:div w:id="495000380">
          <w:marLeft w:val="480"/>
          <w:marRight w:val="0"/>
          <w:marTop w:val="0"/>
          <w:marBottom w:val="0"/>
          <w:divBdr>
            <w:top w:val="none" w:sz="0" w:space="0" w:color="auto"/>
            <w:left w:val="none" w:sz="0" w:space="0" w:color="auto"/>
            <w:bottom w:val="none" w:sz="0" w:space="0" w:color="auto"/>
            <w:right w:val="none" w:sz="0" w:space="0" w:color="auto"/>
          </w:divBdr>
        </w:div>
        <w:div w:id="1450780689">
          <w:marLeft w:val="480"/>
          <w:marRight w:val="0"/>
          <w:marTop w:val="0"/>
          <w:marBottom w:val="0"/>
          <w:divBdr>
            <w:top w:val="none" w:sz="0" w:space="0" w:color="auto"/>
            <w:left w:val="none" w:sz="0" w:space="0" w:color="auto"/>
            <w:bottom w:val="none" w:sz="0" w:space="0" w:color="auto"/>
            <w:right w:val="none" w:sz="0" w:space="0" w:color="auto"/>
          </w:divBdr>
        </w:div>
        <w:div w:id="993604880">
          <w:marLeft w:val="480"/>
          <w:marRight w:val="0"/>
          <w:marTop w:val="0"/>
          <w:marBottom w:val="0"/>
          <w:divBdr>
            <w:top w:val="none" w:sz="0" w:space="0" w:color="auto"/>
            <w:left w:val="none" w:sz="0" w:space="0" w:color="auto"/>
            <w:bottom w:val="none" w:sz="0" w:space="0" w:color="auto"/>
            <w:right w:val="none" w:sz="0" w:space="0" w:color="auto"/>
          </w:divBdr>
        </w:div>
        <w:div w:id="1026366956">
          <w:marLeft w:val="480"/>
          <w:marRight w:val="0"/>
          <w:marTop w:val="0"/>
          <w:marBottom w:val="0"/>
          <w:divBdr>
            <w:top w:val="none" w:sz="0" w:space="0" w:color="auto"/>
            <w:left w:val="none" w:sz="0" w:space="0" w:color="auto"/>
            <w:bottom w:val="none" w:sz="0" w:space="0" w:color="auto"/>
            <w:right w:val="none" w:sz="0" w:space="0" w:color="auto"/>
          </w:divBdr>
        </w:div>
        <w:div w:id="1899976457">
          <w:marLeft w:val="480"/>
          <w:marRight w:val="0"/>
          <w:marTop w:val="0"/>
          <w:marBottom w:val="0"/>
          <w:divBdr>
            <w:top w:val="none" w:sz="0" w:space="0" w:color="auto"/>
            <w:left w:val="none" w:sz="0" w:space="0" w:color="auto"/>
            <w:bottom w:val="none" w:sz="0" w:space="0" w:color="auto"/>
            <w:right w:val="none" w:sz="0" w:space="0" w:color="auto"/>
          </w:divBdr>
        </w:div>
        <w:div w:id="535779531">
          <w:marLeft w:val="480"/>
          <w:marRight w:val="0"/>
          <w:marTop w:val="0"/>
          <w:marBottom w:val="0"/>
          <w:divBdr>
            <w:top w:val="none" w:sz="0" w:space="0" w:color="auto"/>
            <w:left w:val="none" w:sz="0" w:space="0" w:color="auto"/>
            <w:bottom w:val="none" w:sz="0" w:space="0" w:color="auto"/>
            <w:right w:val="none" w:sz="0" w:space="0" w:color="auto"/>
          </w:divBdr>
        </w:div>
        <w:div w:id="345837646">
          <w:marLeft w:val="480"/>
          <w:marRight w:val="0"/>
          <w:marTop w:val="0"/>
          <w:marBottom w:val="0"/>
          <w:divBdr>
            <w:top w:val="none" w:sz="0" w:space="0" w:color="auto"/>
            <w:left w:val="none" w:sz="0" w:space="0" w:color="auto"/>
            <w:bottom w:val="none" w:sz="0" w:space="0" w:color="auto"/>
            <w:right w:val="none" w:sz="0" w:space="0" w:color="auto"/>
          </w:divBdr>
        </w:div>
        <w:div w:id="2143301844">
          <w:marLeft w:val="480"/>
          <w:marRight w:val="0"/>
          <w:marTop w:val="0"/>
          <w:marBottom w:val="0"/>
          <w:divBdr>
            <w:top w:val="none" w:sz="0" w:space="0" w:color="auto"/>
            <w:left w:val="none" w:sz="0" w:space="0" w:color="auto"/>
            <w:bottom w:val="none" w:sz="0" w:space="0" w:color="auto"/>
            <w:right w:val="none" w:sz="0" w:space="0" w:color="auto"/>
          </w:divBdr>
        </w:div>
        <w:div w:id="1345782595">
          <w:marLeft w:val="480"/>
          <w:marRight w:val="0"/>
          <w:marTop w:val="0"/>
          <w:marBottom w:val="0"/>
          <w:divBdr>
            <w:top w:val="none" w:sz="0" w:space="0" w:color="auto"/>
            <w:left w:val="none" w:sz="0" w:space="0" w:color="auto"/>
            <w:bottom w:val="none" w:sz="0" w:space="0" w:color="auto"/>
            <w:right w:val="none" w:sz="0" w:space="0" w:color="auto"/>
          </w:divBdr>
        </w:div>
        <w:div w:id="591625076">
          <w:marLeft w:val="480"/>
          <w:marRight w:val="0"/>
          <w:marTop w:val="0"/>
          <w:marBottom w:val="0"/>
          <w:divBdr>
            <w:top w:val="none" w:sz="0" w:space="0" w:color="auto"/>
            <w:left w:val="none" w:sz="0" w:space="0" w:color="auto"/>
            <w:bottom w:val="none" w:sz="0" w:space="0" w:color="auto"/>
            <w:right w:val="none" w:sz="0" w:space="0" w:color="auto"/>
          </w:divBdr>
        </w:div>
        <w:div w:id="1251814927">
          <w:marLeft w:val="480"/>
          <w:marRight w:val="0"/>
          <w:marTop w:val="0"/>
          <w:marBottom w:val="0"/>
          <w:divBdr>
            <w:top w:val="none" w:sz="0" w:space="0" w:color="auto"/>
            <w:left w:val="none" w:sz="0" w:space="0" w:color="auto"/>
            <w:bottom w:val="none" w:sz="0" w:space="0" w:color="auto"/>
            <w:right w:val="none" w:sz="0" w:space="0" w:color="auto"/>
          </w:divBdr>
        </w:div>
        <w:div w:id="468939308">
          <w:marLeft w:val="480"/>
          <w:marRight w:val="0"/>
          <w:marTop w:val="0"/>
          <w:marBottom w:val="0"/>
          <w:divBdr>
            <w:top w:val="none" w:sz="0" w:space="0" w:color="auto"/>
            <w:left w:val="none" w:sz="0" w:space="0" w:color="auto"/>
            <w:bottom w:val="none" w:sz="0" w:space="0" w:color="auto"/>
            <w:right w:val="none" w:sz="0" w:space="0" w:color="auto"/>
          </w:divBdr>
        </w:div>
        <w:div w:id="810748466">
          <w:marLeft w:val="480"/>
          <w:marRight w:val="0"/>
          <w:marTop w:val="0"/>
          <w:marBottom w:val="0"/>
          <w:divBdr>
            <w:top w:val="none" w:sz="0" w:space="0" w:color="auto"/>
            <w:left w:val="none" w:sz="0" w:space="0" w:color="auto"/>
            <w:bottom w:val="none" w:sz="0" w:space="0" w:color="auto"/>
            <w:right w:val="none" w:sz="0" w:space="0" w:color="auto"/>
          </w:divBdr>
        </w:div>
        <w:div w:id="895966928">
          <w:marLeft w:val="480"/>
          <w:marRight w:val="0"/>
          <w:marTop w:val="0"/>
          <w:marBottom w:val="0"/>
          <w:divBdr>
            <w:top w:val="none" w:sz="0" w:space="0" w:color="auto"/>
            <w:left w:val="none" w:sz="0" w:space="0" w:color="auto"/>
            <w:bottom w:val="none" w:sz="0" w:space="0" w:color="auto"/>
            <w:right w:val="none" w:sz="0" w:space="0" w:color="auto"/>
          </w:divBdr>
        </w:div>
        <w:div w:id="92164666">
          <w:marLeft w:val="480"/>
          <w:marRight w:val="0"/>
          <w:marTop w:val="0"/>
          <w:marBottom w:val="0"/>
          <w:divBdr>
            <w:top w:val="none" w:sz="0" w:space="0" w:color="auto"/>
            <w:left w:val="none" w:sz="0" w:space="0" w:color="auto"/>
            <w:bottom w:val="none" w:sz="0" w:space="0" w:color="auto"/>
            <w:right w:val="none" w:sz="0" w:space="0" w:color="auto"/>
          </w:divBdr>
        </w:div>
        <w:div w:id="323246802">
          <w:marLeft w:val="480"/>
          <w:marRight w:val="0"/>
          <w:marTop w:val="0"/>
          <w:marBottom w:val="0"/>
          <w:divBdr>
            <w:top w:val="none" w:sz="0" w:space="0" w:color="auto"/>
            <w:left w:val="none" w:sz="0" w:space="0" w:color="auto"/>
            <w:bottom w:val="none" w:sz="0" w:space="0" w:color="auto"/>
            <w:right w:val="none" w:sz="0" w:space="0" w:color="auto"/>
          </w:divBdr>
        </w:div>
        <w:div w:id="1573735332">
          <w:marLeft w:val="480"/>
          <w:marRight w:val="0"/>
          <w:marTop w:val="0"/>
          <w:marBottom w:val="0"/>
          <w:divBdr>
            <w:top w:val="none" w:sz="0" w:space="0" w:color="auto"/>
            <w:left w:val="none" w:sz="0" w:space="0" w:color="auto"/>
            <w:bottom w:val="none" w:sz="0" w:space="0" w:color="auto"/>
            <w:right w:val="none" w:sz="0" w:space="0" w:color="auto"/>
          </w:divBdr>
        </w:div>
        <w:div w:id="1958485673">
          <w:marLeft w:val="480"/>
          <w:marRight w:val="0"/>
          <w:marTop w:val="0"/>
          <w:marBottom w:val="0"/>
          <w:divBdr>
            <w:top w:val="none" w:sz="0" w:space="0" w:color="auto"/>
            <w:left w:val="none" w:sz="0" w:space="0" w:color="auto"/>
            <w:bottom w:val="none" w:sz="0" w:space="0" w:color="auto"/>
            <w:right w:val="none" w:sz="0" w:space="0" w:color="auto"/>
          </w:divBdr>
        </w:div>
        <w:div w:id="994453243">
          <w:marLeft w:val="480"/>
          <w:marRight w:val="0"/>
          <w:marTop w:val="0"/>
          <w:marBottom w:val="0"/>
          <w:divBdr>
            <w:top w:val="none" w:sz="0" w:space="0" w:color="auto"/>
            <w:left w:val="none" w:sz="0" w:space="0" w:color="auto"/>
            <w:bottom w:val="none" w:sz="0" w:space="0" w:color="auto"/>
            <w:right w:val="none" w:sz="0" w:space="0" w:color="auto"/>
          </w:divBdr>
        </w:div>
        <w:div w:id="2097242896">
          <w:marLeft w:val="480"/>
          <w:marRight w:val="0"/>
          <w:marTop w:val="0"/>
          <w:marBottom w:val="0"/>
          <w:divBdr>
            <w:top w:val="none" w:sz="0" w:space="0" w:color="auto"/>
            <w:left w:val="none" w:sz="0" w:space="0" w:color="auto"/>
            <w:bottom w:val="none" w:sz="0" w:space="0" w:color="auto"/>
            <w:right w:val="none" w:sz="0" w:space="0" w:color="auto"/>
          </w:divBdr>
        </w:div>
        <w:div w:id="243882195">
          <w:marLeft w:val="480"/>
          <w:marRight w:val="0"/>
          <w:marTop w:val="0"/>
          <w:marBottom w:val="0"/>
          <w:divBdr>
            <w:top w:val="none" w:sz="0" w:space="0" w:color="auto"/>
            <w:left w:val="none" w:sz="0" w:space="0" w:color="auto"/>
            <w:bottom w:val="none" w:sz="0" w:space="0" w:color="auto"/>
            <w:right w:val="none" w:sz="0" w:space="0" w:color="auto"/>
          </w:divBdr>
        </w:div>
      </w:divsChild>
    </w:div>
    <w:div w:id="836772204">
      <w:bodyDiv w:val="1"/>
      <w:marLeft w:val="0"/>
      <w:marRight w:val="0"/>
      <w:marTop w:val="0"/>
      <w:marBottom w:val="0"/>
      <w:divBdr>
        <w:top w:val="none" w:sz="0" w:space="0" w:color="auto"/>
        <w:left w:val="none" w:sz="0" w:space="0" w:color="auto"/>
        <w:bottom w:val="none" w:sz="0" w:space="0" w:color="auto"/>
        <w:right w:val="none" w:sz="0" w:space="0" w:color="auto"/>
      </w:divBdr>
    </w:div>
    <w:div w:id="838081364">
      <w:bodyDiv w:val="1"/>
      <w:marLeft w:val="0"/>
      <w:marRight w:val="0"/>
      <w:marTop w:val="0"/>
      <w:marBottom w:val="0"/>
      <w:divBdr>
        <w:top w:val="none" w:sz="0" w:space="0" w:color="auto"/>
        <w:left w:val="none" w:sz="0" w:space="0" w:color="auto"/>
        <w:bottom w:val="none" w:sz="0" w:space="0" w:color="auto"/>
        <w:right w:val="none" w:sz="0" w:space="0" w:color="auto"/>
      </w:divBdr>
    </w:div>
    <w:div w:id="862984933">
      <w:bodyDiv w:val="1"/>
      <w:marLeft w:val="0"/>
      <w:marRight w:val="0"/>
      <w:marTop w:val="0"/>
      <w:marBottom w:val="0"/>
      <w:divBdr>
        <w:top w:val="none" w:sz="0" w:space="0" w:color="auto"/>
        <w:left w:val="none" w:sz="0" w:space="0" w:color="auto"/>
        <w:bottom w:val="none" w:sz="0" w:space="0" w:color="auto"/>
        <w:right w:val="none" w:sz="0" w:space="0" w:color="auto"/>
      </w:divBdr>
    </w:div>
    <w:div w:id="873271787">
      <w:bodyDiv w:val="1"/>
      <w:marLeft w:val="0"/>
      <w:marRight w:val="0"/>
      <w:marTop w:val="0"/>
      <w:marBottom w:val="0"/>
      <w:divBdr>
        <w:top w:val="none" w:sz="0" w:space="0" w:color="auto"/>
        <w:left w:val="none" w:sz="0" w:space="0" w:color="auto"/>
        <w:bottom w:val="none" w:sz="0" w:space="0" w:color="auto"/>
        <w:right w:val="none" w:sz="0" w:space="0" w:color="auto"/>
      </w:divBdr>
    </w:div>
    <w:div w:id="880895880">
      <w:bodyDiv w:val="1"/>
      <w:marLeft w:val="0"/>
      <w:marRight w:val="0"/>
      <w:marTop w:val="0"/>
      <w:marBottom w:val="0"/>
      <w:divBdr>
        <w:top w:val="none" w:sz="0" w:space="0" w:color="auto"/>
        <w:left w:val="none" w:sz="0" w:space="0" w:color="auto"/>
        <w:bottom w:val="none" w:sz="0" w:space="0" w:color="auto"/>
        <w:right w:val="none" w:sz="0" w:space="0" w:color="auto"/>
      </w:divBdr>
    </w:div>
    <w:div w:id="881676566">
      <w:bodyDiv w:val="1"/>
      <w:marLeft w:val="0"/>
      <w:marRight w:val="0"/>
      <w:marTop w:val="0"/>
      <w:marBottom w:val="0"/>
      <w:divBdr>
        <w:top w:val="none" w:sz="0" w:space="0" w:color="auto"/>
        <w:left w:val="none" w:sz="0" w:space="0" w:color="auto"/>
        <w:bottom w:val="none" w:sz="0" w:space="0" w:color="auto"/>
        <w:right w:val="none" w:sz="0" w:space="0" w:color="auto"/>
      </w:divBdr>
    </w:div>
    <w:div w:id="886187574">
      <w:bodyDiv w:val="1"/>
      <w:marLeft w:val="0"/>
      <w:marRight w:val="0"/>
      <w:marTop w:val="0"/>
      <w:marBottom w:val="0"/>
      <w:divBdr>
        <w:top w:val="none" w:sz="0" w:space="0" w:color="auto"/>
        <w:left w:val="none" w:sz="0" w:space="0" w:color="auto"/>
        <w:bottom w:val="none" w:sz="0" w:space="0" w:color="auto"/>
        <w:right w:val="none" w:sz="0" w:space="0" w:color="auto"/>
      </w:divBdr>
      <w:divsChild>
        <w:div w:id="1197767475">
          <w:marLeft w:val="480"/>
          <w:marRight w:val="0"/>
          <w:marTop w:val="0"/>
          <w:marBottom w:val="0"/>
          <w:divBdr>
            <w:top w:val="none" w:sz="0" w:space="0" w:color="auto"/>
            <w:left w:val="none" w:sz="0" w:space="0" w:color="auto"/>
            <w:bottom w:val="none" w:sz="0" w:space="0" w:color="auto"/>
            <w:right w:val="none" w:sz="0" w:space="0" w:color="auto"/>
          </w:divBdr>
        </w:div>
        <w:div w:id="2029912931">
          <w:marLeft w:val="480"/>
          <w:marRight w:val="0"/>
          <w:marTop w:val="0"/>
          <w:marBottom w:val="0"/>
          <w:divBdr>
            <w:top w:val="none" w:sz="0" w:space="0" w:color="auto"/>
            <w:left w:val="none" w:sz="0" w:space="0" w:color="auto"/>
            <w:bottom w:val="none" w:sz="0" w:space="0" w:color="auto"/>
            <w:right w:val="none" w:sz="0" w:space="0" w:color="auto"/>
          </w:divBdr>
        </w:div>
        <w:div w:id="1865363226">
          <w:marLeft w:val="480"/>
          <w:marRight w:val="0"/>
          <w:marTop w:val="0"/>
          <w:marBottom w:val="0"/>
          <w:divBdr>
            <w:top w:val="none" w:sz="0" w:space="0" w:color="auto"/>
            <w:left w:val="none" w:sz="0" w:space="0" w:color="auto"/>
            <w:bottom w:val="none" w:sz="0" w:space="0" w:color="auto"/>
            <w:right w:val="none" w:sz="0" w:space="0" w:color="auto"/>
          </w:divBdr>
        </w:div>
        <w:div w:id="221983696">
          <w:marLeft w:val="480"/>
          <w:marRight w:val="0"/>
          <w:marTop w:val="0"/>
          <w:marBottom w:val="0"/>
          <w:divBdr>
            <w:top w:val="none" w:sz="0" w:space="0" w:color="auto"/>
            <w:left w:val="none" w:sz="0" w:space="0" w:color="auto"/>
            <w:bottom w:val="none" w:sz="0" w:space="0" w:color="auto"/>
            <w:right w:val="none" w:sz="0" w:space="0" w:color="auto"/>
          </w:divBdr>
        </w:div>
        <w:div w:id="1131361765">
          <w:marLeft w:val="480"/>
          <w:marRight w:val="0"/>
          <w:marTop w:val="0"/>
          <w:marBottom w:val="0"/>
          <w:divBdr>
            <w:top w:val="none" w:sz="0" w:space="0" w:color="auto"/>
            <w:left w:val="none" w:sz="0" w:space="0" w:color="auto"/>
            <w:bottom w:val="none" w:sz="0" w:space="0" w:color="auto"/>
            <w:right w:val="none" w:sz="0" w:space="0" w:color="auto"/>
          </w:divBdr>
        </w:div>
        <w:div w:id="629434843">
          <w:marLeft w:val="480"/>
          <w:marRight w:val="0"/>
          <w:marTop w:val="0"/>
          <w:marBottom w:val="0"/>
          <w:divBdr>
            <w:top w:val="none" w:sz="0" w:space="0" w:color="auto"/>
            <w:left w:val="none" w:sz="0" w:space="0" w:color="auto"/>
            <w:bottom w:val="none" w:sz="0" w:space="0" w:color="auto"/>
            <w:right w:val="none" w:sz="0" w:space="0" w:color="auto"/>
          </w:divBdr>
        </w:div>
        <w:div w:id="391000194">
          <w:marLeft w:val="480"/>
          <w:marRight w:val="0"/>
          <w:marTop w:val="0"/>
          <w:marBottom w:val="0"/>
          <w:divBdr>
            <w:top w:val="none" w:sz="0" w:space="0" w:color="auto"/>
            <w:left w:val="none" w:sz="0" w:space="0" w:color="auto"/>
            <w:bottom w:val="none" w:sz="0" w:space="0" w:color="auto"/>
            <w:right w:val="none" w:sz="0" w:space="0" w:color="auto"/>
          </w:divBdr>
        </w:div>
        <w:div w:id="45032826">
          <w:marLeft w:val="480"/>
          <w:marRight w:val="0"/>
          <w:marTop w:val="0"/>
          <w:marBottom w:val="0"/>
          <w:divBdr>
            <w:top w:val="none" w:sz="0" w:space="0" w:color="auto"/>
            <w:left w:val="none" w:sz="0" w:space="0" w:color="auto"/>
            <w:bottom w:val="none" w:sz="0" w:space="0" w:color="auto"/>
            <w:right w:val="none" w:sz="0" w:space="0" w:color="auto"/>
          </w:divBdr>
        </w:div>
        <w:div w:id="1094013111">
          <w:marLeft w:val="480"/>
          <w:marRight w:val="0"/>
          <w:marTop w:val="0"/>
          <w:marBottom w:val="0"/>
          <w:divBdr>
            <w:top w:val="none" w:sz="0" w:space="0" w:color="auto"/>
            <w:left w:val="none" w:sz="0" w:space="0" w:color="auto"/>
            <w:bottom w:val="none" w:sz="0" w:space="0" w:color="auto"/>
            <w:right w:val="none" w:sz="0" w:space="0" w:color="auto"/>
          </w:divBdr>
        </w:div>
        <w:div w:id="660347977">
          <w:marLeft w:val="480"/>
          <w:marRight w:val="0"/>
          <w:marTop w:val="0"/>
          <w:marBottom w:val="0"/>
          <w:divBdr>
            <w:top w:val="none" w:sz="0" w:space="0" w:color="auto"/>
            <w:left w:val="none" w:sz="0" w:space="0" w:color="auto"/>
            <w:bottom w:val="none" w:sz="0" w:space="0" w:color="auto"/>
            <w:right w:val="none" w:sz="0" w:space="0" w:color="auto"/>
          </w:divBdr>
        </w:div>
      </w:divsChild>
    </w:div>
    <w:div w:id="901907225">
      <w:bodyDiv w:val="1"/>
      <w:marLeft w:val="0"/>
      <w:marRight w:val="0"/>
      <w:marTop w:val="0"/>
      <w:marBottom w:val="0"/>
      <w:divBdr>
        <w:top w:val="none" w:sz="0" w:space="0" w:color="auto"/>
        <w:left w:val="none" w:sz="0" w:space="0" w:color="auto"/>
        <w:bottom w:val="none" w:sz="0" w:space="0" w:color="auto"/>
        <w:right w:val="none" w:sz="0" w:space="0" w:color="auto"/>
      </w:divBdr>
    </w:div>
    <w:div w:id="905190046">
      <w:bodyDiv w:val="1"/>
      <w:marLeft w:val="0"/>
      <w:marRight w:val="0"/>
      <w:marTop w:val="0"/>
      <w:marBottom w:val="0"/>
      <w:divBdr>
        <w:top w:val="none" w:sz="0" w:space="0" w:color="auto"/>
        <w:left w:val="none" w:sz="0" w:space="0" w:color="auto"/>
        <w:bottom w:val="none" w:sz="0" w:space="0" w:color="auto"/>
        <w:right w:val="none" w:sz="0" w:space="0" w:color="auto"/>
      </w:divBdr>
    </w:div>
    <w:div w:id="908540553">
      <w:bodyDiv w:val="1"/>
      <w:marLeft w:val="0"/>
      <w:marRight w:val="0"/>
      <w:marTop w:val="0"/>
      <w:marBottom w:val="0"/>
      <w:divBdr>
        <w:top w:val="none" w:sz="0" w:space="0" w:color="auto"/>
        <w:left w:val="none" w:sz="0" w:space="0" w:color="auto"/>
        <w:bottom w:val="none" w:sz="0" w:space="0" w:color="auto"/>
        <w:right w:val="none" w:sz="0" w:space="0" w:color="auto"/>
      </w:divBdr>
      <w:divsChild>
        <w:div w:id="2135370236">
          <w:marLeft w:val="480"/>
          <w:marRight w:val="0"/>
          <w:marTop w:val="0"/>
          <w:marBottom w:val="0"/>
          <w:divBdr>
            <w:top w:val="none" w:sz="0" w:space="0" w:color="auto"/>
            <w:left w:val="none" w:sz="0" w:space="0" w:color="auto"/>
            <w:bottom w:val="none" w:sz="0" w:space="0" w:color="auto"/>
            <w:right w:val="none" w:sz="0" w:space="0" w:color="auto"/>
          </w:divBdr>
        </w:div>
        <w:div w:id="1334601318">
          <w:marLeft w:val="480"/>
          <w:marRight w:val="0"/>
          <w:marTop w:val="0"/>
          <w:marBottom w:val="0"/>
          <w:divBdr>
            <w:top w:val="none" w:sz="0" w:space="0" w:color="auto"/>
            <w:left w:val="none" w:sz="0" w:space="0" w:color="auto"/>
            <w:bottom w:val="none" w:sz="0" w:space="0" w:color="auto"/>
            <w:right w:val="none" w:sz="0" w:space="0" w:color="auto"/>
          </w:divBdr>
        </w:div>
        <w:div w:id="1892764979">
          <w:marLeft w:val="480"/>
          <w:marRight w:val="0"/>
          <w:marTop w:val="0"/>
          <w:marBottom w:val="0"/>
          <w:divBdr>
            <w:top w:val="none" w:sz="0" w:space="0" w:color="auto"/>
            <w:left w:val="none" w:sz="0" w:space="0" w:color="auto"/>
            <w:bottom w:val="none" w:sz="0" w:space="0" w:color="auto"/>
            <w:right w:val="none" w:sz="0" w:space="0" w:color="auto"/>
          </w:divBdr>
        </w:div>
        <w:div w:id="1124075860">
          <w:marLeft w:val="480"/>
          <w:marRight w:val="0"/>
          <w:marTop w:val="0"/>
          <w:marBottom w:val="0"/>
          <w:divBdr>
            <w:top w:val="none" w:sz="0" w:space="0" w:color="auto"/>
            <w:left w:val="none" w:sz="0" w:space="0" w:color="auto"/>
            <w:bottom w:val="none" w:sz="0" w:space="0" w:color="auto"/>
            <w:right w:val="none" w:sz="0" w:space="0" w:color="auto"/>
          </w:divBdr>
        </w:div>
        <w:div w:id="1738211777">
          <w:marLeft w:val="480"/>
          <w:marRight w:val="0"/>
          <w:marTop w:val="0"/>
          <w:marBottom w:val="0"/>
          <w:divBdr>
            <w:top w:val="none" w:sz="0" w:space="0" w:color="auto"/>
            <w:left w:val="none" w:sz="0" w:space="0" w:color="auto"/>
            <w:bottom w:val="none" w:sz="0" w:space="0" w:color="auto"/>
            <w:right w:val="none" w:sz="0" w:space="0" w:color="auto"/>
          </w:divBdr>
        </w:div>
        <w:div w:id="1669360614">
          <w:marLeft w:val="480"/>
          <w:marRight w:val="0"/>
          <w:marTop w:val="0"/>
          <w:marBottom w:val="0"/>
          <w:divBdr>
            <w:top w:val="none" w:sz="0" w:space="0" w:color="auto"/>
            <w:left w:val="none" w:sz="0" w:space="0" w:color="auto"/>
            <w:bottom w:val="none" w:sz="0" w:space="0" w:color="auto"/>
            <w:right w:val="none" w:sz="0" w:space="0" w:color="auto"/>
          </w:divBdr>
        </w:div>
        <w:div w:id="132912432">
          <w:marLeft w:val="480"/>
          <w:marRight w:val="0"/>
          <w:marTop w:val="0"/>
          <w:marBottom w:val="0"/>
          <w:divBdr>
            <w:top w:val="none" w:sz="0" w:space="0" w:color="auto"/>
            <w:left w:val="none" w:sz="0" w:space="0" w:color="auto"/>
            <w:bottom w:val="none" w:sz="0" w:space="0" w:color="auto"/>
            <w:right w:val="none" w:sz="0" w:space="0" w:color="auto"/>
          </w:divBdr>
        </w:div>
        <w:div w:id="1897157409">
          <w:marLeft w:val="480"/>
          <w:marRight w:val="0"/>
          <w:marTop w:val="0"/>
          <w:marBottom w:val="0"/>
          <w:divBdr>
            <w:top w:val="none" w:sz="0" w:space="0" w:color="auto"/>
            <w:left w:val="none" w:sz="0" w:space="0" w:color="auto"/>
            <w:bottom w:val="none" w:sz="0" w:space="0" w:color="auto"/>
            <w:right w:val="none" w:sz="0" w:space="0" w:color="auto"/>
          </w:divBdr>
        </w:div>
        <w:div w:id="922639163">
          <w:marLeft w:val="480"/>
          <w:marRight w:val="0"/>
          <w:marTop w:val="0"/>
          <w:marBottom w:val="0"/>
          <w:divBdr>
            <w:top w:val="none" w:sz="0" w:space="0" w:color="auto"/>
            <w:left w:val="none" w:sz="0" w:space="0" w:color="auto"/>
            <w:bottom w:val="none" w:sz="0" w:space="0" w:color="auto"/>
            <w:right w:val="none" w:sz="0" w:space="0" w:color="auto"/>
          </w:divBdr>
        </w:div>
        <w:div w:id="156725312">
          <w:marLeft w:val="480"/>
          <w:marRight w:val="0"/>
          <w:marTop w:val="0"/>
          <w:marBottom w:val="0"/>
          <w:divBdr>
            <w:top w:val="none" w:sz="0" w:space="0" w:color="auto"/>
            <w:left w:val="none" w:sz="0" w:space="0" w:color="auto"/>
            <w:bottom w:val="none" w:sz="0" w:space="0" w:color="auto"/>
            <w:right w:val="none" w:sz="0" w:space="0" w:color="auto"/>
          </w:divBdr>
        </w:div>
        <w:div w:id="1867713319">
          <w:marLeft w:val="480"/>
          <w:marRight w:val="0"/>
          <w:marTop w:val="0"/>
          <w:marBottom w:val="0"/>
          <w:divBdr>
            <w:top w:val="none" w:sz="0" w:space="0" w:color="auto"/>
            <w:left w:val="none" w:sz="0" w:space="0" w:color="auto"/>
            <w:bottom w:val="none" w:sz="0" w:space="0" w:color="auto"/>
            <w:right w:val="none" w:sz="0" w:space="0" w:color="auto"/>
          </w:divBdr>
        </w:div>
        <w:div w:id="1834175662">
          <w:marLeft w:val="480"/>
          <w:marRight w:val="0"/>
          <w:marTop w:val="0"/>
          <w:marBottom w:val="0"/>
          <w:divBdr>
            <w:top w:val="none" w:sz="0" w:space="0" w:color="auto"/>
            <w:left w:val="none" w:sz="0" w:space="0" w:color="auto"/>
            <w:bottom w:val="none" w:sz="0" w:space="0" w:color="auto"/>
            <w:right w:val="none" w:sz="0" w:space="0" w:color="auto"/>
          </w:divBdr>
        </w:div>
        <w:div w:id="1383553815">
          <w:marLeft w:val="480"/>
          <w:marRight w:val="0"/>
          <w:marTop w:val="0"/>
          <w:marBottom w:val="0"/>
          <w:divBdr>
            <w:top w:val="none" w:sz="0" w:space="0" w:color="auto"/>
            <w:left w:val="none" w:sz="0" w:space="0" w:color="auto"/>
            <w:bottom w:val="none" w:sz="0" w:space="0" w:color="auto"/>
            <w:right w:val="none" w:sz="0" w:space="0" w:color="auto"/>
          </w:divBdr>
        </w:div>
        <w:div w:id="506527767">
          <w:marLeft w:val="480"/>
          <w:marRight w:val="0"/>
          <w:marTop w:val="0"/>
          <w:marBottom w:val="0"/>
          <w:divBdr>
            <w:top w:val="none" w:sz="0" w:space="0" w:color="auto"/>
            <w:left w:val="none" w:sz="0" w:space="0" w:color="auto"/>
            <w:bottom w:val="none" w:sz="0" w:space="0" w:color="auto"/>
            <w:right w:val="none" w:sz="0" w:space="0" w:color="auto"/>
          </w:divBdr>
        </w:div>
        <w:div w:id="1933271417">
          <w:marLeft w:val="480"/>
          <w:marRight w:val="0"/>
          <w:marTop w:val="0"/>
          <w:marBottom w:val="0"/>
          <w:divBdr>
            <w:top w:val="none" w:sz="0" w:space="0" w:color="auto"/>
            <w:left w:val="none" w:sz="0" w:space="0" w:color="auto"/>
            <w:bottom w:val="none" w:sz="0" w:space="0" w:color="auto"/>
            <w:right w:val="none" w:sz="0" w:space="0" w:color="auto"/>
          </w:divBdr>
        </w:div>
        <w:div w:id="355279585">
          <w:marLeft w:val="480"/>
          <w:marRight w:val="0"/>
          <w:marTop w:val="0"/>
          <w:marBottom w:val="0"/>
          <w:divBdr>
            <w:top w:val="none" w:sz="0" w:space="0" w:color="auto"/>
            <w:left w:val="none" w:sz="0" w:space="0" w:color="auto"/>
            <w:bottom w:val="none" w:sz="0" w:space="0" w:color="auto"/>
            <w:right w:val="none" w:sz="0" w:space="0" w:color="auto"/>
          </w:divBdr>
        </w:div>
      </w:divsChild>
    </w:div>
    <w:div w:id="911699038">
      <w:bodyDiv w:val="1"/>
      <w:marLeft w:val="0"/>
      <w:marRight w:val="0"/>
      <w:marTop w:val="0"/>
      <w:marBottom w:val="0"/>
      <w:divBdr>
        <w:top w:val="none" w:sz="0" w:space="0" w:color="auto"/>
        <w:left w:val="none" w:sz="0" w:space="0" w:color="auto"/>
        <w:bottom w:val="none" w:sz="0" w:space="0" w:color="auto"/>
        <w:right w:val="none" w:sz="0" w:space="0" w:color="auto"/>
      </w:divBdr>
    </w:div>
    <w:div w:id="918952511">
      <w:bodyDiv w:val="1"/>
      <w:marLeft w:val="0"/>
      <w:marRight w:val="0"/>
      <w:marTop w:val="0"/>
      <w:marBottom w:val="0"/>
      <w:divBdr>
        <w:top w:val="none" w:sz="0" w:space="0" w:color="auto"/>
        <w:left w:val="none" w:sz="0" w:space="0" w:color="auto"/>
        <w:bottom w:val="none" w:sz="0" w:space="0" w:color="auto"/>
        <w:right w:val="none" w:sz="0" w:space="0" w:color="auto"/>
      </w:divBdr>
    </w:div>
    <w:div w:id="921371939">
      <w:bodyDiv w:val="1"/>
      <w:marLeft w:val="0"/>
      <w:marRight w:val="0"/>
      <w:marTop w:val="0"/>
      <w:marBottom w:val="0"/>
      <w:divBdr>
        <w:top w:val="none" w:sz="0" w:space="0" w:color="auto"/>
        <w:left w:val="none" w:sz="0" w:space="0" w:color="auto"/>
        <w:bottom w:val="none" w:sz="0" w:space="0" w:color="auto"/>
        <w:right w:val="none" w:sz="0" w:space="0" w:color="auto"/>
      </w:divBdr>
      <w:divsChild>
        <w:div w:id="1754931049">
          <w:marLeft w:val="480"/>
          <w:marRight w:val="0"/>
          <w:marTop w:val="0"/>
          <w:marBottom w:val="0"/>
          <w:divBdr>
            <w:top w:val="none" w:sz="0" w:space="0" w:color="auto"/>
            <w:left w:val="none" w:sz="0" w:space="0" w:color="auto"/>
            <w:bottom w:val="none" w:sz="0" w:space="0" w:color="auto"/>
            <w:right w:val="none" w:sz="0" w:space="0" w:color="auto"/>
          </w:divBdr>
        </w:div>
        <w:div w:id="196354441">
          <w:marLeft w:val="480"/>
          <w:marRight w:val="0"/>
          <w:marTop w:val="0"/>
          <w:marBottom w:val="0"/>
          <w:divBdr>
            <w:top w:val="none" w:sz="0" w:space="0" w:color="auto"/>
            <w:left w:val="none" w:sz="0" w:space="0" w:color="auto"/>
            <w:bottom w:val="none" w:sz="0" w:space="0" w:color="auto"/>
            <w:right w:val="none" w:sz="0" w:space="0" w:color="auto"/>
          </w:divBdr>
        </w:div>
        <w:div w:id="81070888">
          <w:marLeft w:val="480"/>
          <w:marRight w:val="0"/>
          <w:marTop w:val="0"/>
          <w:marBottom w:val="0"/>
          <w:divBdr>
            <w:top w:val="none" w:sz="0" w:space="0" w:color="auto"/>
            <w:left w:val="none" w:sz="0" w:space="0" w:color="auto"/>
            <w:bottom w:val="none" w:sz="0" w:space="0" w:color="auto"/>
            <w:right w:val="none" w:sz="0" w:space="0" w:color="auto"/>
          </w:divBdr>
        </w:div>
        <w:div w:id="17899372">
          <w:marLeft w:val="480"/>
          <w:marRight w:val="0"/>
          <w:marTop w:val="0"/>
          <w:marBottom w:val="0"/>
          <w:divBdr>
            <w:top w:val="none" w:sz="0" w:space="0" w:color="auto"/>
            <w:left w:val="none" w:sz="0" w:space="0" w:color="auto"/>
            <w:bottom w:val="none" w:sz="0" w:space="0" w:color="auto"/>
            <w:right w:val="none" w:sz="0" w:space="0" w:color="auto"/>
          </w:divBdr>
        </w:div>
        <w:div w:id="1891645394">
          <w:marLeft w:val="480"/>
          <w:marRight w:val="0"/>
          <w:marTop w:val="0"/>
          <w:marBottom w:val="0"/>
          <w:divBdr>
            <w:top w:val="none" w:sz="0" w:space="0" w:color="auto"/>
            <w:left w:val="none" w:sz="0" w:space="0" w:color="auto"/>
            <w:bottom w:val="none" w:sz="0" w:space="0" w:color="auto"/>
            <w:right w:val="none" w:sz="0" w:space="0" w:color="auto"/>
          </w:divBdr>
        </w:div>
        <w:div w:id="512839189">
          <w:marLeft w:val="480"/>
          <w:marRight w:val="0"/>
          <w:marTop w:val="0"/>
          <w:marBottom w:val="0"/>
          <w:divBdr>
            <w:top w:val="none" w:sz="0" w:space="0" w:color="auto"/>
            <w:left w:val="none" w:sz="0" w:space="0" w:color="auto"/>
            <w:bottom w:val="none" w:sz="0" w:space="0" w:color="auto"/>
            <w:right w:val="none" w:sz="0" w:space="0" w:color="auto"/>
          </w:divBdr>
        </w:div>
        <w:div w:id="542982620">
          <w:marLeft w:val="480"/>
          <w:marRight w:val="0"/>
          <w:marTop w:val="0"/>
          <w:marBottom w:val="0"/>
          <w:divBdr>
            <w:top w:val="none" w:sz="0" w:space="0" w:color="auto"/>
            <w:left w:val="none" w:sz="0" w:space="0" w:color="auto"/>
            <w:bottom w:val="none" w:sz="0" w:space="0" w:color="auto"/>
            <w:right w:val="none" w:sz="0" w:space="0" w:color="auto"/>
          </w:divBdr>
        </w:div>
        <w:div w:id="698430460">
          <w:marLeft w:val="480"/>
          <w:marRight w:val="0"/>
          <w:marTop w:val="0"/>
          <w:marBottom w:val="0"/>
          <w:divBdr>
            <w:top w:val="none" w:sz="0" w:space="0" w:color="auto"/>
            <w:left w:val="none" w:sz="0" w:space="0" w:color="auto"/>
            <w:bottom w:val="none" w:sz="0" w:space="0" w:color="auto"/>
            <w:right w:val="none" w:sz="0" w:space="0" w:color="auto"/>
          </w:divBdr>
        </w:div>
        <w:div w:id="1385594805">
          <w:marLeft w:val="480"/>
          <w:marRight w:val="0"/>
          <w:marTop w:val="0"/>
          <w:marBottom w:val="0"/>
          <w:divBdr>
            <w:top w:val="none" w:sz="0" w:space="0" w:color="auto"/>
            <w:left w:val="none" w:sz="0" w:space="0" w:color="auto"/>
            <w:bottom w:val="none" w:sz="0" w:space="0" w:color="auto"/>
            <w:right w:val="none" w:sz="0" w:space="0" w:color="auto"/>
          </w:divBdr>
        </w:div>
        <w:div w:id="1628396153">
          <w:marLeft w:val="480"/>
          <w:marRight w:val="0"/>
          <w:marTop w:val="0"/>
          <w:marBottom w:val="0"/>
          <w:divBdr>
            <w:top w:val="none" w:sz="0" w:space="0" w:color="auto"/>
            <w:left w:val="none" w:sz="0" w:space="0" w:color="auto"/>
            <w:bottom w:val="none" w:sz="0" w:space="0" w:color="auto"/>
            <w:right w:val="none" w:sz="0" w:space="0" w:color="auto"/>
          </w:divBdr>
        </w:div>
        <w:div w:id="1924097352">
          <w:marLeft w:val="480"/>
          <w:marRight w:val="0"/>
          <w:marTop w:val="0"/>
          <w:marBottom w:val="0"/>
          <w:divBdr>
            <w:top w:val="none" w:sz="0" w:space="0" w:color="auto"/>
            <w:left w:val="none" w:sz="0" w:space="0" w:color="auto"/>
            <w:bottom w:val="none" w:sz="0" w:space="0" w:color="auto"/>
            <w:right w:val="none" w:sz="0" w:space="0" w:color="auto"/>
          </w:divBdr>
        </w:div>
        <w:div w:id="428621465">
          <w:marLeft w:val="480"/>
          <w:marRight w:val="0"/>
          <w:marTop w:val="0"/>
          <w:marBottom w:val="0"/>
          <w:divBdr>
            <w:top w:val="none" w:sz="0" w:space="0" w:color="auto"/>
            <w:left w:val="none" w:sz="0" w:space="0" w:color="auto"/>
            <w:bottom w:val="none" w:sz="0" w:space="0" w:color="auto"/>
            <w:right w:val="none" w:sz="0" w:space="0" w:color="auto"/>
          </w:divBdr>
        </w:div>
        <w:div w:id="246228562">
          <w:marLeft w:val="480"/>
          <w:marRight w:val="0"/>
          <w:marTop w:val="0"/>
          <w:marBottom w:val="0"/>
          <w:divBdr>
            <w:top w:val="none" w:sz="0" w:space="0" w:color="auto"/>
            <w:left w:val="none" w:sz="0" w:space="0" w:color="auto"/>
            <w:bottom w:val="none" w:sz="0" w:space="0" w:color="auto"/>
            <w:right w:val="none" w:sz="0" w:space="0" w:color="auto"/>
          </w:divBdr>
        </w:div>
        <w:div w:id="851647101">
          <w:marLeft w:val="480"/>
          <w:marRight w:val="0"/>
          <w:marTop w:val="0"/>
          <w:marBottom w:val="0"/>
          <w:divBdr>
            <w:top w:val="none" w:sz="0" w:space="0" w:color="auto"/>
            <w:left w:val="none" w:sz="0" w:space="0" w:color="auto"/>
            <w:bottom w:val="none" w:sz="0" w:space="0" w:color="auto"/>
            <w:right w:val="none" w:sz="0" w:space="0" w:color="auto"/>
          </w:divBdr>
        </w:div>
        <w:div w:id="794908690">
          <w:marLeft w:val="480"/>
          <w:marRight w:val="0"/>
          <w:marTop w:val="0"/>
          <w:marBottom w:val="0"/>
          <w:divBdr>
            <w:top w:val="none" w:sz="0" w:space="0" w:color="auto"/>
            <w:left w:val="none" w:sz="0" w:space="0" w:color="auto"/>
            <w:bottom w:val="none" w:sz="0" w:space="0" w:color="auto"/>
            <w:right w:val="none" w:sz="0" w:space="0" w:color="auto"/>
          </w:divBdr>
        </w:div>
        <w:div w:id="1170022996">
          <w:marLeft w:val="480"/>
          <w:marRight w:val="0"/>
          <w:marTop w:val="0"/>
          <w:marBottom w:val="0"/>
          <w:divBdr>
            <w:top w:val="none" w:sz="0" w:space="0" w:color="auto"/>
            <w:left w:val="none" w:sz="0" w:space="0" w:color="auto"/>
            <w:bottom w:val="none" w:sz="0" w:space="0" w:color="auto"/>
            <w:right w:val="none" w:sz="0" w:space="0" w:color="auto"/>
          </w:divBdr>
        </w:div>
        <w:div w:id="1969896521">
          <w:marLeft w:val="480"/>
          <w:marRight w:val="0"/>
          <w:marTop w:val="0"/>
          <w:marBottom w:val="0"/>
          <w:divBdr>
            <w:top w:val="none" w:sz="0" w:space="0" w:color="auto"/>
            <w:left w:val="none" w:sz="0" w:space="0" w:color="auto"/>
            <w:bottom w:val="none" w:sz="0" w:space="0" w:color="auto"/>
            <w:right w:val="none" w:sz="0" w:space="0" w:color="auto"/>
          </w:divBdr>
        </w:div>
        <w:div w:id="1279413661">
          <w:marLeft w:val="480"/>
          <w:marRight w:val="0"/>
          <w:marTop w:val="0"/>
          <w:marBottom w:val="0"/>
          <w:divBdr>
            <w:top w:val="none" w:sz="0" w:space="0" w:color="auto"/>
            <w:left w:val="none" w:sz="0" w:space="0" w:color="auto"/>
            <w:bottom w:val="none" w:sz="0" w:space="0" w:color="auto"/>
            <w:right w:val="none" w:sz="0" w:space="0" w:color="auto"/>
          </w:divBdr>
        </w:div>
        <w:div w:id="659963466">
          <w:marLeft w:val="480"/>
          <w:marRight w:val="0"/>
          <w:marTop w:val="0"/>
          <w:marBottom w:val="0"/>
          <w:divBdr>
            <w:top w:val="none" w:sz="0" w:space="0" w:color="auto"/>
            <w:left w:val="none" w:sz="0" w:space="0" w:color="auto"/>
            <w:bottom w:val="none" w:sz="0" w:space="0" w:color="auto"/>
            <w:right w:val="none" w:sz="0" w:space="0" w:color="auto"/>
          </w:divBdr>
        </w:div>
        <w:div w:id="1065105028">
          <w:marLeft w:val="480"/>
          <w:marRight w:val="0"/>
          <w:marTop w:val="0"/>
          <w:marBottom w:val="0"/>
          <w:divBdr>
            <w:top w:val="none" w:sz="0" w:space="0" w:color="auto"/>
            <w:left w:val="none" w:sz="0" w:space="0" w:color="auto"/>
            <w:bottom w:val="none" w:sz="0" w:space="0" w:color="auto"/>
            <w:right w:val="none" w:sz="0" w:space="0" w:color="auto"/>
          </w:divBdr>
        </w:div>
        <w:div w:id="1952200391">
          <w:marLeft w:val="480"/>
          <w:marRight w:val="0"/>
          <w:marTop w:val="0"/>
          <w:marBottom w:val="0"/>
          <w:divBdr>
            <w:top w:val="none" w:sz="0" w:space="0" w:color="auto"/>
            <w:left w:val="none" w:sz="0" w:space="0" w:color="auto"/>
            <w:bottom w:val="none" w:sz="0" w:space="0" w:color="auto"/>
            <w:right w:val="none" w:sz="0" w:space="0" w:color="auto"/>
          </w:divBdr>
        </w:div>
        <w:div w:id="400369306">
          <w:marLeft w:val="480"/>
          <w:marRight w:val="0"/>
          <w:marTop w:val="0"/>
          <w:marBottom w:val="0"/>
          <w:divBdr>
            <w:top w:val="none" w:sz="0" w:space="0" w:color="auto"/>
            <w:left w:val="none" w:sz="0" w:space="0" w:color="auto"/>
            <w:bottom w:val="none" w:sz="0" w:space="0" w:color="auto"/>
            <w:right w:val="none" w:sz="0" w:space="0" w:color="auto"/>
          </w:divBdr>
        </w:div>
        <w:div w:id="1759935658">
          <w:marLeft w:val="480"/>
          <w:marRight w:val="0"/>
          <w:marTop w:val="0"/>
          <w:marBottom w:val="0"/>
          <w:divBdr>
            <w:top w:val="none" w:sz="0" w:space="0" w:color="auto"/>
            <w:left w:val="none" w:sz="0" w:space="0" w:color="auto"/>
            <w:bottom w:val="none" w:sz="0" w:space="0" w:color="auto"/>
            <w:right w:val="none" w:sz="0" w:space="0" w:color="auto"/>
          </w:divBdr>
        </w:div>
      </w:divsChild>
    </w:div>
    <w:div w:id="928974069">
      <w:bodyDiv w:val="1"/>
      <w:marLeft w:val="0"/>
      <w:marRight w:val="0"/>
      <w:marTop w:val="0"/>
      <w:marBottom w:val="0"/>
      <w:divBdr>
        <w:top w:val="none" w:sz="0" w:space="0" w:color="auto"/>
        <w:left w:val="none" w:sz="0" w:space="0" w:color="auto"/>
        <w:bottom w:val="none" w:sz="0" w:space="0" w:color="auto"/>
        <w:right w:val="none" w:sz="0" w:space="0" w:color="auto"/>
      </w:divBdr>
    </w:div>
    <w:div w:id="933706138">
      <w:bodyDiv w:val="1"/>
      <w:marLeft w:val="0"/>
      <w:marRight w:val="0"/>
      <w:marTop w:val="0"/>
      <w:marBottom w:val="0"/>
      <w:divBdr>
        <w:top w:val="none" w:sz="0" w:space="0" w:color="auto"/>
        <w:left w:val="none" w:sz="0" w:space="0" w:color="auto"/>
        <w:bottom w:val="none" w:sz="0" w:space="0" w:color="auto"/>
        <w:right w:val="none" w:sz="0" w:space="0" w:color="auto"/>
      </w:divBdr>
    </w:div>
    <w:div w:id="935750154">
      <w:bodyDiv w:val="1"/>
      <w:marLeft w:val="0"/>
      <w:marRight w:val="0"/>
      <w:marTop w:val="0"/>
      <w:marBottom w:val="0"/>
      <w:divBdr>
        <w:top w:val="none" w:sz="0" w:space="0" w:color="auto"/>
        <w:left w:val="none" w:sz="0" w:space="0" w:color="auto"/>
        <w:bottom w:val="none" w:sz="0" w:space="0" w:color="auto"/>
        <w:right w:val="none" w:sz="0" w:space="0" w:color="auto"/>
      </w:divBdr>
    </w:div>
    <w:div w:id="938829636">
      <w:bodyDiv w:val="1"/>
      <w:marLeft w:val="0"/>
      <w:marRight w:val="0"/>
      <w:marTop w:val="0"/>
      <w:marBottom w:val="0"/>
      <w:divBdr>
        <w:top w:val="none" w:sz="0" w:space="0" w:color="auto"/>
        <w:left w:val="none" w:sz="0" w:space="0" w:color="auto"/>
        <w:bottom w:val="none" w:sz="0" w:space="0" w:color="auto"/>
        <w:right w:val="none" w:sz="0" w:space="0" w:color="auto"/>
      </w:divBdr>
      <w:divsChild>
        <w:div w:id="731469096">
          <w:marLeft w:val="480"/>
          <w:marRight w:val="0"/>
          <w:marTop w:val="0"/>
          <w:marBottom w:val="0"/>
          <w:divBdr>
            <w:top w:val="none" w:sz="0" w:space="0" w:color="auto"/>
            <w:left w:val="none" w:sz="0" w:space="0" w:color="auto"/>
            <w:bottom w:val="none" w:sz="0" w:space="0" w:color="auto"/>
            <w:right w:val="none" w:sz="0" w:space="0" w:color="auto"/>
          </w:divBdr>
        </w:div>
        <w:div w:id="171116880">
          <w:marLeft w:val="480"/>
          <w:marRight w:val="0"/>
          <w:marTop w:val="0"/>
          <w:marBottom w:val="0"/>
          <w:divBdr>
            <w:top w:val="none" w:sz="0" w:space="0" w:color="auto"/>
            <w:left w:val="none" w:sz="0" w:space="0" w:color="auto"/>
            <w:bottom w:val="none" w:sz="0" w:space="0" w:color="auto"/>
            <w:right w:val="none" w:sz="0" w:space="0" w:color="auto"/>
          </w:divBdr>
        </w:div>
        <w:div w:id="1109080313">
          <w:marLeft w:val="480"/>
          <w:marRight w:val="0"/>
          <w:marTop w:val="0"/>
          <w:marBottom w:val="0"/>
          <w:divBdr>
            <w:top w:val="none" w:sz="0" w:space="0" w:color="auto"/>
            <w:left w:val="none" w:sz="0" w:space="0" w:color="auto"/>
            <w:bottom w:val="none" w:sz="0" w:space="0" w:color="auto"/>
            <w:right w:val="none" w:sz="0" w:space="0" w:color="auto"/>
          </w:divBdr>
        </w:div>
        <w:div w:id="1010060956">
          <w:marLeft w:val="480"/>
          <w:marRight w:val="0"/>
          <w:marTop w:val="0"/>
          <w:marBottom w:val="0"/>
          <w:divBdr>
            <w:top w:val="none" w:sz="0" w:space="0" w:color="auto"/>
            <w:left w:val="none" w:sz="0" w:space="0" w:color="auto"/>
            <w:bottom w:val="none" w:sz="0" w:space="0" w:color="auto"/>
            <w:right w:val="none" w:sz="0" w:space="0" w:color="auto"/>
          </w:divBdr>
        </w:div>
        <w:div w:id="1650549030">
          <w:marLeft w:val="480"/>
          <w:marRight w:val="0"/>
          <w:marTop w:val="0"/>
          <w:marBottom w:val="0"/>
          <w:divBdr>
            <w:top w:val="none" w:sz="0" w:space="0" w:color="auto"/>
            <w:left w:val="none" w:sz="0" w:space="0" w:color="auto"/>
            <w:bottom w:val="none" w:sz="0" w:space="0" w:color="auto"/>
            <w:right w:val="none" w:sz="0" w:space="0" w:color="auto"/>
          </w:divBdr>
        </w:div>
        <w:div w:id="583952961">
          <w:marLeft w:val="480"/>
          <w:marRight w:val="0"/>
          <w:marTop w:val="0"/>
          <w:marBottom w:val="0"/>
          <w:divBdr>
            <w:top w:val="none" w:sz="0" w:space="0" w:color="auto"/>
            <w:left w:val="none" w:sz="0" w:space="0" w:color="auto"/>
            <w:bottom w:val="none" w:sz="0" w:space="0" w:color="auto"/>
            <w:right w:val="none" w:sz="0" w:space="0" w:color="auto"/>
          </w:divBdr>
        </w:div>
        <w:div w:id="1955088325">
          <w:marLeft w:val="480"/>
          <w:marRight w:val="0"/>
          <w:marTop w:val="0"/>
          <w:marBottom w:val="0"/>
          <w:divBdr>
            <w:top w:val="none" w:sz="0" w:space="0" w:color="auto"/>
            <w:left w:val="none" w:sz="0" w:space="0" w:color="auto"/>
            <w:bottom w:val="none" w:sz="0" w:space="0" w:color="auto"/>
            <w:right w:val="none" w:sz="0" w:space="0" w:color="auto"/>
          </w:divBdr>
        </w:div>
        <w:div w:id="1839690615">
          <w:marLeft w:val="480"/>
          <w:marRight w:val="0"/>
          <w:marTop w:val="0"/>
          <w:marBottom w:val="0"/>
          <w:divBdr>
            <w:top w:val="none" w:sz="0" w:space="0" w:color="auto"/>
            <w:left w:val="none" w:sz="0" w:space="0" w:color="auto"/>
            <w:bottom w:val="none" w:sz="0" w:space="0" w:color="auto"/>
            <w:right w:val="none" w:sz="0" w:space="0" w:color="auto"/>
          </w:divBdr>
        </w:div>
        <w:div w:id="1130973047">
          <w:marLeft w:val="480"/>
          <w:marRight w:val="0"/>
          <w:marTop w:val="0"/>
          <w:marBottom w:val="0"/>
          <w:divBdr>
            <w:top w:val="none" w:sz="0" w:space="0" w:color="auto"/>
            <w:left w:val="none" w:sz="0" w:space="0" w:color="auto"/>
            <w:bottom w:val="none" w:sz="0" w:space="0" w:color="auto"/>
            <w:right w:val="none" w:sz="0" w:space="0" w:color="auto"/>
          </w:divBdr>
        </w:div>
        <w:div w:id="1162355765">
          <w:marLeft w:val="480"/>
          <w:marRight w:val="0"/>
          <w:marTop w:val="0"/>
          <w:marBottom w:val="0"/>
          <w:divBdr>
            <w:top w:val="none" w:sz="0" w:space="0" w:color="auto"/>
            <w:left w:val="none" w:sz="0" w:space="0" w:color="auto"/>
            <w:bottom w:val="none" w:sz="0" w:space="0" w:color="auto"/>
            <w:right w:val="none" w:sz="0" w:space="0" w:color="auto"/>
          </w:divBdr>
        </w:div>
        <w:div w:id="619410240">
          <w:marLeft w:val="480"/>
          <w:marRight w:val="0"/>
          <w:marTop w:val="0"/>
          <w:marBottom w:val="0"/>
          <w:divBdr>
            <w:top w:val="none" w:sz="0" w:space="0" w:color="auto"/>
            <w:left w:val="none" w:sz="0" w:space="0" w:color="auto"/>
            <w:bottom w:val="none" w:sz="0" w:space="0" w:color="auto"/>
            <w:right w:val="none" w:sz="0" w:space="0" w:color="auto"/>
          </w:divBdr>
        </w:div>
        <w:div w:id="215971760">
          <w:marLeft w:val="480"/>
          <w:marRight w:val="0"/>
          <w:marTop w:val="0"/>
          <w:marBottom w:val="0"/>
          <w:divBdr>
            <w:top w:val="none" w:sz="0" w:space="0" w:color="auto"/>
            <w:left w:val="none" w:sz="0" w:space="0" w:color="auto"/>
            <w:bottom w:val="none" w:sz="0" w:space="0" w:color="auto"/>
            <w:right w:val="none" w:sz="0" w:space="0" w:color="auto"/>
          </w:divBdr>
        </w:div>
        <w:div w:id="924416430">
          <w:marLeft w:val="480"/>
          <w:marRight w:val="0"/>
          <w:marTop w:val="0"/>
          <w:marBottom w:val="0"/>
          <w:divBdr>
            <w:top w:val="none" w:sz="0" w:space="0" w:color="auto"/>
            <w:left w:val="none" w:sz="0" w:space="0" w:color="auto"/>
            <w:bottom w:val="none" w:sz="0" w:space="0" w:color="auto"/>
            <w:right w:val="none" w:sz="0" w:space="0" w:color="auto"/>
          </w:divBdr>
        </w:div>
        <w:div w:id="1178151895">
          <w:marLeft w:val="480"/>
          <w:marRight w:val="0"/>
          <w:marTop w:val="0"/>
          <w:marBottom w:val="0"/>
          <w:divBdr>
            <w:top w:val="none" w:sz="0" w:space="0" w:color="auto"/>
            <w:left w:val="none" w:sz="0" w:space="0" w:color="auto"/>
            <w:bottom w:val="none" w:sz="0" w:space="0" w:color="auto"/>
            <w:right w:val="none" w:sz="0" w:space="0" w:color="auto"/>
          </w:divBdr>
        </w:div>
        <w:div w:id="1591427433">
          <w:marLeft w:val="480"/>
          <w:marRight w:val="0"/>
          <w:marTop w:val="0"/>
          <w:marBottom w:val="0"/>
          <w:divBdr>
            <w:top w:val="none" w:sz="0" w:space="0" w:color="auto"/>
            <w:left w:val="none" w:sz="0" w:space="0" w:color="auto"/>
            <w:bottom w:val="none" w:sz="0" w:space="0" w:color="auto"/>
            <w:right w:val="none" w:sz="0" w:space="0" w:color="auto"/>
          </w:divBdr>
        </w:div>
        <w:div w:id="1804689143">
          <w:marLeft w:val="480"/>
          <w:marRight w:val="0"/>
          <w:marTop w:val="0"/>
          <w:marBottom w:val="0"/>
          <w:divBdr>
            <w:top w:val="none" w:sz="0" w:space="0" w:color="auto"/>
            <w:left w:val="none" w:sz="0" w:space="0" w:color="auto"/>
            <w:bottom w:val="none" w:sz="0" w:space="0" w:color="auto"/>
            <w:right w:val="none" w:sz="0" w:space="0" w:color="auto"/>
          </w:divBdr>
        </w:div>
        <w:div w:id="1354185121">
          <w:marLeft w:val="480"/>
          <w:marRight w:val="0"/>
          <w:marTop w:val="0"/>
          <w:marBottom w:val="0"/>
          <w:divBdr>
            <w:top w:val="none" w:sz="0" w:space="0" w:color="auto"/>
            <w:left w:val="none" w:sz="0" w:space="0" w:color="auto"/>
            <w:bottom w:val="none" w:sz="0" w:space="0" w:color="auto"/>
            <w:right w:val="none" w:sz="0" w:space="0" w:color="auto"/>
          </w:divBdr>
        </w:div>
        <w:div w:id="1671250821">
          <w:marLeft w:val="480"/>
          <w:marRight w:val="0"/>
          <w:marTop w:val="0"/>
          <w:marBottom w:val="0"/>
          <w:divBdr>
            <w:top w:val="none" w:sz="0" w:space="0" w:color="auto"/>
            <w:left w:val="none" w:sz="0" w:space="0" w:color="auto"/>
            <w:bottom w:val="none" w:sz="0" w:space="0" w:color="auto"/>
            <w:right w:val="none" w:sz="0" w:space="0" w:color="auto"/>
          </w:divBdr>
        </w:div>
        <w:div w:id="1791899294">
          <w:marLeft w:val="480"/>
          <w:marRight w:val="0"/>
          <w:marTop w:val="0"/>
          <w:marBottom w:val="0"/>
          <w:divBdr>
            <w:top w:val="none" w:sz="0" w:space="0" w:color="auto"/>
            <w:left w:val="none" w:sz="0" w:space="0" w:color="auto"/>
            <w:bottom w:val="none" w:sz="0" w:space="0" w:color="auto"/>
            <w:right w:val="none" w:sz="0" w:space="0" w:color="auto"/>
          </w:divBdr>
        </w:div>
        <w:div w:id="1790203887">
          <w:marLeft w:val="480"/>
          <w:marRight w:val="0"/>
          <w:marTop w:val="0"/>
          <w:marBottom w:val="0"/>
          <w:divBdr>
            <w:top w:val="none" w:sz="0" w:space="0" w:color="auto"/>
            <w:left w:val="none" w:sz="0" w:space="0" w:color="auto"/>
            <w:bottom w:val="none" w:sz="0" w:space="0" w:color="auto"/>
            <w:right w:val="none" w:sz="0" w:space="0" w:color="auto"/>
          </w:divBdr>
        </w:div>
        <w:div w:id="474030334">
          <w:marLeft w:val="480"/>
          <w:marRight w:val="0"/>
          <w:marTop w:val="0"/>
          <w:marBottom w:val="0"/>
          <w:divBdr>
            <w:top w:val="none" w:sz="0" w:space="0" w:color="auto"/>
            <w:left w:val="none" w:sz="0" w:space="0" w:color="auto"/>
            <w:bottom w:val="none" w:sz="0" w:space="0" w:color="auto"/>
            <w:right w:val="none" w:sz="0" w:space="0" w:color="auto"/>
          </w:divBdr>
        </w:div>
        <w:div w:id="1402677833">
          <w:marLeft w:val="480"/>
          <w:marRight w:val="0"/>
          <w:marTop w:val="0"/>
          <w:marBottom w:val="0"/>
          <w:divBdr>
            <w:top w:val="none" w:sz="0" w:space="0" w:color="auto"/>
            <w:left w:val="none" w:sz="0" w:space="0" w:color="auto"/>
            <w:bottom w:val="none" w:sz="0" w:space="0" w:color="auto"/>
            <w:right w:val="none" w:sz="0" w:space="0" w:color="auto"/>
          </w:divBdr>
        </w:div>
      </w:divsChild>
    </w:div>
    <w:div w:id="941104455">
      <w:bodyDiv w:val="1"/>
      <w:marLeft w:val="0"/>
      <w:marRight w:val="0"/>
      <w:marTop w:val="0"/>
      <w:marBottom w:val="0"/>
      <w:divBdr>
        <w:top w:val="none" w:sz="0" w:space="0" w:color="auto"/>
        <w:left w:val="none" w:sz="0" w:space="0" w:color="auto"/>
        <w:bottom w:val="none" w:sz="0" w:space="0" w:color="auto"/>
        <w:right w:val="none" w:sz="0" w:space="0" w:color="auto"/>
      </w:divBdr>
    </w:div>
    <w:div w:id="961768188">
      <w:bodyDiv w:val="1"/>
      <w:marLeft w:val="0"/>
      <w:marRight w:val="0"/>
      <w:marTop w:val="0"/>
      <w:marBottom w:val="0"/>
      <w:divBdr>
        <w:top w:val="none" w:sz="0" w:space="0" w:color="auto"/>
        <w:left w:val="none" w:sz="0" w:space="0" w:color="auto"/>
        <w:bottom w:val="none" w:sz="0" w:space="0" w:color="auto"/>
        <w:right w:val="none" w:sz="0" w:space="0" w:color="auto"/>
      </w:divBdr>
    </w:div>
    <w:div w:id="964191738">
      <w:bodyDiv w:val="1"/>
      <w:marLeft w:val="0"/>
      <w:marRight w:val="0"/>
      <w:marTop w:val="0"/>
      <w:marBottom w:val="0"/>
      <w:divBdr>
        <w:top w:val="none" w:sz="0" w:space="0" w:color="auto"/>
        <w:left w:val="none" w:sz="0" w:space="0" w:color="auto"/>
        <w:bottom w:val="none" w:sz="0" w:space="0" w:color="auto"/>
        <w:right w:val="none" w:sz="0" w:space="0" w:color="auto"/>
      </w:divBdr>
    </w:div>
    <w:div w:id="967129720">
      <w:bodyDiv w:val="1"/>
      <w:marLeft w:val="0"/>
      <w:marRight w:val="0"/>
      <w:marTop w:val="0"/>
      <w:marBottom w:val="0"/>
      <w:divBdr>
        <w:top w:val="none" w:sz="0" w:space="0" w:color="auto"/>
        <w:left w:val="none" w:sz="0" w:space="0" w:color="auto"/>
        <w:bottom w:val="none" w:sz="0" w:space="0" w:color="auto"/>
        <w:right w:val="none" w:sz="0" w:space="0" w:color="auto"/>
      </w:divBdr>
      <w:divsChild>
        <w:div w:id="1506283700">
          <w:marLeft w:val="480"/>
          <w:marRight w:val="0"/>
          <w:marTop w:val="0"/>
          <w:marBottom w:val="0"/>
          <w:divBdr>
            <w:top w:val="none" w:sz="0" w:space="0" w:color="auto"/>
            <w:left w:val="none" w:sz="0" w:space="0" w:color="auto"/>
            <w:bottom w:val="none" w:sz="0" w:space="0" w:color="auto"/>
            <w:right w:val="none" w:sz="0" w:space="0" w:color="auto"/>
          </w:divBdr>
        </w:div>
        <w:div w:id="1549342551">
          <w:marLeft w:val="480"/>
          <w:marRight w:val="0"/>
          <w:marTop w:val="0"/>
          <w:marBottom w:val="0"/>
          <w:divBdr>
            <w:top w:val="none" w:sz="0" w:space="0" w:color="auto"/>
            <w:left w:val="none" w:sz="0" w:space="0" w:color="auto"/>
            <w:bottom w:val="none" w:sz="0" w:space="0" w:color="auto"/>
            <w:right w:val="none" w:sz="0" w:space="0" w:color="auto"/>
          </w:divBdr>
        </w:div>
        <w:div w:id="2072540795">
          <w:marLeft w:val="480"/>
          <w:marRight w:val="0"/>
          <w:marTop w:val="0"/>
          <w:marBottom w:val="0"/>
          <w:divBdr>
            <w:top w:val="none" w:sz="0" w:space="0" w:color="auto"/>
            <w:left w:val="none" w:sz="0" w:space="0" w:color="auto"/>
            <w:bottom w:val="none" w:sz="0" w:space="0" w:color="auto"/>
            <w:right w:val="none" w:sz="0" w:space="0" w:color="auto"/>
          </w:divBdr>
        </w:div>
        <w:div w:id="1909919206">
          <w:marLeft w:val="480"/>
          <w:marRight w:val="0"/>
          <w:marTop w:val="0"/>
          <w:marBottom w:val="0"/>
          <w:divBdr>
            <w:top w:val="none" w:sz="0" w:space="0" w:color="auto"/>
            <w:left w:val="none" w:sz="0" w:space="0" w:color="auto"/>
            <w:bottom w:val="none" w:sz="0" w:space="0" w:color="auto"/>
            <w:right w:val="none" w:sz="0" w:space="0" w:color="auto"/>
          </w:divBdr>
        </w:div>
        <w:div w:id="885720824">
          <w:marLeft w:val="480"/>
          <w:marRight w:val="0"/>
          <w:marTop w:val="0"/>
          <w:marBottom w:val="0"/>
          <w:divBdr>
            <w:top w:val="none" w:sz="0" w:space="0" w:color="auto"/>
            <w:left w:val="none" w:sz="0" w:space="0" w:color="auto"/>
            <w:bottom w:val="none" w:sz="0" w:space="0" w:color="auto"/>
            <w:right w:val="none" w:sz="0" w:space="0" w:color="auto"/>
          </w:divBdr>
        </w:div>
        <w:div w:id="1389955343">
          <w:marLeft w:val="480"/>
          <w:marRight w:val="0"/>
          <w:marTop w:val="0"/>
          <w:marBottom w:val="0"/>
          <w:divBdr>
            <w:top w:val="none" w:sz="0" w:space="0" w:color="auto"/>
            <w:left w:val="none" w:sz="0" w:space="0" w:color="auto"/>
            <w:bottom w:val="none" w:sz="0" w:space="0" w:color="auto"/>
            <w:right w:val="none" w:sz="0" w:space="0" w:color="auto"/>
          </w:divBdr>
        </w:div>
        <w:div w:id="199978056">
          <w:marLeft w:val="480"/>
          <w:marRight w:val="0"/>
          <w:marTop w:val="0"/>
          <w:marBottom w:val="0"/>
          <w:divBdr>
            <w:top w:val="none" w:sz="0" w:space="0" w:color="auto"/>
            <w:left w:val="none" w:sz="0" w:space="0" w:color="auto"/>
            <w:bottom w:val="none" w:sz="0" w:space="0" w:color="auto"/>
            <w:right w:val="none" w:sz="0" w:space="0" w:color="auto"/>
          </w:divBdr>
        </w:div>
        <w:div w:id="762342514">
          <w:marLeft w:val="480"/>
          <w:marRight w:val="0"/>
          <w:marTop w:val="0"/>
          <w:marBottom w:val="0"/>
          <w:divBdr>
            <w:top w:val="none" w:sz="0" w:space="0" w:color="auto"/>
            <w:left w:val="none" w:sz="0" w:space="0" w:color="auto"/>
            <w:bottom w:val="none" w:sz="0" w:space="0" w:color="auto"/>
            <w:right w:val="none" w:sz="0" w:space="0" w:color="auto"/>
          </w:divBdr>
        </w:div>
        <w:div w:id="74714151">
          <w:marLeft w:val="480"/>
          <w:marRight w:val="0"/>
          <w:marTop w:val="0"/>
          <w:marBottom w:val="0"/>
          <w:divBdr>
            <w:top w:val="none" w:sz="0" w:space="0" w:color="auto"/>
            <w:left w:val="none" w:sz="0" w:space="0" w:color="auto"/>
            <w:bottom w:val="none" w:sz="0" w:space="0" w:color="auto"/>
            <w:right w:val="none" w:sz="0" w:space="0" w:color="auto"/>
          </w:divBdr>
        </w:div>
      </w:divsChild>
    </w:div>
    <w:div w:id="977027570">
      <w:bodyDiv w:val="1"/>
      <w:marLeft w:val="0"/>
      <w:marRight w:val="0"/>
      <w:marTop w:val="0"/>
      <w:marBottom w:val="0"/>
      <w:divBdr>
        <w:top w:val="none" w:sz="0" w:space="0" w:color="auto"/>
        <w:left w:val="none" w:sz="0" w:space="0" w:color="auto"/>
        <w:bottom w:val="none" w:sz="0" w:space="0" w:color="auto"/>
        <w:right w:val="none" w:sz="0" w:space="0" w:color="auto"/>
      </w:divBdr>
    </w:div>
    <w:div w:id="985859532">
      <w:bodyDiv w:val="1"/>
      <w:marLeft w:val="0"/>
      <w:marRight w:val="0"/>
      <w:marTop w:val="0"/>
      <w:marBottom w:val="0"/>
      <w:divBdr>
        <w:top w:val="none" w:sz="0" w:space="0" w:color="auto"/>
        <w:left w:val="none" w:sz="0" w:space="0" w:color="auto"/>
        <w:bottom w:val="none" w:sz="0" w:space="0" w:color="auto"/>
        <w:right w:val="none" w:sz="0" w:space="0" w:color="auto"/>
      </w:divBdr>
    </w:div>
    <w:div w:id="1000891914">
      <w:bodyDiv w:val="1"/>
      <w:marLeft w:val="0"/>
      <w:marRight w:val="0"/>
      <w:marTop w:val="0"/>
      <w:marBottom w:val="0"/>
      <w:divBdr>
        <w:top w:val="none" w:sz="0" w:space="0" w:color="auto"/>
        <w:left w:val="none" w:sz="0" w:space="0" w:color="auto"/>
        <w:bottom w:val="none" w:sz="0" w:space="0" w:color="auto"/>
        <w:right w:val="none" w:sz="0" w:space="0" w:color="auto"/>
      </w:divBdr>
    </w:div>
    <w:div w:id="1004935513">
      <w:bodyDiv w:val="1"/>
      <w:marLeft w:val="0"/>
      <w:marRight w:val="0"/>
      <w:marTop w:val="0"/>
      <w:marBottom w:val="0"/>
      <w:divBdr>
        <w:top w:val="none" w:sz="0" w:space="0" w:color="auto"/>
        <w:left w:val="none" w:sz="0" w:space="0" w:color="auto"/>
        <w:bottom w:val="none" w:sz="0" w:space="0" w:color="auto"/>
        <w:right w:val="none" w:sz="0" w:space="0" w:color="auto"/>
      </w:divBdr>
    </w:div>
    <w:div w:id="1005396555">
      <w:bodyDiv w:val="1"/>
      <w:marLeft w:val="0"/>
      <w:marRight w:val="0"/>
      <w:marTop w:val="0"/>
      <w:marBottom w:val="0"/>
      <w:divBdr>
        <w:top w:val="none" w:sz="0" w:space="0" w:color="auto"/>
        <w:left w:val="none" w:sz="0" w:space="0" w:color="auto"/>
        <w:bottom w:val="none" w:sz="0" w:space="0" w:color="auto"/>
        <w:right w:val="none" w:sz="0" w:space="0" w:color="auto"/>
      </w:divBdr>
    </w:div>
    <w:div w:id="1009984216">
      <w:bodyDiv w:val="1"/>
      <w:marLeft w:val="0"/>
      <w:marRight w:val="0"/>
      <w:marTop w:val="0"/>
      <w:marBottom w:val="0"/>
      <w:divBdr>
        <w:top w:val="none" w:sz="0" w:space="0" w:color="auto"/>
        <w:left w:val="none" w:sz="0" w:space="0" w:color="auto"/>
        <w:bottom w:val="none" w:sz="0" w:space="0" w:color="auto"/>
        <w:right w:val="none" w:sz="0" w:space="0" w:color="auto"/>
      </w:divBdr>
      <w:divsChild>
        <w:div w:id="2104910453">
          <w:marLeft w:val="480"/>
          <w:marRight w:val="0"/>
          <w:marTop w:val="0"/>
          <w:marBottom w:val="0"/>
          <w:divBdr>
            <w:top w:val="none" w:sz="0" w:space="0" w:color="auto"/>
            <w:left w:val="none" w:sz="0" w:space="0" w:color="auto"/>
            <w:bottom w:val="none" w:sz="0" w:space="0" w:color="auto"/>
            <w:right w:val="none" w:sz="0" w:space="0" w:color="auto"/>
          </w:divBdr>
        </w:div>
        <w:div w:id="1422330983">
          <w:marLeft w:val="480"/>
          <w:marRight w:val="0"/>
          <w:marTop w:val="0"/>
          <w:marBottom w:val="0"/>
          <w:divBdr>
            <w:top w:val="none" w:sz="0" w:space="0" w:color="auto"/>
            <w:left w:val="none" w:sz="0" w:space="0" w:color="auto"/>
            <w:bottom w:val="none" w:sz="0" w:space="0" w:color="auto"/>
            <w:right w:val="none" w:sz="0" w:space="0" w:color="auto"/>
          </w:divBdr>
        </w:div>
        <w:div w:id="1302928525">
          <w:marLeft w:val="480"/>
          <w:marRight w:val="0"/>
          <w:marTop w:val="0"/>
          <w:marBottom w:val="0"/>
          <w:divBdr>
            <w:top w:val="none" w:sz="0" w:space="0" w:color="auto"/>
            <w:left w:val="none" w:sz="0" w:space="0" w:color="auto"/>
            <w:bottom w:val="none" w:sz="0" w:space="0" w:color="auto"/>
            <w:right w:val="none" w:sz="0" w:space="0" w:color="auto"/>
          </w:divBdr>
        </w:div>
        <w:div w:id="1601258964">
          <w:marLeft w:val="480"/>
          <w:marRight w:val="0"/>
          <w:marTop w:val="0"/>
          <w:marBottom w:val="0"/>
          <w:divBdr>
            <w:top w:val="none" w:sz="0" w:space="0" w:color="auto"/>
            <w:left w:val="none" w:sz="0" w:space="0" w:color="auto"/>
            <w:bottom w:val="none" w:sz="0" w:space="0" w:color="auto"/>
            <w:right w:val="none" w:sz="0" w:space="0" w:color="auto"/>
          </w:divBdr>
        </w:div>
        <w:div w:id="1920097901">
          <w:marLeft w:val="480"/>
          <w:marRight w:val="0"/>
          <w:marTop w:val="0"/>
          <w:marBottom w:val="0"/>
          <w:divBdr>
            <w:top w:val="none" w:sz="0" w:space="0" w:color="auto"/>
            <w:left w:val="none" w:sz="0" w:space="0" w:color="auto"/>
            <w:bottom w:val="none" w:sz="0" w:space="0" w:color="auto"/>
            <w:right w:val="none" w:sz="0" w:space="0" w:color="auto"/>
          </w:divBdr>
        </w:div>
        <w:div w:id="720324879">
          <w:marLeft w:val="480"/>
          <w:marRight w:val="0"/>
          <w:marTop w:val="0"/>
          <w:marBottom w:val="0"/>
          <w:divBdr>
            <w:top w:val="none" w:sz="0" w:space="0" w:color="auto"/>
            <w:left w:val="none" w:sz="0" w:space="0" w:color="auto"/>
            <w:bottom w:val="none" w:sz="0" w:space="0" w:color="auto"/>
            <w:right w:val="none" w:sz="0" w:space="0" w:color="auto"/>
          </w:divBdr>
        </w:div>
        <w:div w:id="1792747808">
          <w:marLeft w:val="480"/>
          <w:marRight w:val="0"/>
          <w:marTop w:val="0"/>
          <w:marBottom w:val="0"/>
          <w:divBdr>
            <w:top w:val="none" w:sz="0" w:space="0" w:color="auto"/>
            <w:left w:val="none" w:sz="0" w:space="0" w:color="auto"/>
            <w:bottom w:val="none" w:sz="0" w:space="0" w:color="auto"/>
            <w:right w:val="none" w:sz="0" w:space="0" w:color="auto"/>
          </w:divBdr>
        </w:div>
        <w:div w:id="1438061501">
          <w:marLeft w:val="480"/>
          <w:marRight w:val="0"/>
          <w:marTop w:val="0"/>
          <w:marBottom w:val="0"/>
          <w:divBdr>
            <w:top w:val="none" w:sz="0" w:space="0" w:color="auto"/>
            <w:left w:val="none" w:sz="0" w:space="0" w:color="auto"/>
            <w:bottom w:val="none" w:sz="0" w:space="0" w:color="auto"/>
            <w:right w:val="none" w:sz="0" w:space="0" w:color="auto"/>
          </w:divBdr>
        </w:div>
      </w:divsChild>
    </w:div>
    <w:div w:id="1010260597">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sChild>
        <w:div w:id="86779842">
          <w:marLeft w:val="480"/>
          <w:marRight w:val="0"/>
          <w:marTop w:val="0"/>
          <w:marBottom w:val="0"/>
          <w:divBdr>
            <w:top w:val="none" w:sz="0" w:space="0" w:color="auto"/>
            <w:left w:val="none" w:sz="0" w:space="0" w:color="auto"/>
            <w:bottom w:val="none" w:sz="0" w:space="0" w:color="auto"/>
            <w:right w:val="none" w:sz="0" w:space="0" w:color="auto"/>
          </w:divBdr>
        </w:div>
        <w:div w:id="1204947448">
          <w:marLeft w:val="480"/>
          <w:marRight w:val="0"/>
          <w:marTop w:val="0"/>
          <w:marBottom w:val="0"/>
          <w:divBdr>
            <w:top w:val="none" w:sz="0" w:space="0" w:color="auto"/>
            <w:left w:val="none" w:sz="0" w:space="0" w:color="auto"/>
            <w:bottom w:val="none" w:sz="0" w:space="0" w:color="auto"/>
            <w:right w:val="none" w:sz="0" w:space="0" w:color="auto"/>
          </w:divBdr>
        </w:div>
        <w:div w:id="1903759424">
          <w:marLeft w:val="480"/>
          <w:marRight w:val="0"/>
          <w:marTop w:val="0"/>
          <w:marBottom w:val="0"/>
          <w:divBdr>
            <w:top w:val="none" w:sz="0" w:space="0" w:color="auto"/>
            <w:left w:val="none" w:sz="0" w:space="0" w:color="auto"/>
            <w:bottom w:val="none" w:sz="0" w:space="0" w:color="auto"/>
            <w:right w:val="none" w:sz="0" w:space="0" w:color="auto"/>
          </w:divBdr>
        </w:div>
        <w:div w:id="1680236306">
          <w:marLeft w:val="480"/>
          <w:marRight w:val="0"/>
          <w:marTop w:val="0"/>
          <w:marBottom w:val="0"/>
          <w:divBdr>
            <w:top w:val="none" w:sz="0" w:space="0" w:color="auto"/>
            <w:left w:val="none" w:sz="0" w:space="0" w:color="auto"/>
            <w:bottom w:val="none" w:sz="0" w:space="0" w:color="auto"/>
            <w:right w:val="none" w:sz="0" w:space="0" w:color="auto"/>
          </w:divBdr>
        </w:div>
        <w:div w:id="1205093913">
          <w:marLeft w:val="480"/>
          <w:marRight w:val="0"/>
          <w:marTop w:val="0"/>
          <w:marBottom w:val="0"/>
          <w:divBdr>
            <w:top w:val="none" w:sz="0" w:space="0" w:color="auto"/>
            <w:left w:val="none" w:sz="0" w:space="0" w:color="auto"/>
            <w:bottom w:val="none" w:sz="0" w:space="0" w:color="auto"/>
            <w:right w:val="none" w:sz="0" w:space="0" w:color="auto"/>
          </w:divBdr>
        </w:div>
        <w:div w:id="923298385">
          <w:marLeft w:val="480"/>
          <w:marRight w:val="0"/>
          <w:marTop w:val="0"/>
          <w:marBottom w:val="0"/>
          <w:divBdr>
            <w:top w:val="none" w:sz="0" w:space="0" w:color="auto"/>
            <w:left w:val="none" w:sz="0" w:space="0" w:color="auto"/>
            <w:bottom w:val="none" w:sz="0" w:space="0" w:color="auto"/>
            <w:right w:val="none" w:sz="0" w:space="0" w:color="auto"/>
          </w:divBdr>
        </w:div>
        <w:div w:id="1094278598">
          <w:marLeft w:val="480"/>
          <w:marRight w:val="0"/>
          <w:marTop w:val="0"/>
          <w:marBottom w:val="0"/>
          <w:divBdr>
            <w:top w:val="none" w:sz="0" w:space="0" w:color="auto"/>
            <w:left w:val="none" w:sz="0" w:space="0" w:color="auto"/>
            <w:bottom w:val="none" w:sz="0" w:space="0" w:color="auto"/>
            <w:right w:val="none" w:sz="0" w:space="0" w:color="auto"/>
          </w:divBdr>
        </w:div>
        <w:div w:id="256715914">
          <w:marLeft w:val="480"/>
          <w:marRight w:val="0"/>
          <w:marTop w:val="0"/>
          <w:marBottom w:val="0"/>
          <w:divBdr>
            <w:top w:val="none" w:sz="0" w:space="0" w:color="auto"/>
            <w:left w:val="none" w:sz="0" w:space="0" w:color="auto"/>
            <w:bottom w:val="none" w:sz="0" w:space="0" w:color="auto"/>
            <w:right w:val="none" w:sz="0" w:space="0" w:color="auto"/>
          </w:divBdr>
        </w:div>
        <w:div w:id="1169060012">
          <w:marLeft w:val="480"/>
          <w:marRight w:val="0"/>
          <w:marTop w:val="0"/>
          <w:marBottom w:val="0"/>
          <w:divBdr>
            <w:top w:val="none" w:sz="0" w:space="0" w:color="auto"/>
            <w:left w:val="none" w:sz="0" w:space="0" w:color="auto"/>
            <w:bottom w:val="none" w:sz="0" w:space="0" w:color="auto"/>
            <w:right w:val="none" w:sz="0" w:space="0" w:color="auto"/>
          </w:divBdr>
        </w:div>
        <w:div w:id="254561179">
          <w:marLeft w:val="480"/>
          <w:marRight w:val="0"/>
          <w:marTop w:val="0"/>
          <w:marBottom w:val="0"/>
          <w:divBdr>
            <w:top w:val="none" w:sz="0" w:space="0" w:color="auto"/>
            <w:left w:val="none" w:sz="0" w:space="0" w:color="auto"/>
            <w:bottom w:val="none" w:sz="0" w:space="0" w:color="auto"/>
            <w:right w:val="none" w:sz="0" w:space="0" w:color="auto"/>
          </w:divBdr>
        </w:div>
        <w:div w:id="116338857">
          <w:marLeft w:val="480"/>
          <w:marRight w:val="0"/>
          <w:marTop w:val="0"/>
          <w:marBottom w:val="0"/>
          <w:divBdr>
            <w:top w:val="none" w:sz="0" w:space="0" w:color="auto"/>
            <w:left w:val="none" w:sz="0" w:space="0" w:color="auto"/>
            <w:bottom w:val="none" w:sz="0" w:space="0" w:color="auto"/>
            <w:right w:val="none" w:sz="0" w:space="0" w:color="auto"/>
          </w:divBdr>
        </w:div>
        <w:div w:id="1236093181">
          <w:marLeft w:val="480"/>
          <w:marRight w:val="0"/>
          <w:marTop w:val="0"/>
          <w:marBottom w:val="0"/>
          <w:divBdr>
            <w:top w:val="none" w:sz="0" w:space="0" w:color="auto"/>
            <w:left w:val="none" w:sz="0" w:space="0" w:color="auto"/>
            <w:bottom w:val="none" w:sz="0" w:space="0" w:color="auto"/>
            <w:right w:val="none" w:sz="0" w:space="0" w:color="auto"/>
          </w:divBdr>
        </w:div>
      </w:divsChild>
    </w:div>
    <w:div w:id="1017928789">
      <w:bodyDiv w:val="1"/>
      <w:marLeft w:val="0"/>
      <w:marRight w:val="0"/>
      <w:marTop w:val="0"/>
      <w:marBottom w:val="0"/>
      <w:divBdr>
        <w:top w:val="none" w:sz="0" w:space="0" w:color="auto"/>
        <w:left w:val="none" w:sz="0" w:space="0" w:color="auto"/>
        <w:bottom w:val="none" w:sz="0" w:space="0" w:color="auto"/>
        <w:right w:val="none" w:sz="0" w:space="0" w:color="auto"/>
      </w:divBdr>
    </w:div>
    <w:div w:id="1021466764">
      <w:bodyDiv w:val="1"/>
      <w:marLeft w:val="0"/>
      <w:marRight w:val="0"/>
      <w:marTop w:val="0"/>
      <w:marBottom w:val="0"/>
      <w:divBdr>
        <w:top w:val="none" w:sz="0" w:space="0" w:color="auto"/>
        <w:left w:val="none" w:sz="0" w:space="0" w:color="auto"/>
        <w:bottom w:val="none" w:sz="0" w:space="0" w:color="auto"/>
        <w:right w:val="none" w:sz="0" w:space="0" w:color="auto"/>
      </w:divBdr>
    </w:div>
    <w:div w:id="1024138960">
      <w:bodyDiv w:val="1"/>
      <w:marLeft w:val="0"/>
      <w:marRight w:val="0"/>
      <w:marTop w:val="0"/>
      <w:marBottom w:val="0"/>
      <w:divBdr>
        <w:top w:val="none" w:sz="0" w:space="0" w:color="auto"/>
        <w:left w:val="none" w:sz="0" w:space="0" w:color="auto"/>
        <w:bottom w:val="none" w:sz="0" w:space="0" w:color="auto"/>
        <w:right w:val="none" w:sz="0" w:space="0" w:color="auto"/>
      </w:divBdr>
      <w:divsChild>
        <w:div w:id="1309021004">
          <w:marLeft w:val="480"/>
          <w:marRight w:val="0"/>
          <w:marTop w:val="0"/>
          <w:marBottom w:val="0"/>
          <w:divBdr>
            <w:top w:val="none" w:sz="0" w:space="0" w:color="auto"/>
            <w:left w:val="none" w:sz="0" w:space="0" w:color="auto"/>
            <w:bottom w:val="none" w:sz="0" w:space="0" w:color="auto"/>
            <w:right w:val="none" w:sz="0" w:space="0" w:color="auto"/>
          </w:divBdr>
        </w:div>
        <w:div w:id="1437864019">
          <w:marLeft w:val="480"/>
          <w:marRight w:val="0"/>
          <w:marTop w:val="0"/>
          <w:marBottom w:val="0"/>
          <w:divBdr>
            <w:top w:val="none" w:sz="0" w:space="0" w:color="auto"/>
            <w:left w:val="none" w:sz="0" w:space="0" w:color="auto"/>
            <w:bottom w:val="none" w:sz="0" w:space="0" w:color="auto"/>
            <w:right w:val="none" w:sz="0" w:space="0" w:color="auto"/>
          </w:divBdr>
        </w:div>
        <w:div w:id="1349411425">
          <w:marLeft w:val="480"/>
          <w:marRight w:val="0"/>
          <w:marTop w:val="0"/>
          <w:marBottom w:val="0"/>
          <w:divBdr>
            <w:top w:val="none" w:sz="0" w:space="0" w:color="auto"/>
            <w:left w:val="none" w:sz="0" w:space="0" w:color="auto"/>
            <w:bottom w:val="none" w:sz="0" w:space="0" w:color="auto"/>
            <w:right w:val="none" w:sz="0" w:space="0" w:color="auto"/>
          </w:divBdr>
        </w:div>
        <w:div w:id="1438794616">
          <w:marLeft w:val="480"/>
          <w:marRight w:val="0"/>
          <w:marTop w:val="0"/>
          <w:marBottom w:val="0"/>
          <w:divBdr>
            <w:top w:val="none" w:sz="0" w:space="0" w:color="auto"/>
            <w:left w:val="none" w:sz="0" w:space="0" w:color="auto"/>
            <w:bottom w:val="none" w:sz="0" w:space="0" w:color="auto"/>
            <w:right w:val="none" w:sz="0" w:space="0" w:color="auto"/>
          </w:divBdr>
        </w:div>
        <w:div w:id="1566720234">
          <w:marLeft w:val="480"/>
          <w:marRight w:val="0"/>
          <w:marTop w:val="0"/>
          <w:marBottom w:val="0"/>
          <w:divBdr>
            <w:top w:val="none" w:sz="0" w:space="0" w:color="auto"/>
            <w:left w:val="none" w:sz="0" w:space="0" w:color="auto"/>
            <w:bottom w:val="none" w:sz="0" w:space="0" w:color="auto"/>
            <w:right w:val="none" w:sz="0" w:space="0" w:color="auto"/>
          </w:divBdr>
        </w:div>
        <w:div w:id="1664889460">
          <w:marLeft w:val="480"/>
          <w:marRight w:val="0"/>
          <w:marTop w:val="0"/>
          <w:marBottom w:val="0"/>
          <w:divBdr>
            <w:top w:val="none" w:sz="0" w:space="0" w:color="auto"/>
            <w:left w:val="none" w:sz="0" w:space="0" w:color="auto"/>
            <w:bottom w:val="none" w:sz="0" w:space="0" w:color="auto"/>
            <w:right w:val="none" w:sz="0" w:space="0" w:color="auto"/>
          </w:divBdr>
        </w:div>
        <w:div w:id="467279874">
          <w:marLeft w:val="480"/>
          <w:marRight w:val="0"/>
          <w:marTop w:val="0"/>
          <w:marBottom w:val="0"/>
          <w:divBdr>
            <w:top w:val="none" w:sz="0" w:space="0" w:color="auto"/>
            <w:left w:val="none" w:sz="0" w:space="0" w:color="auto"/>
            <w:bottom w:val="none" w:sz="0" w:space="0" w:color="auto"/>
            <w:right w:val="none" w:sz="0" w:space="0" w:color="auto"/>
          </w:divBdr>
        </w:div>
        <w:div w:id="174273717">
          <w:marLeft w:val="480"/>
          <w:marRight w:val="0"/>
          <w:marTop w:val="0"/>
          <w:marBottom w:val="0"/>
          <w:divBdr>
            <w:top w:val="none" w:sz="0" w:space="0" w:color="auto"/>
            <w:left w:val="none" w:sz="0" w:space="0" w:color="auto"/>
            <w:bottom w:val="none" w:sz="0" w:space="0" w:color="auto"/>
            <w:right w:val="none" w:sz="0" w:space="0" w:color="auto"/>
          </w:divBdr>
        </w:div>
        <w:div w:id="682319459">
          <w:marLeft w:val="480"/>
          <w:marRight w:val="0"/>
          <w:marTop w:val="0"/>
          <w:marBottom w:val="0"/>
          <w:divBdr>
            <w:top w:val="none" w:sz="0" w:space="0" w:color="auto"/>
            <w:left w:val="none" w:sz="0" w:space="0" w:color="auto"/>
            <w:bottom w:val="none" w:sz="0" w:space="0" w:color="auto"/>
            <w:right w:val="none" w:sz="0" w:space="0" w:color="auto"/>
          </w:divBdr>
        </w:div>
        <w:div w:id="466776370">
          <w:marLeft w:val="480"/>
          <w:marRight w:val="0"/>
          <w:marTop w:val="0"/>
          <w:marBottom w:val="0"/>
          <w:divBdr>
            <w:top w:val="none" w:sz="0" w:space="0" w:color="auto"/>
            <w:left w:val="none" w:sz="0" w:space="0" w:color="auto"/>
            <w:bottom w:val="none" w:sz="0" w:space="0" w:color="auto"/>
            <w:right w:val="none" w:sz="0" w:space="0" w:color="auto"/>
          </w:divBdr>
        </w:div>
      </w:divsChild>
    </w:div>
    <w:div w:id="1028792778">
      <w:bodyDiv w:val="1"/>
      <w:marLeft w:val="0"/>
      <w:marRight w:val="0"/>
      <w:marTop w:val="0"/>
      <w:marBottom w:val="0"/>
      <w:divBdr>
        <w:top w:val="none" w:sz="0" w:space="0" w:color="auto"/>
        <w:left w:val="none" w:sz="0" w:space="0" w:color="auto"/>
        <w:bottom w:val="none" w:sz="0" w:space="0" w:color="auto"/>
        <w:right w:val="none" w:sz="0" w:space="0" w:color="auto"/>
      </w:divBdr>
    </w:div>
    <w:div w:id="1030108294">
      <w:bodyDiv w:val="1"/>
      <w:marLeft w:val="0"/>
      <w:marRight w:val="0"/>
      <w:marTop w:val="0"/>
      <w:marBottom w:val="0"/>
      <w:divBdr>
        <w:top w:val="none" w:sz="0" w:space="0" w:color="auto"/>
        <w:left w:val="none" w:sz="0" w:space="0" w:color="auto"/>
        <w:bottom w:val="none" w:sz="0" w:space="0" w:color="auto"/>
        <w:right w:val="none" w:sz="0" w:space="0" w:color="auto"/>
      </w:divBdr>
    </w:div>
    <w:div w:id="1031300749">
      <w:bodyDiv w:val="1"/>
      <w:marLeft w:val="0"/>
      <w:marRight w:val="0"/>
      <w:marTop w:val="0"/>
      <w:marBottom w:val="0"/>
      <w:divBdr>
        <w:top w:val="none" w:sz="0" w:space="0" w:color="auto"/>
        <w:left w:val="none" w:sz="0" w:space="0" w:color="auto"/>
        <w:bottom w:val="none" w:sz="0" w:space="0" w:color="auto"/>
        <w:right w:val="none" w:sz="0" w:space="0" w:color="auto"/>
      </w:divBdr>
      <w:divsChild>
        <w:div w:id="1583644047">
          <w:marLeft w:val="480"/>
          <w:marRight w:val="0"/>
          <w:marTop w:val="0"/>
          <w:marBottom w:val="0"/>
          <w:divBdr>
            <w:top w:val="none" w:sz="0" w:space="0" w:color="auto"/>
            <w:left w:val="none" w:sz="0" w:space="0" w:color="auto"/>
            <w:bottom w:val="none" w:sz="0" w:space="0" w:color="auto"/>
            <w:right w:val="none" w:sz="0" w:space="0" w:color="auto"/>
          </w:divBdr>
        </w:div>
        <w:div w:id="162556159">
          <w:marLeft w:val="480"/>
          <w:marRight w:val="0"/>
          <w:marTop w:val="0"/>
          <w:marBottom w:val="0"/>
          <w:divBdr>
            <w:top w:val="none" w:sz="0" w:space="0" w:color="auto"/>
            <w:left w:val="none" w:sz="0" w:space="0" w:color="auto"/>
            <w:bottom w:val="none" w:sz="0" w:space="0" w:color="auto"/>
            <w:right w:val="none" w:sz="0" w:space="0" w:color="auto"/>
          </w:divBdr>
        </w:div>
        <w:div w:id="484057372">
          <w:marLeft w:val="480"/>
          <w:marRight w:val="0"/>
          <w:marTop w:val="0"/>
          <w:marBottom w:val="0"/>
          <w:divBdr>
            <w:top w:val="none" w:sz="0" w:space="0" w:color="auto"/>
            <w:left w:val="none" w:sz="0" w:space="0" w:color="auto"/>
            <w:bottom w:val="none" w:sz="0" w:space="0" w:color="auto"/>
            <w:right w:val="none" w:sz="0" w:space="0" w:color="auto"/>
          </w:divBdr>
        </w:div>
        <w:div w:id="809712723">
          <w:marLeft w:val="480"/>
          <w:marRight w:val="0"/>
          <w:marTop w:val="0"/>
          <w:marBottom w:val="0"/>
          <w:divBdr>
            <w:top w:val="none" w:sz="0" w:space="0" w:color="auto"/>
            <w:left w:val="none" w:sz="0" w:space="0" w:color="auto"/>
            <w:bottom w:val="none" w:sz="0" w:space="0" w:color="auto"/>
            <w:right w:val="none" w:sz="0" w:space="0" w:color="auto"/>
          </w:divBdr>
        </w:div>
        <w:div w:id="1753239171">
          <w:marLeft w:val="480"/>
          <w:marRight w:val="0"/>
          <w:marTop w:val="0"/>
          <w:marBottom w:val="0"/>
          <w:divBdr>
            <w:top w:val="none" w:sz="0" w:space="0" w:color="auto"/>
            <w:left w:val="none" w:sz="0" w:space="0" w:color="auto"/>
            <w:bottom w:val="none" w:sz="0" w:space="0" w:color="auto"/>
            <w:right w:val="none" w:sz="0" w:space="0" w:color="auto"/>
          </w:divBdr>
        </w:div>
        <w:div w:id="658853645">
          <w:marLeft w:val="480"/>
          <w:marRight w:val="0"/>
          <w:marTop w:val="0"/>
          <w:marBottom w:val="0"/>
          <w:divBdr>
            <w:top w:val="none" w:sz="0" w:space="0" w:color="auto"/>
            <w:left w:val="none" w:sz="0" w:space="0" w:color="auto"/>
            <w:bottom w:val="none" w:sz="0" w:space="0" w:color="auto"/>
            <w:right w:val="none" w:sz="0" w:space="0" w:color="auto"/>
          </w:divBdr>
        </w:div>
        <w:div w:id="1414863032">
          <w:marLeft w:val="480"/>
          <w:marRight w:val="0"/>
          <w:marTop w:val="0"/>
          <w:marBottom w:val="0"/>
          <w:divBdr>
            <w:top w:val="none" w:sz="0" w:space="0" w:color="auto"/>
            <w:left w:val="none" w:sz="0" w:space="0" w:color="auto"/>
            <w:bottom w:val="none" w:sz="0" w:space="0" w:color="auto"/>
            <w:right w:val="none" w:sz="0" w:space="0" w:color="auto"/>
          </w:divBdr>
        </w:div>
        <w:div w:id="1512795328">
          <w:marLeft w:val="480"/>
          <w:marRight w:val="0"/>
          <w:marTop w:val="0"/>
          <w:marBottom w:val="0"/>
          <w:divBdr>
            <w:top w:val="none" w:sz="0" w:space="0" w:color="auto"/>
            <w:left w:val="none" w:sz="0" w:space="0" w:color="auto"/>
            <w:bottom w:val="none" w:sz="0" w:space="0" w:color="auto"/>
            <w:right w:val="none" w:sz="0" w:space="0" w:color="auto"/>
          </w:divBdr>
        </w:div>
        <w:div w:id="871066601">
          <w:marLeft w:val="480"/>
          <w:marRight w:val="0"/>
          <w:marTop w:val="0"/>
          <w:marBottom w:val="0"/>
          <w:divBdr>
            <w:top w:val="none" w:sz="0" w:space="0" w:color="auto"/>
            <w:left w:val="none" w:sz="0" w:space="0" w:color="auto"/>
            <w:bottom w:val="none" w:sz="0" w:space="0" w:color="auto"/>
            <w:right w:val="none" w:sz="0" w:space="0" w:color="auto"/>
          </w:divBdr>
        </w:div>
        <w:div w:id="2517328">
          <w:marLeft w:val="480"/>
          <w:marRight w:val="0"/>
          <w:marTop w:val="0"/>
          <w:marBottom w:val="0"/>
          <w:divBdr>
            <w:top w:val="none" w:sz="0" w:space="0" w:color="auto"/>
            <w:left w:val="none" w:sz="0" w:space="0" w:color="auto"/>
            <w:bottom w:val="none" w:sz="0" w:space="0" w:color="auto"/>
            <w:right w:val="none" w:sz="0" w:space="0" w:color="auto"/>
          </w:divBdr>
        </w:div>
        <w:div w:id="1130174893">
          <w:marLeft w:val="480"/>
          <w:marRight w:val="0"/>
          <w:marTop w:val="0"/>
          <w:marBottom w:val="0"/>
          <w:divBdr>
            <w:top w:val="none" w:sz="0" w:space="0" w:color="auto"/>
            <w:left w:val="none" w:sz="0" w:space="0" w:color="auto"/>
            <w:bottom w:val="none" w:sz="0" w:space="0" w:color="auto"/>
            <w:right w:val="none" w:sz="0" w:space="0" w:color="auto"/>
          </w:divBdr>
        </w:div>
        <w:div w:id="606622049">
          <w:marLeft w:val="480"/>
          <w:marRight w:val="0"/>
          <w:marTop w:val="0"/>
          <w:marBottom w:val="0"/>
          <w:divBdr>
            <w:top w:val="none" w:sz="0" w:space="0" w:color="auto"/>
            <w:left w:val="none" w:sz="0" w:space="0" w:color="auto"/>
            <w:bottom w:val="none" w:sz="0" w:space="0" w:color="auto"/>
            <w:right w:val="none" w:sz="0" w:space="0" w:color="auto"/>
          </w:divBdr>
        </w:div>
        <w:div w:id="597644905">
          <w:marLeft w:val="480"/>
          <w:marRight w:val="0"/>
          <w:marTop w:val="0"/>
          <w:marBottom w:val="0"/>
          <w:divBdr>
            <w:top w:val="none" w:sz="0" w:space="0" w:color="auto"/>
            <w:left w:val="none" w:sz="0" w:space="0" w:color="auto"/>
            <w:bottom w:val="none" w:sz="0" w:space="0" w:color="auto"/>
            <w:right w:val="none" w:sz="0" w:space="0" w:color="auto"/>
          </w:divBdr>
        </w:div>
        <w:div w:id="648634785">
          <w:marLeft w:val="480"/>
          <w:marRight w:val="0"/>
          <w:marTop w:val="0"/>
          <w:marBottom w:val="0"/>
          <w:divBdr>
            <w:top w:val="none" w:sz="0" w:space="0" w:color="auto"/>
            <w:left w:val="none" w:sz="0" w:space="0" w:color="auto"/>
            <w:bottom w:val="none" w:sz="0" w:space="0" w:color="auto"/>
            <w:right w:val="none" w:sz="0" w:space="0" w:color="auto"/>
          </w:divBdr>
        </w:div>
        <w:div w:id="1951425671">
          <w:marLeft w:val="480"/>
          <w:marRight w:val="0"/>
          <w:marTop w:val="0"/>
          <w:marBottom w:val="0"/>
          <w:divBdr>
            <w:top w:val="none" w:sz="0" w:space="0" w:color="auto"/>
            <w:left w:val="none" w:sz="0" w:space="0" w:color="auto"/>
            <w:bottom w:val="none" w:sz="0" w:space="0" w:color="auto"/>
            <w:right w:val="none" w:sz="0" w:space="0" w:color="auto"/>
          </w:divBdr>
        </w:div>
        <w:div w:id="671765723">
          <w:marLeft w:val="480"/>
          <w:marRight w:val="0"/>
          <w:marTop w:val="0"/>
          <w:marBottom w:val="0"/>
          <w:divBdr>
            <w:top w:val="none" w:sz="0" w:space="0" w:color="auto"/>
            <w:left w:val="none" w:sz="0" w:space="0" w:color="auto"/>
            <w:bottom w:val="none" w:sz="0" w:space="0" w:color="auto"/>
            <w:right w:val="none" w:sz="0" w:space="0" w:color="auto"/>
          </w:divBdr>
        </w:div>
        <w:div w:id="50085398">
          <w:marLeft w:val="480"/>
          <w:marRight w:val="0"/>
          <w:marTop w:val="0"/>
          <w:marBottom w:val="0"/>
          <w:divBdr>
            <w:top w:val="none" w:sz="0" w:space="0" w:color="auto"/>
            <w:left w:val="none" w:sz="0" w:space="0" w:color="auto"/>
            <w:bottom w:val="none" w:sz="0" w:space="0" w:color="auto"/>
            <w:right w:val="none" w:sz="0" w:space="0" w:color="auto"/>
          </w:divBdr>
        </w:div>
        <w:div w:id="1729183119">
          <w:marLeft w:val="480"/>
          <w:marRight w:val="0"/>
          <w:marTop w:val="0"/>
          <w:marBottom w:val="0"/>
          <w:divBdr>
            <w:top w:val="none" w:sz="0" w:space="0" w:color="auto"/>
            <w:left w:val="none" w:sz="0" w:space="0" w:color="auto"/>
            <w:bottom w:val="none" w:sz="0" w:space="0" w:color="auto"/>
            <w:right w:val="none" w:sz="0" w:space="0" w:color="auto"/>
          </w:divBdr>
        </w:div>
        <w:div w:id="1016494915">
          <w:marLeft w:val="480"/>
          <w:marRight w:val="0"/>
          <w:marTop w:val="0"/>
          <w:marBottom w:val="0"/>
          <w:divBdr>
            <w:top w:val="none" w:sz="0" w:space="0" w:color="auto"/>
            <w:left w:val="none" w:sz="0" w:space="0" w:color="auto"/>
            <w:bottom w:val="none" w:sz="0" w:space="0" w:color="auto"/>
            <w:right w:val="none" w:sz="0" w:space="0" w:color="auto"/>
          </w:divBdr>
        </w:div>
        <w:div w:id="1823425314">
          <w:marLeft w:val="480"/>
          <w:marRight w:val="0"/>
          <w:marTop w:val="0"/>
          <w:marBottom w:val="0"/>
          <w:divBdr>
            <w:top w:val="none" w:sz="0" w:space="0" w:color="auto"/>
            <w:left w:val="none" w:sz="0" w:space="0" w:color="auto"/>
            <w:bottom w:val="none" w:sz="0" w:space="0" w:color="auto"/>
            <w:right w:val="none" w:sz="0" w:space="0" w:color="auto"/>
          </w:divBdr>
        </w:div>
        <w:div w:id="14040336">
          <w:marLeft w:val="480"/>
          <w:marRight w:val="0"/>
          <w:marTop w:val="0"/>
          <w:marBottom w:val="0"/>
          <w:divBdr>
            <w:top w:val="none" w:sz="0" w:space="0" w:color="auto"/>
            <w:left w:val="none" w:sz="0" w:space="0" w:color="auto"/>
            <w:bottom w:val="none" w:sz="0" w:space="0" w:color="auto"/>
            <w:right w:val="none" w:sz="0" w:space="0" w:color="auto"/>
          </w:divBdr>
        </w:div>
        <w:div w:id="601571304">
          <w:marLeft w:val="480"/>
          <w:marRight w:val="0"/>
          <w:marTop w:val="0"/>
          <w:marBottom w:val="0"/>
          <w:divBdr>
            <w:top w:val="none" w:sz="0" w:space="0" w:color="auto"/>
            <w:left w:val="none" w:sz="0" w:space="0" w:color="auto"/>
            <w:bottom w:val="none" w:sz="0" w:space="0" w:color="auto"/>
            <w:right w:val="none" w:sz="0" w:space="0" w:color="auto"/>
          </w:divBdr>
        </w:div>
        <w:div w:id="929628652">
          <w:marLeft w:val="480"/>
          <w:marRight w:val="0"/>
          <w:marTop w:val="0"/>
          <w:marBottom w:val="0"/>
          <w:divBdr>
            <w:top w:val="none" w:sz="0" w:space="0" w:color="auto"/>
            <w:left w:val="none" w:sz="0" w:space="0" w:color="auto"/>
            <w:bottom w:val="none" w:sz="0" w:space="0" w:color="auto"/>
            <w:right w:val="none" w:sz="0" w:space="0" w:color="auto"/>
          </w:divBdr>
        </w:div>
        <w:div w:id="939528069">
          <w:marLeft w:val="480"/>
          <w:marRight w:val="0"/>
          <w:marTop w:val="0"/>
          <w:marBottom w:val="0"/>
          <w:divBdr>
            <w:top w:val="none" w:sz="0" w:space="0" w:color="auto"/>
            <w:left w:val="none" w:sz="0" w:space="0" w:color="auto"/>
            <w:bottom w:val="none" w:sz="0" w:space="0" w:color="auto"/>
            <w:right w:val="none" w:sz="0" w:space="0" w:color="auto"/>
          </w:divBdr>
        </w:div>
        <w:div w:id="1874994583">
          <w:marLeft w:val="480"/>
          <w:marRight w:val="0"/>
          <w:marTop w:val="0"/>
          <w:marBottom w:val="0"/>
          <w:divBdr>
            <w:top w:val="none" w:sz="0" w:space="0" w:color="auto"/>
            <w:left w:val="none" w:sz="0" w:space="0" w:color="auto"/>
            <w:bottom w:val="none" w:sz="0" w:space="0" w:color="auto"/>
            <w:right w:val="none" w:sz="0" w:space="0" w:color="auto"/>
          </w:divBdr>
        </w:div>
        <w:div w:id="404767320">
          <w:marLeft w:val="480"/>
          <w:marRight w:val="0"/>
          <w:marTop w:val="0"/>
          <w:marBottom w:val="0"/>
          <w:divBdr>
            <w:top w:val="none" w:sz="0" w:space="0" w:color="auto"/>
            <w:left w:val="none" w:sz="0" w:space="0" w:color="auto"/>
            <w:bottom w:val="none" w:sz="0" w:space="0" w:color="auto"/>
            <w:right w:val="none" w:sz="0" w:space="0" w:color="auto"/>
          </w:divBdr>
        </w:div>
      </w:divsChild>
    </w:div>
    <w:div w:id="1037198262">
      <w:bodyDiv w:val="1"/>
      <w:marLeft w:val="0"/>
      <w:marRight w:val="0"/>
      <w:marTop w:val="0"/>
      <w:marBottom w:val="0"/>
      <w:divBdr>
        <w:top w:val="none" w:sz="0" w:space="0" w:color="auto"/>
        <w:left w:val="none" w:sz="0" w:space="0" w:color="auto"/>
        <w:bottom w:val="none" w:sz="0" w:space="0" w:color="auto"/>
        <w:right w:val="none" w:sz="0" w:space="0" w:color="auto"/>
      </w:divBdr>
    </w:div>
    <w:div w:id="1041170518">
      <w:bodyDiv w:val="1"/>
      <w:marLeft w:val="0"/>
      <w:marRight w:val="0"/>
      <w:marTop w:val="0"/>
      <w:marBottom w:val="0"/>
      <w:divBdr>
        <w:top w:val="none" w:sz="0" w:space="0" w:color="auto"/>
        <w:left w:val="none" w:sz="0" w:space="0" w:color="auto"/>
        <w:bottom w:val="none" w:sz="0" w:space="0" w:color="auto"/>
        <w:right w:val="none" w:sz="0" w:space="0" w:color="auto"/>
      </w:divBdr>
    </w:div>
    <w:div w:id="1042168960">
      <w:bodyDiv w:val="1"/>
      <w:marLeft w:val="0"/>
      <w:marRight w:val="0"/>
      <w:marTop w:val="0"/>
      <w:marBottom w:val="0"/>
      <w:divBdr>
        <w:top w:val="none" w:sz="0" w:space="0" w:color="auto"/>
        <w:left w:val="none" w:sz="0" w:space="0" w:color="auto"/>
        <w:bottom w:val="none" w:sz="0" w:space="0" w:color="auto"/>
        <w:right w:val="none" w:sz="0" w:space="0" w:color="auto"/>
      </w:divBdr>
    </w:div>
    <w:div w:id="1050542476">
      <w:bodyDiv w:val="1"/>
      <w:marLeft w:val="0"/>
      <w:marRight w:val="0"/>
      <w:marTop w:val="0"/>
      <w:marBottom w:val="0"/>
      <w:divBdr>
        <w:top w:val="none" w:sz="0" w:space="0" w:color="auto"/>
        <w:left w:val="none" w:sz="0" w:space="0" w:color="auto"/>
        <w:bottom w:val="none" w:sz="0" w:space="0" w:color="auto"/>
        <w:right w:val="none" w:sz="0" w:space="0" w:color="auto"/>
      </w:divBdr>
    </w:div>
    <w:div w:id="1051031599">
      <w:bodyDiv w:val="1"/>
      <w:marLeft w:val="0"/>
      <w:marRight w:val="0"/>
      <w:marTop w:val="0"/>
      <w:marBottom w:val="0"/>
      <w:divBdr>
        <w:top w:val="none" w:sz="0" w:space="0" w:color="auto"/>
        <w:left w:val="none" w:sz="0" w:space="0" w:color="auto"/>
        <w:bottom w:val="none" w:sz="0" w:space="0" w:color="auto"/>
        <w:right w:val="none" w:sz="0" w:space="0" w:color="auto"/>
      </w:divBdr>
      <w:divsChild>
        <w:div w:id="761074466">
          <w:marLeft w:val="480"/>
          <w:marRight w:val="0"/>
          <w:marTop w:val="0"/>
          <w:marBottom w:val="0"/>
          <w:divBdr>
            <w:top w:val="none" w:sz="0" w:space="0" w:color="auto"/>
            <w:left w:val="none" w:sz="0" w:space="0" w:color="auto"/>
            <w:bottom w:val="none" w:sz="0" w:space="0" w:color="auto"/>
            <w:right w:val="none" w:sz="0" w:space="0" w:color="auto"/>
          </w:divBdr>
        </w:div>
        <w:div w:id="123932389">
          <w:marLeft w:val="480"/>
          <w:marRight w:val="0"/>
          <w:marTop w:val="0"/>
          <w:marBottom w:val="0"/>
          <w:divBdr>
            <w:top w:val="none" w:sz="0" w:space="0" w:color="auto"/>
            <w:left w:val="none" w:sz="0" w:space="0" w:color="auto"/>
            <w:bottom w:val="none" w:sz="0" w:space="0" w:color="auto"/>
            <w:right w:val="none" w:sz="0" w:space="0" w:color="auto"/>
          </w:divBdr>
        </w:div>
        <w:div w:id="1804537662">
          <w:marLeft w:val="480"/>
          <w:marRight w:val="0"/>
          <w:marTop w:val="0"/>
          <w:marBottom w:val="0"/>
          <w:divBdr>
            <w:top w:val="none" w:sz="0" w:space="0" w:color="auto"/>
            <w:left w:val="none" w:sz="0" w:space="0" w:color="auto"/>
            <w:bottom w:val="none" w:sz="0" w:space="0" w:color="auto"/>
            <w:right w:val="none" w:sz="0" w:space="0" w:color="auto"/>
          </w:divBdr>
        </w:div>
        <w:div w:id="1455174710">
          <w:marLeft w:val="480"/>
          <w:marRight w:val="0"/>
          <w:marTop w:val="0"/>
          <w:marBottom w:val="0"/>
          <w:divBdr>
            <w:top w:val="none" w:sz="0" w:space="0" w:color="auto"/>
            <w:left w:val="none" w:sz="0" w:space="0" w:color="auto"/>
            <w:bottom w:val="none" w:sz="0" w:space="0" w:color="auto"/>
            <w:right w:val="none" w:sz="0" w:space="0" w:color="auto"/>
          </w:divBdr>
        </w:div>
        <w:div w:id="25255216">
          <w:marLeft w:val="480"/>
          <w:marRight w:val="0"/>
          <w:marTop w:val="0"/>
          <w:marBottom w:val="0"/>
          <w:divBdr>
            <w:top w:val="none" w:sz="0" w:space="0" w:color="auto"/>
            <w:left w:val="none" w:sz="0" w:space="0" w:color="auto"/>
            <w:bottom w:val="none" w:sz="0" w:space="0" w:color="auto"/>
            <w:right w:val="none" w:sz="0" w:space="0" w:color="auto"/>
          </w:divBdr>
        </w:div>
        <w:div w:id="407726852">
          <w:marLeft w:val="480"/>
          <w:marRight w:val="0"/>
          <w:marTop w:val="0"/>
          <w:marBottom w:val="0"/>
          <w:divBdr>
            <w:top w:val="none" w:sz="0" w:space="0" w:color="auto"/>
            <w:left w:val="none" w:sz="0" w:space="0" w:color="auto"/>
            <w:bottom w:val="none" w:sz="0" w:space="0" w:color="auto"/>
            <w:right w:val="none" w:sz="0" w:space="0" w:color="auto"/>
          </w:divBdr>
        </w:div>
        <w:div w:id="849412170">
          <w:marLeft w:val="480"/>
          <w:marRight w:val="0"/>
          <w:marTop w:val="0"/>
          <w:marBottom w:val="0"/>
          <w:divBdr>
            <w:top w:val="none" w:sz="0" w:space="0" w:color="auto"/>
            <w:left w:val="none" w:sz="0" w:space="0" w:color="auto"/>
            <w:bottom w:val="none" w:sz="0" w:space="0" w:color="auto"/>
            <w:right w:val="none" w:sz="0" w:space="0" w:color="auto"/>
          </w:divBdr>
        </w:div>
        <w:div w:id="390005171">
          <w:marLeft w:val="480"/>
          <w:marRight w:val="0"/>
          <w:marTop w:val="0"/>
          <w:marBottom w:val="0"/>
          <w:divBdr>
            <w:top w:val="none" w:sz="0" w:space="0" w:color="auto"/>
            <w:left w:val="none" w:sz="0" w:space="0" w:color="auto"/>
            <w:bottom w:val="none" w:sz="0" w:space="0" w:color="auto"/>
            <w:right w:val="none" w:sz="0" w:space="0" w:color="auto"/>
          </w:divBdr>
        </w:div>
        <w:div w:id="959607263">
          <w:marLeft w:val="480"/>
          <w:marRight w:val="0"/>
          <w:marTop w:val="0"/>
          <w:marBottom w:val="0"/>
          <w:divBdr>
            <w:top w:val="none" w:sz="0" w:space="0" w:color="auto"/>
            <w:left w:val="none" w:sz="0" w:space="0" w:color="auto"/>
            <w:bottom w:val="none" w:sz="0" w:space="0" w:color="auto"/>
            <w:right w:val="none" w:sz="0" w:space="0" w:color="auto"/>
          </w:divBdr>
        </w:div>
        <w:div w:id="816261726">
          <w:marLeft w:val="480"/>
          <w:marRight w:val="0"/>
          <w:marTop w:val="0"/>
          <w:marBottom w:val="0"/>
          <w:divBdr>
            <w:top w:val="none" w:sz="0" w:space="0" w:color="auto"/>
            <w:left w:val="none" w:sz="0" w:space="0" w:color="auto"/>
            <w:bottom w:val="none" w:sz="0" w:space="0" w:color="auto"/>
            <w:right w:val="none" w:sz="0" w:space="0" w:color="auto"/>
          </w:divBdr>
        </w:div>
        <w:div w:id="1668631568">
          <w:marLeft w:val="480"/>
          <w:marRight w:val="0"/>
          <w:marTop w:val="0"/>
          <w:marBottom w:val="0"/>
          <w:divBdr>
            <w:top w:val="none" w:sz="0" w:space="0" w:color="auto"/>
            <w:left w:val="none" w:sz="0" w:space="0" w:color="auto"/>
            <w:bottom w:val="none" w:sz="0" w:space="0" w:color="auto"/>
            <w:right w:val="none" w:sz="0" w:space="0" w:color="auto"/>
          </w:divBdr>
        </w:div>
        <w:div w:id="337270626">
          <w:marLeft w:val="480"/>
          <w:marRight w:val="0"/>
          <w:marTop w:val="0"/>
          <w:marBottom w:val="0"/>
          <w:divBdr>
            <w:top w:val="none" w:sz="0" w:space="0" w:color="auto"/>
            <w:left w:val="none" w:sz="0" w:space="0" w:color="auto"/>
            <w:bottom w:val="none" w:sz="0" w:space="0" w:color="auto"/>
            <w:right w:val="none" w:sz="0" w:space="0" w:color="auto"/>
          </w:divBdr>
        </w:div>
        <w:div w:id="2056536208">
          <w:marLeft w:val="480"/>
          <w:marRight w:val="0"/>
          <w:marTop w:val="0"/>
          <w:marBottom w:val="0"/>
          <w:divBdr>
            <w:top w:val="none" w:sz="0" w:space="0" w:color="auto"/>
            <w:left w:val="none" w:sz="0" w:space="0" w:color="auto"/>
            <w:bottom w:val="none" w:sz="0" w:space="0" w:color="auto"/>
            <w:right w:val="none" w:sz="0" w:space="0" w:color="auto"/>
          </w:divBdr>
        </w:div>
        <w:div w:id="1792825595">
          <w:marLeft w:val="480"/>
          <w:marRight w:val="0"/>
          <w:marTop w:val="0"/>
          <w:marBottom w:val="0"/>
          <w:divBdr>
            <w:top w:val="none" w:sz="0" w:space="0" w:color="auto"/>
            <w:left w:val="none" w:sz="0" w:space="0" w:color="auto"/>
            <w:bottom w:val="none" w:sz="0" w:space="0" w:color="auto"/>
            <w:right w:val="none" w:sz="0" w:space="0" w:color="auto"/>
          </w:divBdr>
        </w:div>
      </w:divsChild>
    </w:div>
    <w:div w:id="1056901689">
      <w:bodyDiv w:val="1"/>
      <w:marLeft w:val="0"/>
      <w:marRight w:val="0"/>
      <w:marTop w:val="0"/>
      <w:marBottom w:val="0"/>
      <w:divBdr>
        <w:top w:val="none" w:sz="0" w:space="0" w:color="auto"/>
        <w:left w:val="none" w:sz="0" w:space="0" w:color="auto"/>
        <w:bottom w:val="none" w:sz="0" w:space="0" w:color="auto"/>
        <w:right w:val="none" w:sz="0" w:space="0" w:color="auto"/>
      </w:divBdr>
    </w:div>
    <w:div w:id="1060439948">
      <w:bodyDiv w:val="1"/>
      <w:marLeft w:val="0"/>
      <w:marRight w:val="0"/>
      <w:marTop w:val="0"/>
      <w:marBottom w:val="0"/>
      <w:divBdr>
        <w:top w:val="none" w:sz="0" w:space="0" w:color="auto"/>
        <w:left w:val="none" w:sz="0" w:space="0" w:color="auto"/>
        <w:bottom w:val="none" w:sz="0" w:space="0" w:color="auto"/>
        <w:right w:val="none" w:sz="0" w:space="0" w:color="auto"/>
      </w:divBdr>
    </w:div>
    <w:div w:id="1061831948">
      <w:bodyDiv w:val="1"/>
      <w:marLeft w:val="0"/>
      <w:marRight w:val="0"/>
      <w:marTop w:val="0"/>
      <w:marBottom w:val="0"/>
      <w:divBdr>
        <w:top w:val="none" w:sz="0" w:space="0" w:color="auto"/>
        <w:left w:val="none" w:sz="0" w:space="0" w:color="auto"/>
        <w:bottom w:val="none" w:sz="0" w:space="0" w:color="auto"/>
        <w:right w:val="none" w:sz="0" w:space="0" w:color="auto"/>
      </w:divBdr>
      <w:divsChild>
        <w:div w:id="1593515601">
          <w:marLeft w:val="480"/>
          <w:marRight w:val="0"/>
          <w:marTop w:val="0"/>
          <w:marBottom w:val="0"/>
          <w:divBdr>
            <w:top w:val="none" w:sz="0" w:space="0" w:color="auto"/>
            <w:left w:val="none" w:sz="0" w:space="0" w:color="auto"/>
            <w:bottom w:val="none" w:sz="0" w:space="0" w:color="auto"/>
            <w:right w:val="none" w:sz="0" w:space="0" w:color="auto"/>
          </w:divBdr>
        </w:div>
        <w:div w:id="269824106">
          <w:marLeft w:val="480"/>
          <w:marRight w:val="0"/>
          <w:marTop w:val="0"/>
          <w:marBottom w:val="0"/>
          <w:divBdr>
            <w:top w:val="none" w:sz="0" w:space="0" w:color="auto"/>
            <w:left w:val="none" w:sz="0" w:space="0" w:color="auto"/>
            <w:bottom w:val="none" w:sz="0" w:space="0" w:color="auto"/>
            <w:right w:val="none" w:sz="0" w:space="0" w:color="auto"/>
          </w:divBdr>
        </w:div>
        <w:div w:id="1504473318">
          <w:marLeft w:val="480"/>
          <w:marRight w:val="0"/>
          <w:marTop w:val="0"/>
          <w:marBottom w:val="0"/>
          <w:divBdr>
            <w:top w:val="none" w:sz="0" w:space="0" w:color="auto"/>
            <w:left w:val="none" w:sz="0" w:space="0" w:color="auto"/>
            <w:bottom w:val="none" w:sz="0" w:space="0" w:color="auto"/>
            <w:right w:val="none" w:sz="0" w:space="0" w:color="auto"/>
          </w:divBdr>
        </w:div>
        <w:div w:id="1538392670">
          <w:marLeft w:val="480"/>
          <w:marRight w:val="0"/>
          <w:marTop w:val="0"/>
          <w:marBottom w:val="0"/>
          <w:divBdr>
            <w:top w:val="none" w:sz="0" w:space="0" w:color="auto"/>
            <w:left w:val="none" w:sz="0" w:space="0" w:color="auto"/>
            <w:bottom w:val="none" w:sz="0" w:space="0" w:color="auto"/>
            <w:right w:val="none" w:sz="0" w:space="0" w:color="auto"/>
          </w:divBdr>
        </w:div>
        <w:div w:id="1770154233">
          <w:marLeft w:val="480"/>
          <w:marRight w:val="0"/>
          <w:marTop w:val="0"/>
          <w:marBottom w:val="0"/>
          <w:divBdr>
            <w:top w:val="none" w:sz="0" w:space="0" w:color="auto"/>
            <w:left w:val="none" w:sz="0" w:space="0" w:color="auto"/>
            <w:bottom w:val="none" w:sz="0" w:space="0" w:color="auto"/>
            <w:right w:val="none" w:sz="0" w:space="0" w:color="auto"/>
          </w:divBdr>
        </w:div>
        <w:div w:id="888539705">
          <w:marLeft w:val="480"/>
          <w:marRight w:val="0"/>
          <w:marTop w:val="0"/>
          <w:marBottom w:val="0"/>
          <w:divBdr>
            <w:top w:val="none" w:sz="0" w:space="0" w:color="auto"/>
            <w:left w:val="none" w:sz="0" w:space="0" w:color="auto"/>
            <w:bottom w:val="none" w:sz="0" w:space="0" w:color="auto"/>
            <w:right w:val="none" w:sz="0" w:space="0" w:color="auto"/>
          </w:divBdr>
        </w:div>
        <w:div w:id="1192182324">
          <w:marLeft w:val="480"/>
          <w:marRight w:val="0"/>
          <w:marTop w:val="0"/>
          <w:marBottom w:val="0"/>
          <w:divBdr>
            <w:top w:val="none" w:sz="0" w:space="0" w:color="auto"/>
            <w:left w:val="none" w:sz="0" w:space="0" w:color="auto"/>
            <w:bottom w:val="none" w:sz="0" w:space="0" w:color="auto"/>
            <w:right w:val="none" w:sz="0" w:space="0" w:color="auto"/>
          </w:divBdr>
        </w:div>
        <w:div w:id="1303727731">
          <w:marLeft w:val="480"/>
          <w:marRight w:val="0"/>
          <w:marTop w:val="0"/>
          <w:marBottom w:val="0"/>
          <w:divBdr>
            <w:top w:val="none" w:sz="0" w:space="0" w:color="auto"/>
            <w:left w:val="none" w:sz="0" w:space="0" w:color="auto"/>
            <w:bottom w:val="none" w:sz="0" w:space="0" w:color="auto"/>
            <w:right w:val="none" w:sz="0" w:space="0" w:color="auto"/>
          </w:divBdr>
        </w:div>
        <w:div w:id="983924247">
          <w:marLeft w:val="480"/>
          <w:marRight w:val="0"/>
          <w:marTop w:val="0"/>
          <w:marBottom w:val="0"/>
          <w:divBdr>
            <w:top w:val="none" w:sz="0" w:space="0" w:color="auto"/>
            <w:left w:val="none" w:sz="0" w:space="0" w:color="auto"/>
            <w:bottom w:val="none" w:sz="0" w:space="0" w:color="auto"/>
            <w:right w:val="none" w:sz="0" w:space="0" w:color="auto"/>
          </w:divBdr>
        </w:div>
        <w:div w:id="1707024208">
          <w:marLeft w:val="480"/>
          <w:marRight w:val="0"/>
          <w:marTop w:val="0"/>
          <w:marBottom w:val="0"/>
          <w:divBdr>
            <w:top w:val="none" w:sz="0" w:space="0" w:color="auto"/>
            <w:left w:val="none" w:sz="0" w:space="0" w:color="auto"/>
            <w:bottom w:val="none" w:sz="0" w:space="0" w:color="auto"/>
            <w:right w:val="none" w:sz="0" w:space="0" w:color="auto"/>
          </w:divBdr>
        </w:div>
        <w:div w:id="1677415793">
          <w:marLeft w:val="480"/>
          <w:marRight w:val="0"/>
          <w:marTop w:val="0"/>
          <w:marBottom w:val="0"/>
          <w:divBdr>
            <w:top w:val="none" w:sz="0" w:space="0" w:color="auto"/>
            <w:left w:val="none" w:sz="0" w:space="0" w:color="auto"/>
            <w:bottom w:val="none" w:sz="0" w:space="0" w:color="auto"/>
            <w:right w:val="none" w:sz="0" w:space="0" w:color="auto"/>
          </w:divBdr>
        </w:div>
        <w:div w:id="2124689170">
          <w:marLeft w:val="480"/>
          <w:marRight w:val="0"/>
          <w:marTop w:val="0"/>
          <w:marBottom w:val="0"/>
          <w:divBdr>
            <w:top w:val="none" w:sz="0" w:space="0" w:color="auto"/>
            <w:left w:val="none" w:sz="0" w:space="0" w:color="auto"/>
            <w:bottom w:val="none" w:sz="0" w:space="0" w:color="auto"/>
            <w:right w:val="none" w:sz="0" w:space="0" w:color="auto"/>
          </w:divBdr>
        </w:div>
        <w:div w:id="1575360942">
          <w:marLeft w:val="480"/>
          <w:marRight w:val="0"/>
          <w:marTop w:val="0"/>
          <w:marBottom w:val="0"/>
          <w:divBdr>
            <w:top w:val="none" w:sz="0" w:space="0" w:color="auto"/>
            <w:left w:val="none" w:sz="0" w:space="0" w:color="auto"/>
            <w:bottom w:val="none" w:sz="0" w:space="0" w:color="auto"/>
            <w:right w:val="none" w:sz="0" w:space="0" w:color="auto"/>
          </w:divBdr>
        </w:div>
        <w:div w:id="1148285834">
          <w:marLeft w:val="480"/>
          <w:marRight w:val="0"/>
          <w:marTop w:val="0"/>
          <w:marBottom w:val="0"/>
          <w:divBdr>
            <w:top w:val="none" w:sz="0" w:space="0" w:color="auto"/>
            <w:left w:val="none" w:sz="0" w:space="0" w:color="auto"/>
            <w:bottom w:val="none" w:sz="0" w:space="0" w:color="auto"/>
            <w:right w:val="none" w:sz="0" w:space="0" w:color="auto"/>
          </w:divBdr>
        </w:div>
        <w:div w:id="727150534">
          <w:marLeft w:val="480"/>
          <w:marRight w:val="0"/>
          <w:marTop w:val="0"/>
          <w:marBottom w:val="0"/>
          <w:divBdr>
            <w:top w:val="none" w:sz="0" w:space="0" w:color="auto"/>
            <w:left w:val="none" w:sz="0" w:space="0" w:color="auto"/>
            <w:bottom w:val="none" w:sz="0" w:space="0" w:color="auto"/>
            <w:right w:val="none" w:sz="0" w:space="0" w:color="auto"/>
          </w:divBdr>
        </w:div>
        <w:div w:id="441605826">
          <w:marLeft w:val="480"/>
          <w:marRight w:val="0"/>
          <w:marTop w:val="0"/>
          <w:marBottom w:val="0"/>
          <w:divBdr>
            <w:top w:val="none" w:sz="0" w:space="0" w:color="auto"/>
            <w:left w:val="none" w:sz="0" w:space="0" w:color="auto"/>
            <w:bottom w:val="none" w:sz="0" w:space="0" w:color="auto"/>
            <w:right w:val="none" w:sz="0" w:space="0" w:color="auto"/>
          </w:divBdr>
        </w:div>
        <w:div w:id="1865050698">
          <w:marLeft w:val="480"/>
          <w:marRight w:val="0"/>
          <w:marTop w:val="0"/>
          <w:marBottom w:val="0"/>
          <w:divBdr>
            <w:top w:val="none" w:sz="0" w:space="0" w:color="auto"/>
            <w:left w:val="none" w:sz="0" w:space="0" w:color="auto"/>
            <w:bottom w:val="none" w:sz="0" w:space="0" w:color="auto"/>
            <w:right w:val="none" w:sz="0" w:space="0" w:color="auto"/>
          </w:divBdr>
        </w:div>
        <w:div w:id="946742510">
          <w:marLeft w:val="480"/>
          <w:marRight w:val="0"/>
          <w:marTop w:val="0"/>
          <w:marBottom w:val="0"/>
          <w:divBdr>
            <w:top w:val="none" w:sz="0" w:space="0" w:color="auto"/>
            <w:left w:val="none" w:sz="0" w:space="0" w:color="auto"/>
            <w:bottom w:val="none" w:sz="0" w:space="0" w:color="auto"/>
            <w:right w:val="none" w:sz="0" w:space="0" w:color="auto"/>
          </w:divBdr>
        </w:div>
      </w:divsChild>
    </w:div>
    <w:div w:id="1066539006">
      <w:bodyDiv w:val="1"/>
      <w:marLeft w:val="0"/>
      <w:marRight w:val="0"/>
      <w:marTop w:val="0"/>
      <w:marBottom w:val="0"/>
      <w:divBdr>
        <w:top w:val="none" w:sz="0" w:space="0" w:color="auto"/>
        <w:left w:val="none" w:sz="0" w:space="0" w:color="auto"/>
        <w:bottom w:val="none" w:sz="0" w:space="0" w:color="auto"/>
        <w:right w:val="none" w:sz="0" w:space="0" w:color="auto"/>
      </w:divBdr>
    </w:div>
    <w:div w:id="1066805404">
      <w:bodyDiv w:val="1"/>
      <w:marLeft w:val="0"/>
      <w:marRight w:val="0"/>
      <w:marTop w:val="0"/>
      <w:marBottom w:val="0"/>
      <w:divBdr>
        <w:top w:val="none" w:sz="0" w:space="0" w:color="auto"/>
        <w:left w:val="none" w:sz="0" w:space="0" w:color="auto"/>
        <w:bottom w:val="none" w:sz="0" w:space="0" w:color="auto"/>
        <w:right w:val="none" w:sz="0" w:space="0" w:color="auto"/>
      </w:divBdr>
    </w:div>
    <w:div w:id="1083070534">
      <w:bodyDiv w:val="1"/>
      <w:marLeft w:val="0"/>
      <w:marRight w:val="0"/>
      <w:marTop w:val="0"/>
      <w:marBottom w:val="0"/>
      <w:divBdr>
        <w:top w:val="none" w:sz="0" w:space="0" w:color="auto"/>
        <w:left w:val="none" w:sz="0" w:space="0" w:color="auto"/>
        <w:bottom w:val="none" w:sz="0" w:space="0" w:color="auto"/>
        <w:right w:val="none" w:sz="0" w:space="0" w:color="auto"/>
      </w:divBdr>
    </w:div>
    <w:div w:id="1089472304">
      <w:bodyDiv w:val="1"/>
      <w:marLeft w:val="0"/>
      <w:marRight w:val="0"/>
      <w:marTop w:val="0"/>
      <w:marBottom w:val="0"/>
      <w:divBdr>
        <w:top w:val="none" w:sz="0" w:space="0" w:color="auto"/>
        <w:left w:val="none" w:sz="0" w:space="0" w:color="auto"/>
        <w:bottom w:val="none" w:sz="0" w:space="0" w:color="auto"/>
        <w:right w:val="none" w:sz="0" w:space="0" w:color="auto"/>
      </w:divBdr>
    </w:div>
    <w:div w:id="1092359175">
      <w:bodyDiv w:val="1"/>
      <w:marLeft w:val="0"/>
      <w:marRight w:val="0"/>
      <w:marTop w:val="0"/>
      <w:marBottom w:val="0"/>
      <w:divBdr>
        <w:top w:val="none" w:sz="0" w:space="0" w:color="auto"/>
        <w:left w:val="none" w:sz="0" w:space="0" w:color="auto"/>
        <w:bottom w:val="none" w:sz="0" w:space="0" w:color="auto"/>
        <w:right w:val="none" w:sz="0" w:space="0" w:color="auto"/>
      </w:divBdr>
    </w:div>
    <w:div w:id="1096251609">
      <w:bodyDiv w:val="1"/>
      <w:marLeft w:val="0"/>
      <w:marRight w:val="0"/>
      <w:marTop w:val="0"/>
      <w:marBottom w:val="0"/>
      <w:divBdr>
        <w:top w:val="none" w:sz="0" w:space="0" w:color="auto"/>
        <w:left w:val="none" w:sz="0" w:space="0" w:color="auto"/>
        <w:bottom w:val="none" w:sz="0" w:space="0" w:color="auto"/>
        <w:right w:val="none" w:sz="0" w:space="0" w:color="auto"/>
      </w:divBdr>
    </w:div>
    <w:div w:id="1097209479">
      <w:bodyDiv w:val="1"/>
      <w:marLeft w:val="0"/>
      <w:marRight w:val="0"/>
      <w:marTop w:val="0"/>
      <w:marBottom w:val="0"/>
      <w:divBdr>
        <w:top w:val="none" w:sz="0" w:space="0" w:color="auto"/>
        <w:left w:val="none" w:sz="0" w:space="0" w:color="auto"/>
        <w:bottom w:val="none" w:sz="0" w:space="0" w:color="auto"/>
        <w:right w:val="none" w:sz="0" w:space="0" w:color="auto"/>
      </w:divBdr>
    </w:div>
    <w:div w:id="1099372141">
      <w:bodyDiv w:val="1"/>
      <w:marLeft w:val="0"/>
      <w:marRight w:val="0"/>
      <w:marTop w:val="0"/>
      <w:marBottom w:val="0"/>
      <w:divBdr>
        <w:top w:val="none" w:sz="0" w:space="0" w:color="auto"/>
        <w:left w:val="none" w:sz="0" w:space="0" w:color="auto"/>
        <w:bottom w:val="none" w:sz="0" w:space="0" w:color="auto"/>
        <w:right w:val="none" w:sz="0" w:space="0" w:color="auto"/>
      </w:divBdr>
    </w:div>
    <w:div w:id="1113357685">
      <w:bodyDiv w:val="1"/>
      <w:marLeft w:val="0"/>
      <w:marRight w:val="0"/>
      <w:marTop w:val="0"/>
      <w:marBottom w:val="0"/>
      <w:divBdr>
        <w:top w:val="none" w:sz="0" w:space="0" w:color="auto"/>
        <w:left w:val="none" w:sz="0" w:space="0" w:color="auto"/>
        <w:bottom w:val="none" w:sz="0" w:space="0" w:color="auto"/>
        <w:right w:val="none" w:sz="0" w:space="0" w:color="auto"/>
      </w:divBdr>
    </w:div>
    <w:div w:id="1113867189">
      <w:bodyDiv w:val="1"/>
      <w:marLeft w:val="0"/>
      <w:marRight w:val="0"/>
      <w:marTop w:val="0"/>
      <w:marBottom w:val="0"/>
      <w:divBdr>
        <w:top w:val="none" w:sz="0" w:space="0" w:color="auto"/>
        <w:left w:val="none" w:sz="0" w:space="0" w:color="auto"/>
        <w:bottom w:val="none" w:sz="0" w:space="0" w:color="auto"/>
        <w:right w:val="none" w:sz="0" w:space="0" w:color="auto"/>
      </w:divBdr>
    </w:div>
    <w:div w:id="1121925733">
      <w:bodyDiv w:val="1"/>
      <w:marLeft w:val="0"/>
      <w:marRight w:val="0"/>
      <w:marTop w:val="0"/>
      <w:marBottom w:val="0"/>
      <w:divBdr>
        <w:top w:val="none" w:sz="0" w:space="0" w:color="auto"/>
        <w:left w:val="none" w:sz="0" w:space="0" w:color="auto"/>
        <w:bottom w:val="none" w:sz="0" w:space="0" w:color="auto"/>
        <w:right w:val="none" w:sz="0" w:space="0" w:color="auto"/>
      </w:divBdr>
    </w:div>
    <w:div w:id="1123425158">
      <w:bodyDiv w:val="1"/>
      <w:marLeft w:val="0"/>
      <w:marRight w:val="0"/>
      <w:marTop w:val="0"/>
      <w:marBottom w:val="0"/>
      <w:divBdr>
        <w:top w:val="none" w:sz="0" w:space="0" w:color="auto"/>
        <w:left w:val="none" w:sz="0" w:space="0" w:color="auto"/>
        <w:bottom w:val="none" w:sz="0" w:space="0" w:color="auto"/>
        <w:right w:val="none" w:sz="0" w:space="0" w:color="auto"/>
      </w:divBdr>
    </w:div>
    <w:div w:id="1125077699">
      <w:bodyDiv w:val="1"/>
      <w:marLeft w:val="0"/>
      <w:marRight w:val="0"/>
      <w:marTop w:val="0"/>
      <w:marBottom w:val="0"/>
      <w:divBdr>
        <w:top w:val="none" w:sz="0" w:space="0" w:color="auto"/>
        <w:left w:val="none" w:sz="0" w:space="0" w:color="auto"/>
        <w:bottom w:val="none" w:sz="0" w:space="0" w:color="auto"/>
        <w:right w:val="none" w:sz="0" w:space="0" w:color="auto"/>
      </w:divBdr>
    </w:div>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1144086889">
      <w:bodyDiv w:val="1"/>
      <w:marLeft w:val="0"/>
      <w:marRight w:val="0"/>
      <w:marTop w:val="0"/>
      <w:marBottom w:val="0"/>
      <w:divBdr>
        <w:top w:val="none" w:sz="0" w:space="0" w:color="auto"/>
        <w:left w:val="none" w:sz="0" w:space="0" w:color="auto"/>
        <w:bottom w:val="none" w:sz="0" w:space="0" w:color="auto"/>
        <w:right w:val="none" w:sz="0" w:space="0" w:color="auto"/>
      </w:divBdr>
      <w:divsChild>
        <w:div w:id="371271165">
          <w:marLeft w:val="480"/>
          <w:marRight w:val="0"/>
          <w:marTop w:val="0"/>
          <w:marBottom w:val="0"/>
          <w:divBdr>
            <w:top w:val="none" w:sz="0" w:space="0" w:color="auto"/>
            <w:left w:val="none" w:sz="0" w:space="0" w:color="auto"/>
            <w:bottom w:val="none" w:sz="0" w:space="0" w:color="auto"/>
            <w:right w:val="none" w:sz="0" w:space="0" w:color="auto"/>
          </w:divBdr>
        </w:div>
        <w:div w:id="1672642225">
          <w:marLeft w:val="480"/>
          <w:marRight w:val="0"/>
          <w:marTop w:val="0"/>
          <w:marBottom w:val="0"/>
          <w:divBdr>
            <w:top w:val="none" w:sz="0" w:space="0" w:color="auto"/>
            <w:left w:val="none" w:sz="0" w:space="0" w:color="auto"/>
            <w:bottom w:val="none" w:sz="0" w:space="0" w:color="auto"/>
            <w:right w:val="none" w:sz="0" w:space="0" w:color="auto"/>
          </w:divBdr>
        </w:div>
        <w:div w:id="2048329583">
          <w:marLeft w:val="480"/>
          <w:marRight w:val="0"/>
          <w:marTop w:val="0"/>
          <w:marBottom w:val="0"/>
          <w:divBdr>
            <w:top w:val="none" w:sz="0" w:space="0" w:color="auto"/>
            <w:left w:val="none" w:sz="0" w:space="0" w:color="auto"/>
            <w:bottom w:val="none" w:sz="0" w:space="0" w:color="auto"/>
            <w:right w:val="none" w:sz="0" w:space="0" w:color="auto"/>
          </w:divBdr>
        </w:div>
        <w:div w:id="1190290952">
          <w:marLeft w:val="480"/>
          <w:marRight w:val="0"/>
          <w:marTop w:val="0"/>
          <w:marBottom w:val="0"/>
          <w:divBdr>
            <w:top w:val="none" w:sz="0" w:space="0" w:color="auto"/>
            <w:left w:val="none" w:sz="0" w:space="0" w:color="auto"/>
            <w:bottom w:val="none" w:sz="0" w:space="0" w:color="auto"/>
            <w:right w:val="none" w:sz="0" w:space="0" w:color="auto"/>
          </w:divBdr>
        </w:div>
        <w:div w:id="1510175856">
          <w:marLeft w:val="480"/>
          <w:marRight w:val="0"/>
          <w:marTop w:val="0"/>
          <w:marBottom w:val="0"/>
          <w:divBdr>
            <w:top w:val="none" w:sz="0" w:space="0" w:color="auto"/>
            <w:left w:val="none" w:sz="0" w:space="0" w:color="auto"/>
            <w:bottom w:val="none" w:sz="0" w:space="0" w:color="auto"/>
            <w:right w:val="none" w:sz="0" w:space="0" w:color="auto"/>
          </w:divBdr>
        </w:div>
        <w:div w:id="326518621">
          <w:marLeft w:val="480"/>
          <w:marRight w:val="0"/>
          <w:marTop w:val="0"/>
          <w:marBottom w:val="0"/>
          <w:divBdr>
            <w:top w:val="none" w:sz="0" w:space="0" w:color="auto"/>
            <w:left w:val="none" w:sz="0" w:space="0" w:color="auto"/>
            <w:bottom w:val="none" w:sz="0" w:space="0" w:color="auto"/>
            <w:right w:val="none" w:sz="0" w:space="0" w:color="auto"/>
          </w:divBdr>
        </w:div>
        <w:div w:id="1530995487">
          <w:marLeft w:val="480"/>
          <w:marRight w:val="0"/>
          <w:marTop w:val="0"/>
          <w:marBottom w:val="0"/>
          <w:divBdr>
            <w:top w:val="none" w:sz="0" w:space="0" w:color="auto"/>
            <w:left w:val="none" w:sz="0" w:space="0" w:color="auto"/>
            <w:bottom w:val="none" w:sz="0" w:space="0" w:color="auto"/>
            <w:right w:val="none" w:sz="0" w:space="0" w:color="auto"/>
          </w:divBdr>
        </w:div>
        <w:div w:id="1588147442">
          <w:marLeft w:val="480"/>
          <w:marRight w:val="0"/>
          <w:marTop w:val="0"/>
          <w:marBottom w:val="0"/>
          <w:divBdr>
            <w:top w:val="none" w:sz="0" w:space="0" w:color="auto"/>
            <w:left w:val="none" w:sz="0" w:space="0" w:color="auto"/>
            <w:bottom w:val="none" w:sz="0" w:space="0" w:color="auto"/>
            <w:right w:val="none" w:sz="0" w:space="0" w:color="auto"/>
          </w:divBdr>
        </w:div>
      </w:divsChild>
    </w:div>
    <w:div w:id="1147630025">
      <w:bodyDiv w:val="1"/>
      <w:marLeft w:val="0"/>
      <w:marRight w:val="0"/>
      <w:marTop w:val="0"/>
      <w:marBottom w:val="0"/>
      <w:divBdr>
        <w:top w:val="none" w:sz="0" w:space="0" w:color="auto"/>
        <w:left w:val="none" w:sz="0" w:space="0" w:color="auto"/>
        <w:bottom w:val="none" w:sz="0" w:space="0" w:color="auto"/>
        <w:right w:val="none" w:sz="0" w:space="0" w:color="auto"/>
      </w:divBdr>
    </w:div>
    <w:div w:id="1149323500">
      <w:bodyDiv w:val="1"/>
      <w:marLeft w:val="0"/>
      <w:marRight w:val="0"/>
      <w:marTop w:val="0"/>
      <w:marBottom w:val="0"/>
      <w:divBdr>
        <w:top w:val="none" w:sz="0" w:space="0" w:color="auto"/>
        <w:left w:val="none" w:sz="0" w:space="0" w:color="auto"/>
        <w:bottom w:val="none" w:sz="0" w:space="0" w:color="auto"/>
        <w:right w:val="none" w:sz="0" w:space="0" w:color="auto"/>
      </w:divBdr>
    </w:div>
    <w:div w:id="1150751805">
      <w:bodyDiv w:val="1"/>
      <w:marLeft w:val="0"/>
      <w:marRight w:val="0"/>
      <w:marTop w:val="0"/>
      <w:marBottom w:val="0"/>
      <w:divBdr>
        <w:top w:val="none" w:sz="0" w:space="0" w:color="auto"/>
        <w:left w:val="none" w:sz="0" w:space="0" w:color="auto"/>
        <w:bottom w:val="none" w:sz="0" w:space="0" w:color="auto"/>
        <w:right w:val="none" w:sz="0" w:space="0" w:color="auto"/>
      </w:divBdr>
    </w:div>
    <w:div w:id="1156873217">
      <w:bodyDiv w:val="1"/>
      <w:marLeft w:val="0"/>
      <w:marRight w:val="0"/>
      <w:marTop w:val="0"/>
      <w:marBottom w:val="0"/>
      <w:divBdr>
        <w:top w:val="none" w:sz="0" w:space="0" w:color="auto"/>
        <w:left w:val="none" w:sz="0" w:space="0" w:color="auto"/>
        <w:bottom w:val="none" w:sz="0" w:space="0" w:color="auto"/>
        <w:right w:val="none" w:sz="0" w:space="0" w:color="auto"/>
      </w:divBdr>
      <w:divsChild>
        <w:div w:id="571738534">
          <w:marLeft w:val="480"/>
          <w:marRight w:val="0"/>
          <w:marTop w:val="0"/>
          <w:marBottom w:val="0"/>
          <w:divBdr>
            <w:top w:val="none" w:sz="0" w:space="0" w:color="auto"/>
            <w:left w:val="none" w:sz="0" w:space="0" w:color="auto"/>
            <w:bottom w:val="none" w:sz="0" w:space="0" w:color="auto"/>
            <w:right w:val="none" w:sz="0" w:space="0" w:color="auto"/>
          </w:divBdr>
        </w:div>
        <w:div w:id="535116361">
          <w:marLeft w:val="480"/>
          <w:marRight w:val="0"/>
          <w:marTop w:val="0"/>
          <w:marBottom w:val="0"/>
          <w:divBdr>
            <w:top w:val="none" w:sz="0" w:space="0" w:color="auto"/>
            <w:left w:val="none" w:sz="0" w:space="0" w:color="auto"/>
            <w:bottom w:val="none" w:sz="0" w:space="0" w:color="auto"/>
            <w:right w:val="none" w:sz="0" w:space="0" w:color="auto"/>
          </w:divBdr>
        </w:div>
        <w:div w:id="584339856">
          <w:marLeft w:val="480"/>
          <w:marRight w:val="0"/>
          <w:marTop w:val="0"/>
          <w:marBottom w:val="0"/>
          <w:divBdr>
            <w:top w:val="none" w:sz="0" w:space="0" w:color="auto"/>
            <w:left w:val="none" w:sz="0" w:space="0" w:color="auto"/>
            <w:bottom w:val="none" w:sz="0" w:space="0" w:color="auto"/>
            <w:right w:val="none" w:sz="0" w:space="0" w:color="auto"/>
          </w:divBdr>
        </w:div>
        <w:div w:id="550504993">
          <w:marLeft w:val="480"/>
          <w:marRight w:val="0"/>
          <w:marTop w:val="0"/>
          <w:marBottom w:val="0"/>
          <w:divBdr>
            <w:top w:val="none" w:sz="0" w:space="0" w:color="auto"/>
            <w:left w:val="none" w:sz="0" w:space="0" w:color="auto"/>
            <w:bottom w:val="none" w:sz="0" w:space="0" w:color="auto"/>
            <w:right w:val="none" w:sz="0" w:space="0" w:color="auto"/>
          </w:divBdr>
        </w:div>
        <w:div w:id="535850715">
          <w:marLeft w:val="480"/>
          <w:marRight w:val="0"/>
          <w:marTop w:val="0"/>
          <w:marBottom w:val="0"/>
          <w:divBdr>
            <w:top w:val="none" w:sz="0" w:space="0" w:color="auto"/>
            <w:left w:val="none" w:sz="0" w:space="0" w:color="auto"/>
            <w:bottom w:val="none" w:sz="0" w:space="0" w:color="auto"/>
            <w:right w:val="none" w:sz="0" w:space="0" w:color="auto"/>
          </w:divBdr>
        </w:div>
        <w:div w:id="1917014231">
          <w:marLeft w:val="480"/>
          <w:marRight w:val="0"/>
          <w:marTop w:val="0"/>
          <w:marBottom w:val="0"/>
          <w:divBdr>
            <w:top w:val="none" w:sz="0" w:space="0" w:color="auto"/>
            <w:left w:val="none" w:sz="0" w:space="0" w:color="auto"/>
            <w:bottom w:val="none" w:sz="0" w:space="0" w:color="auto"/>
            <w:right w:val="none" w:sz="0" w:space="0" w:color="auto"/>
          </w:divBdr>
        </w:div>
        <w:div w:id="2053066900">
          <w:marLeft w:val="480"/>
          <w:marRight w:val="0"/>
          <w:marTop w:val="0"/>
          <w:marBottom w:val="0"/>
          <w:divBdr>
            <w:top w:val="none" w:sz="0" w:space="0" w:color="auto"/>
            <w:left w:val="none" w:sz="0" w:space="0" w:color="auto"/>
            <w:bottom w:val="none" w:sz="0" w:space="0" w:color="auto"/>
            <w:right w:val="none" w:sz="0" w:space="0" w:color="auto"/>
          </w:divBdr>
        </w:div>
        <w:div w:id="1662081317">
          <w:marLeft w:val="480"/>
          <w:marRight w:val="0"/>
          <w:marTop w:val="0"/>
          <w:marBottom w:val="0"/>
          <w:divBdr>
            <w:top w:val="none" w:sz="0" w:space="0" w:color="auto"/>
            <w:left w:val="none" w:sz="0" w:space="0" w:color="auto"/>
            <w:bottom w:val="none" w:sz="0" w:space="0" w:color="auto"/>
            <w:right w:val="none" w:sz="0" w:space="0" w:color="auto"/>
          </w:divBdr>
        </w:div>
        <w:div w:id="214201323">
          <w:marLeft w:val="480"/>
          <w:marRight w:val="0"/>
          <w:marTop w:val="0"/>
          <w:marBottom w:val="0"/>
          <w:divBdr>
            <w:top w:val="none" w:sz="0" w:space="0" w:color="auto"/>
            <w:left w:val="none" w:sz="0" w:space="0" w:color="auto"/>
            <w:bottom w:val="none" w:sz="0" w:space="0" w:color="auto"/>
            <w:right w:val="none" w:sz="0" w:space="0" w:color="auto"/>
          </w:divBdr>
        </w:div>
        <w:div w:id="540365228">
          <w:marLeft w:val="480"/>
          <w:marRight w:val="0"/>
          <w:marTop w:val="0"/>
          <w:marBottom w:val="0"/>
          <w:divBdr>
            <w:top w:val="none" w:sz="0" w:space="0" w:color="auto"/>
            <w:left w:val="none" w:sz="0" w:space="0" w:color="auto"/>
            <w:bottom w:val="none" w:sz="0" w:space="0" w:color="auto"/>
            <w:right w:val="none" w:sz="0" w:space="0" w:color="auto"/>
          </w:divBdr>
        </w:div>
        <w:div w:id="1239099728">
          <w:marLeft w:val="480"/>
          <w:marRight w:val="0"/>
          <w:marTop w:val="0"/>
          <w:marBottom w:val="0"/>
          <w:divBdr>
            <w:top w:val="none" w:sz="0" w:space="0" w:color="auto"/>
            <w:left w:val="none" w:sz="0" w:space="0" w:color="auto"/>
            <w:bottom w:val="none" w:sz="0" w:space="0" w:color="auto"/>
            <w:right w:val="none" w:sz="0" w:space="0" w:color="auto"/>
          </w:divBdr>
        </w:div>
        <w:div w:id="2082362504">
          <w:marLeft w:val="480"/>
          <w:marRight w:val="0"/>
          <w:marTop w:val="0"/>
          <w:marBottom w:val="0"/>
          <w:divBdr>
            <w:top w:val="none" w:sz="0" w:space="0" w:color="auto"/>
            <w:left w:val="none" w:sz="0" w:space="0" w:color="auto"/>
            <w:bottom w:val="none" w:sz="0" w:space="0" w:color="auto"/>
            <w:right w:val="none" w:sz="0" w:space="0" w:color="auto"/>
          </w:divBdr>
        </w:div>
        <w:div w:id="342896686">
          <w:marLeft w:val="480"/>
          <w:marRight w:val="0"/>
          <w:marTop w:val="0"/>
          <w:marBottom w:val="0"/>
          <w:divBdr>
            <w:top w:val="none" w:sz="0" w:space="0" w:color="auto"/>
            <w:left w:val="none" w:sz="0" w:space="0" w:color="auto"/>
            <w:bottom w:val="none" w:sz="0" w:space="0" w:color="auto"/>
            <w:right w:val="none" w:sz="0" w:space="0" w:color="auto"/>
          </w:divBdr>
        </w:div>
        <w:div w:id="2046829262">
          <w:marLeft w:val="480"/>
          <w:marRight w:val="0"/>
          <w:marTop w:val="0"/>
          <w:marBottom w:val="0"/>
          <w:divBdr>
            <w:top w:val="none" w:sz="0" w:space="0" w:color="auto"/>
            <w:left w:val="none" w:sz="0" w:space="0" w:color="auto"/>
            <w:bottom w:val="none" w:sz="0" w:space="0" w:color="auto"/>
            <w:right w:val="none" w:sz="0" w:space="0" w:color="auto"/>
          </w:divBdr>
        </w:div>
      </w:divsChild>
    </w:div>
    <w:div w:id="1169908372">
      <w:bodyDiv w:val="1"/>
      <w:marLeft w:val="0"/>
      <w:marRight w:val="0"/>
      <w:marTop w:val="0"/>
      <w:marBottom w:val="0"/>
      <w:divBdr>
        <w:top w:val="none" w:sz="0" w:space="0" w:color="auto"/>
        <w:left w:val="none" w:sz="0" w:space="0" w:color="auto"/>
        <w:bottom w:val="none" w:sz="0" w:space="0" w:color="auto"/>
        <w:right w:val="none" w:sz="0" w:space="0" w:color="auto"/>
      </w:divBdr>
      <w:divsChild>
        <w:div w:id="2026981342">
          <w:marLeft w:val="480"/>
          <w:marRight w:val="0"/>
          <w:marTop w:val="0"/>
          <w:marBottom w:val="0"/>
          <w:divBdr>
            <w:top w:val="none" w:sz="0" w:space="0" w:color="auto"/>
            <w:left w:val="none" w:sz="0" w:space="0" w:color="auto"/>
            <w:bottom w:val="none" w:sz="0" w:space="0" w:color="auto"/>
            <w:right w:val="none" w:sz="0" w:space="0" w:color="auto"/>
          </w:divBdr>
        </w:div>
        <w:div w:id="754280611">
          <w:marLeft w:val="480"/>
          <w:marRight w:val="0"/>
          <w:marTop w:val="0"/>
          <w:marBottom w:val="0"/>
          <w:divBdr>
            <w:top w:val="none" w:sz="0" w:space="0" w:color="auto"/>
            <w:left w:val="none" w:sz="0" w:space="0" w:color="auto"/>
            <w:bottom w:val="none" w:sz="0" w:space="0" w:color="auto"/>
            <w:right w:val="none" w:sz="0" w:space="0" w:color="auto"/>
          </w:divBdr>
        </w:div>
        <w:div w:id="1855996853">
          <w:marLeft w:val="480"/>
          <w:marRight w:val="0"/>
          <w:marTop w:val="0"/>
          <w:marBottom w:val="0"/>
          <w:divBdr>
            <w:top w:val="none" w:sz="0" w:space="0" w:color="auto"/>
            <w:left w:val="none" w:sz="0" w:space="0" w:color="auto"/>
            <w:bottom w:val="none" w:sz="0" w:space="0" w:color="auto"/>
            <w:right w:val="none" w:sz="0" w:space="0" w:color="auto"/>
          </w:divBdr>
        </w:div>
        <w:div w:id="545722819">
          <w:marLeft w:val="480"/>
          <w:marRight w:val="0"/>
          <w:marTop w:val="0"/>
          <w:marBottom w:val="0"/>
          <w:divBdr>
            <w:top w:val="none" w:sz="0" w:space="0" w:color="auto"/>
            <w:left w:val="none" w:sz="0" w:space="0" w:color="auto"/>
            <w:bottom w:val="none" w:sz="0" w:space="0" w:color="auto"/>
            <w:right w:val="none" w:sz="0" w:space="0" w:color="auto"/>
          </w:divBdr>
        </w:div>
        <w:div w:id="1899628501">
          <w:marLeft w:val="480"/>
          <w:marRight w:val="0"/>
          <w:marTop w:val="0"/>
          <w:marBottom w:val="0"/>
          <w:divBdr>
            <w:top w:val="none" w:sz="0" w:space="0" w:color="auto"/>
            <w:left w:val="none" w:sz="0" w:space="0" w:color="auto"/>
            <w:bottom w:val="none" w:sz="0" w:space="0" w:color="auto"/>
            <w:right w:val="none" w:sz="0" w:space="0" w:color="auto"/>
          </w:divBdr>
        </w:div>
        <w:div w:id="293995598">
          <w:marLeft w:val="480"/>
          <w:marRight w:val="0"/>
          <w:marTop w:val="0"/>
          <w:marBottom w:val="0"/>
          <w:divBdr>
            <w:top w:val="none" w:sz="0" w:space="0" w:color="auto"/>
            <w:left w:val="none" w:sz="0" w:space="0" w:color="auto"/>
            <w:bottom w:val="none" w:sz="0" w:space="0" w:color="auto"/>
            <w:right w:val="none" w:sz="0" w:space="0" w:color="auto"/>
          </w:divBdr>
        </w:div>
        <w:div w:id="682786240">
          <w:marLeft w:val="480"/>
          <w:marRight w:val="0"/>
          <w:marTop w:val="0"/>
          <w:marBottom w:val="0"/>
          <w:divBdr>
            <w:top w:val="none" w:sz="0" w:space="0" w:color="auto"/>
            <w:left w:val="none" w:sz="0" w:space="0" w:color="auto"/>
            <w:bottom w:val="none" w:sz="0" w:space="0" w:color="auto"/>
            <w:right w:val="none" w:sz="0" w:space="0" w:color="auto"/>
          </w:divBdr>
        </w:div>
        <w:div w:id="1623265632">
          <w:marLeft w:val="480"/>
          <w:marRight w:val="0"/>
          <w:marTop w:val="0"/>
          <w:marBottom w:val="0"/>
          <w:divBdr>
            <w:top w:val="none" w:sz="0" w:space="0" w:color="auto"/>
            <w:left w:val="none" w:sz="0" w:space="0" w:color="auto"/>
            <w:bottom w:val="none" w:sz="0" w:space="0" w:color="auto"/>
            <w:right w:val="none" w:sz="0" w:space="0" w:color="auto"/>
          </w:divBdr>
        </w:div>
        <w:div w:id="247544548">
          <w:marLeft w:val="480"/>
          <w:marRight w:val="0"/>
          <w:marTop w:val="0"/>
          <w:marBottom w:val="0"/>
          <w:divBdr>
            <w:top w:val="none" w:sz="0" w:space="0" w:color="auto"/>
            <w:left w:val="none" w:sz="0" w:space="0" w:color="auto"/>
            <w:bottom w:val="none" w:sz="0" w:space="0" w:color="auto"/>
            <w:right w:val="none" w:sz="0" w:space="0" w:color="auto"/>
          </w:divBdr>
        </w:div>
        <w:div w:id="1331906388">
          <w:marLeft w:val="480"/>
          <w:marRight w:val="0"/>
          <w:marTop w:val="0"/>
          <w:marBottom w:val="0"/>
          <w:divBdr>
            <w:top w:val="none" w:sz="0" w:space="0" w:color="auto"/>
            <w:left w:val="none" w:sz="0" w:space="0" w:color="auto"/>
            <w:bottom w:val="none" w:sz="0" w:space="0" w:color="auto"/>
            <w:right w:val="none" w:sz="0" w:space="0" w:color="auto"/>
          </w:divBdr>
        </w:div>
        <w:div w:id="1905067792">
          <w:marLeft w:val="480"/>
          <w:marRight w:val="0"/>
          <w:marTop w:val="0"/>
          <w:marBottom w:val="0"/>
          <w:divBdr>
            <w:top w:val="none" w:sz="0" w:space="0" w:color="auto"/>
            <w:left w:val="none" w:sz="0" w:space="0" w:color="auto"/>
            <w:bottom w:val="none" w:sz="0" w:space="0" w:color="auto"/>
            <w:right w:val="none" w:sz="0" w:space="0" w:color="auto"/>
          </w:divBdr>
        </w:div>
        <w:div w:id="1873301098">
          <w:marLeft w:val="480"/>
          <w:marRight w:val="0"/>
          <w:marTop w:val="0"/>
          <w:marBottom w:val="0"/>
          <w:divBdr>
            <w:top w:val="none" w:sz="0" w:space="0" w:color="auto"/>
            <w:left w:val="none" w:sz="0" w:space="0" w:color="auto"/>
            <w:bottom w:val="none" w:sz="0" w:space="0" w:color="auto"/>
            <w:right w:val="none" w:sz="0" w:space="0" w:color="auto"/>
          </w:divBdr>
        </w:div>
        <w:div w:id="1701466193">
          <w:marLeft w:val="480"/>
          <w:marRight w:val="0"/>
          <w:marTop w:val="0"/>
          <w:marBottom w:val="0"/>
          <w:divBdr>
            <w:top w:val="none" w:sz="0" w:space="0" w:color="auto"/>
            <w:left w:val="none" w:sz="0" w:space="0" w:color="auto"/>
            <w:bottom w:val="none" w:sz="0" w:space="0" w:color="auto"/>
            <w:right w:val="none" w:sz="0" w:space="0" w:color="auto"/>
          </w:divBdr>
        </w:div>
        <w:div w:id="1361248988">
          <w:marLeft w:val="480"/>
          <w:marRight w:val="0"/>
          <w:marTop w:val="0"/>
          <w:marBottom w:val="0"/>
          <w:divBdr>
            <w:top w:val="none" w:sz="0" w:space="0" w:color="auto"/>
            <w:left w:val="none" w:sz="0" w:space="0" w:color="auto"/>
            <w:bottom w:val="none" w:sz="0" w:space="0" w:color="auto"/>
            <w:right w:val="none" w:sz="0" w:space="0" w:color="auto"/>
          </w:divBdr>
        </w:div>
        <w:div w:id="1134565906">
          <w:marLeft w:val="480"/>
          <w:marRight w:val="0"/>
          <w:marTop w:val="0"/>
          <w:marBottom w:val="0"/>
          <w:divBdr>
            <w:top w:val="none" w:sz="0" w:space="0" w:color="auto"/>
            <w:left w:val="none" w:sz="0" w:space="0" w:color="auto"/>
            <w:bottom w:val="none" w:sz="0" w:space="0" w:color="auto"/>
            <w:right w:val="none" w:sz="0" w:space="0" w:color="auto"/>
          </w:divBdr>
        </w:div>
        <w:div w:id="973409749">
          <w:marLeft w:val="480"/>
          <w:marRight w:val="0"/>
          <w:marTop w:val="0"/>
          <w:marBottom w:val="0"/>
          <w:divBdr>
            <w:top w:val="none" w:sz="0" w:space="0" w:color="auto"/>
            <w:left w:val="none" w:sz="0" w:space="0" w:color="auto"/>
            <w:bottom w:val="none" w:sz="0" w:space="0" w:color="auto"/>
            <w:right w:val="none" w:sz="0" w:space="0" w:color="auto"/>
          </w:divBdr>
        </w:div>
        <w:div w:id="918753707">
          <w:marLeft w:val="480"/>
          <w:marRight w:val="0"/>
          <w:marTop w:val="0"/>
          <w:marBottom w:val="0"/>
          <w:divBdr>
            <w:top w:val="none" w:sz="0" w:space="0" w:color="auto"/>
            <w:left w:val="none" w:sz="0" w:space="0" w:color="auto"/>
            <w:bottom w:val="none" w:sz="0" w:space="0" w:color="auto"/>
            <w:right w:val="none" w:sz="0" w:space="0" w:color="auto"/>
          </w:divBdr>
        </w:div>
        <w:div w:id="1291937054">
          <w:marLeft w:val="480"/>
          <w:marRight w:val="0"/>
          <w:marTop w:val="0"/>
          <w:marBottom w:val="0"/>
          <w:divBdr>
            <w:top w:val="none" w:sz="0" w:space="0" w:color="auto"/>
            <w:left w:val="none" w:sz="0" w:space="0" w:color="auto"/>
            <w:bottom w:val="none" w:sz="0" w:space="0" w:color="auto"/>
            <w:right w:val="none" w:sz="0" w:space="0" w:color="auto"/>
          </w:divBdr>
        </w:div>
      </w:divsChild>
    </w:div>
    <w:div w:id="1171681318">
      <w:bodyDiv w:val="1"/>
      <w:marLeft w:val="0"/>
      <w:marRight w:val="0"/>
      <w:marTop w:val="0"/>
      <w:marBottom w:val="0"/>
      <w:divBdr>
        <w:top w:val="none" w:sz="0" w:space="0" w:color="auto"/>
        <w:left w:val="none" w:sz="0" w:space="0" w:color="auto"/>
        <w:bottom w:val="none" w:sz="0" w:space="0" w:color="auto"/>
        <w:right w:val="none" w:sz="0" w:space="0" w:color="auto"/>
      </w:divBdr>
    </w:div>
    <w:div w:id="1178233077">
      <w:bodyDiv w:val="1"/>
      <w:marLeft w:val="0"/>
      <w:marRight w:val="0"/>
      <w:marTop w:val="0"/>
      <w:marBottom w:val="0"/>
      <w:divBdr>
        <w:top w:val="none" w:sz="0" w:space="0" w:color="auto"/>
        <w:left w:val="none" w:sz="0" w:space="0" w:color="auto"/>
        <w:bottom w:val="none" w:sz="0" w:space="0" w:color="auto"/>
        <w:right w:val="none" w:sz="0" w:space="0" w:color="auto"/>
      </w:divBdr>
    </w:div>
    <w:div w:id="1183282588">
      <w:bodyDiv w:val="1"/>
      <w:marLeft w:val="0"/>
      <w:marRight w:val="0"/>
      <w:marTop w:val="0"/>
      <w:marBottom w:val="0"/>
      <w:divBdr>
        <w:top w:val="none" w:sz="0" w:space="0" w:color="auto"/>
        <w:left w:val="none" w:sz="0" w:space="0" w:color="auto"/>
        <w:bottom w:val="none" w:sz="0" w:space="0" w:color="auto"/>
        <w:right w:val="none" w:sz="0" w:space="0" w:color="auto"/>
      </w:divBdr>
    </w:div>
    <w:div w:id="1187908767">
      <w:bodyDiv w:val="1"/>
      <w:marLeft w:val="0"/>
      <w:marRight w:val="0"/>
      <w:marTop w:val="0"/>
      <w:marBottom w:val="0"/>
      <w:divBdr>
        <w:top w:val="none" w:sz="0" w:space="0" w:color="auto"/>
        <w:left w:val="none" w:sz="0" w:space="0" w:color="auto"/>
        <w:bottom w:val="none" w:sz="0" w:space="0" w:color="auto"/>
        <w:right w:val="none" w:sz="0" w:space="0" w:color="auto"/>
      </w:divBdr>
    </w:div>
    <w:div w:id="1190143650">
      <w:bodyDiv w:val="1"/>
      <w:marLeft w:val="0"/>
      <w:marRight w:val="0"/>
      <w:marTop w:val="0"/>
      <w:marBottom w:val="0"/>
      <w:divBdr>
        <w:top w:val="none" w:sz="0" w:space="0" w:color="auto"/>
        <w:left w:val="none" w:sz="0" w:space="0" w:color="auto"/>
        <w:bottom w:val="none" w:sz="0" w:space="0" w:color="auto"/>
        <w:right w:val="none" w:sz="0" w:space="0" w:color="auto"/>
      </w:divBdr>
    </w:div>
    <w:div w:id="1194659114">
      <w:bodyDiv w:val="1"/>
      <w:marLeft w:val="0"/>
      <w:marRight w:val="0"/>
      <w:marTop w:val="0"/>
      <w:marBottom w:val="0"/>
      <w:divBdr>
        <w:top w:val="none" w:sz="0" w:space="0" w:color="auto"/>
        <w:left w:val="none" w:sz="0" w:space="0" w:color="auto"/>
        <w:bottom w:val="none" w:sz="0" w:space="0" w:color="auto"/>
        <w:right w:val="none" w:sz="0" w:space="0" w:color="auto"/>
      </w:divBdr>
    </w:div>
    <w:div w:id="1195145979">
      <w:bodyDiv w:val="1"/>
      <w:marLeft w:val="0"/>
      <w:marRight w:val="0"/>
      <w:marTop w:val="0"/>
      <w:marBottom w:val="0"/>
      <w:divBdr>
        <w:top w:val="none" w:sz="0" w:space="0" w:color="auto"/>
        <w:left w:val="none" w:sz="0" w:space="0" w:color="auto"/>
        <w:bottom w:val="none" w:sz="0" w:space="0" w:color="auto"/>
        <w:right w:val="none" w:sz="0" w:space="0" w:color="auto"/>
      </w:divBdr>
    </w:div>
    <w:div w:id="1199243364">
      <w:bodyDiv w:val="1"/>
      <w:marLeft w:val="0"/>
      <w:marRight w:val="0"/>
      <w:marTop w:val="0"/>
      <w:marBottom w:val="0"/>
      <w:divBdr>
        <w:top w:val="none" w:sz="0" w:space="0" w:color="auto"/>
        <w:left w:val="none" w:sz="0" w:space="0" w:color="auto"/>
        <w:bottom w:val="none" w:sz="0" w:space="0" w:color="auto"/>
        <w:right w:val="none" w:sz="0" w:space="0" w:color="auto"/>
      </w:divBdr>
    </w:div>
    <w:div w:id="1201163000">
      <w:bodyDiv w:val="1"/>
      <w:marLeft w:val="0"/>
      <w:marRight w:val="0"/>
      <w:marTop w:val="0"/>
      <w:marBottom w:val="0"/>
      <w:divBdr>
        <w:top w:val="none" w:sz="0" w:space="0" w:color="auto"/>
        <w:left w:val="none" w:sz="0" w:space="0" w:color="auto"/>
        <w:bottom w:val="none" w:sz="0" w:space="0" w:color="auto"/>
        <w:right w:val="none" w:sz="0" w:space="0" w:color="auto"/>
      </w:divBdr>
    </w:div>
    <w:div w:id="1207257690">
      <w:bodyDiv w:val="1"/>
      <w:marLeft w:val="0"/>
      <w:marRight w:val="0"/>
      <w:marTop w:val="0"/>
      <w:marBottom w:val="0"/>
      <w:divBdr>
        <w:top w:val="none" w:sz="0" w:space="0" w:color="auto"/>
        <w:left w:val="none" w:sz="0" w:space="0" w:color="auto"/>
        <w:bottom w:val="none" w:sz="0" w:space="0" w:color="auto"/>
        <w:right w:val="none" w:sz="0" w:space="0" w:color="auto"/>
      </w:divBdr>
    </w:div>
    <w:div w:id="1211501577">
      <w:bodyDiv w:val="1"/>
      <w:marLeft w:val="0"/>
      <w:marRight w:val="0"/>
      <w:marTop w:val="0"/>
      <w:marBottom w:val="0"/>
      <w:divBdr>
        <w:top w:val="none" w:sz="0" w:space="0" w:color="auto"/>
        <w:left w:val="none" w:sz="0" w:space="0" w:color="auto"/>
        <w:bottom w:val="none" w:sz="0" w:space="0" w:color="auto"/>
        <w:right w:val="none" w:sz="0" w:space="0" w:color="auto"/>
      </w:divBdr>
    </w:div>
    <w:div w:id="1217206476">
      <w:bodyDiv w:val="1"/>
      <w:marLeft w:val="0"/>
      <w:marRight w:val="0"/>
      <w:marTop w:val="0"/>
      <w:marBottom w:val="0"/>
      <w:divBdr>
        <w:top w:val="none" w:sz="0" w:space="0" w:color="auto"/>
        <w:left w:val="none" w:sz="0" w:space="0" w:color="auto"/>
        <w:bottom w:val="none" w:sz="0" w:space="0" w:color="auto"/>
        <w:right w:val="none" w:sz="0" w:space="0" w:color="auto"/>
      </w:divBdr>
    </w:div>
    <w:div w:id="1227490184">
      <w:bodyDiv w:val="1"/>
      <w:marLeft w:val="0"/>
      <w:marRight w:val="0"/>
      <w:marTop w:val="0"/>
      <w:marBottom w:val="0"/>
      <w:divBdr>
        <w:top w:val="none" w:sz="0" w:space="0" w:color="auto"/>
        <w:left w:val="none" w:sz="0" w:space="0" w:color="auto"/>
        <w:bottom w:val="none" w:sz="0" w:space="0" w:color="auto"/>
        <w:right w:val="none" w:sz="0" w:space="0" w:color="auto"/>
      </w:divBdr>
    </w:div>
    <w:div w:id="1229805933">
      <w:bodyDiv w:val="1"/>
      <w:marLeft w:val="0"/>
      <w:marRight w:val="0"/>
      <w:marTop w:val="0"/>
      <w:marBottom w:val="0"/>
      <w:divBdr>
        <w:top w:val="none" w:sz="0" w:space="0" w:color="auto"/>
        <w:left w:val="none" w:sz="0" w:space="0" w:color="auto"/>
        <w:bottom w:val="none" w:sz="0" w:space="0" w:color="auto"/>
        <w:right w:val="none" w:sz="0" w:space="0" w:color="auto"/>
      </w:divBdr>
    </w:div>
    <w:div w:id="1244029013">
      <w:bodyDiv w:val="1"/>
      <w:marLeft w:val="0"/>
      <w:marRight w:val="0"/>
      <w:marTop w:val="0"/>
      <w:marBottom w:val="0"/>
      <w:divBdr>
        <w:top w:val="none" w:sz="0" w:space="0" w:color="auto"/>
        <w:left w:val="none" w:sz="0" w:space="0" w:color="auto"/>
        <w:bottom w:val="none" w:sz="0" w:space="0" w:color="auto"/>
        <w:right w:val="none" w:sz="0" w:space="0" w:color="auto"/>
      </w:divBdr>
    </w:div>
    <w:div w:id="1249116695">
      <w:bodyDiv w:val="1"/>
      <w:marLeft w:val="0"/>
      <w:marRight w:val="0"/>
      <w:marTop w:val="0"/>
      <w:marBottom w:val="0"/>
      <w:divBdr>
        <w:top w:val="none" w:sz="0" w:space="0" w:color="auto"/>
        <w:left w:val="none" w:sz="0" w:space="0" w:color="auto"/>
        <w:bottom w:val="none" w:sz="0" w:space="0" w:color="auto"/>
        <w:right w:val="none" w:sz="0" w:space="0" w:color="auto"/>
      </w:divBdr>
    </w:div>
    <w:div w:id="1254709138">
      <w:bodyDiv w:val="1"/>
      <w:marLeft w:val="0"/>
      <w:marRight w:val="0"/>
      <w:marTop w:val="0"/>
      <w:marBottom w:val="0"/>
      <w:divBdr>
        <w:top w:val="none" w:sz="0" w:space="0" w:color="auto"/>
        <w:left w:val="none" w:sz="0" w:space="0" w:color="auto"/>
        <w:bottom w:val="none" w:sz="0" w:space="0" w:color="auto"/>
        <w:right w:val="none" w:sz="0" w:space="0" w:color="auto"/>
      </w:divBdr>
    </w:div>
    <w:div w:id="1257783302">
      <w:bodyDiv w:val="1"/>
      <w:marLeft w:val="0"/>
      <w:marRight w:val="0"/>
      <w:marTop w:val="0"/>
      <w:marBottom w:val="0"/>
      <w:divBdr>
        <w:top w:val="none" w:sz="0" w:space="0" w:color="auto"/>
        <w:left w:val="none" w:sz="0" w:space="0" w:color="auto"/>
        <w:bottom w:val="none" w:sz="0" w:space="0" w:color="auto"/>
        <w:right w:val="none" w:sz="0" w:space="0" w:color="auto"/>
      </w:divBdr>
    </w:div>
    <w:div w:id="1260598101">
      <w:bodyDiv w:val="1"/>
      <w:marLeft w:val="0"/>
      <w:marRight w:val="0"/>
      <w:marTop w:val="0"/>
      <w:marBottom w:val="0"/>
      <w:divBdr>
        <w:top w:val="none" w:sz="0" w:space="0" w:color="auto"/>
        <w:left w:val="none" w:sz="0" w:space="0" w:color="auto"/>
        <w:bottom w:val="none" w:sz="0" w:space="0" w:color="auto"/>
        <w:right w:val="none" w:sz="0" w:space="0" w:color="auto"/>
      </w:divBdr>
    </w:div>
    <w:div w:id="1267812736">
      <w:bodyDiv w:val="1"/>
      <w:marLeft w:val="0"/>
      <w:marRight w:val="0"/>
      <w:marTop w:val="0"/>
      <w:marBottom w:val="0"/>
      <w:divBdr>
        <w:top w:val="none" w:sz="0" w:space="0" w:color="auto"/>
        <w:left w:val="none" w:sz="0" w:space="0" w:color="auto"/>
        <w:bottom w:val="none" w:sz="0" w:space="0" w:color="auto"/>
        <w:right w:val="none" w:sz="0" w:space="0" w:color="auto"/>
      </w:divBdr>
    </w:div>
    <w:div w:id="1268002819">
      <w:bodyDiv w:val="1"/>
      <w:marLeft w:val="0"/>
      <w:marRight w:val="0"/>
      <w:marTop w:val="0"/>
      <w:marBottom w:val="0"/>
      <w:divBdr>
        <w:top w:val="none" w:sz="0" w:space="0" w:color="auto"/>
        <w:left w:val="none" w:sz="0" w:space="0" w:color="auto"/>
        <w:bottom w:val="none" w:sz="0" w:space="0" w:color="auto"/>
        <w:right w:val="none" w:sz="0" w:space="0" w:color="auto"/>
      </w:divBdr>
    </w:div>
    <w:div w:id="1271233882">
      <w:bodyDiv w:val="1"/>
      <w:marLeft w:val="0"/>
      <w:marRight w:val="0"/>
      <w:marTop w:val="0"/>
      <w:marBottom w:val="0"/>
      <w:divBdr>
        <w:top w:val="none" w:sz="0" w:space="0" w:color="auto"/>
        <w:left w:val="none" w:sz="0" w:space="0" w:color="auto"/>
        <w:bottom w:val="none" w:sz="0" w:space="0" w:color="auto"/>
        <w:right w:val="none" w:sz="0" w:space="0" w:color="auto"/>
      </w:divBdr>
    </w:div>
    <w:div w:id="1273586427">
      <w:bodyDiv w:val="1"/>
      <w:marLeft w:val="0"/>
      <w:marRight w:val="0"/>
      <w:marTop w:val="0"/>
      <w:marBottom w:val="0"/>
      <w:divBdr>
        <w:top w:val="none" w:sz="0" w:space="0" w:color="auto"/>
        <w:left w:val="none" w:sz="0" w:space="0" w:color="auto"/>
        <w:bottom w:val="none" w:sz="0" w:space="0" w:color="auto"/>
        <w:right w:val="none" w:sz="0" w:space="0" w:color="auto"/>
      </w:divBdr>
      <w:divsChild>
        <w:div w:id="659502532">
          <w:marLeft w:val="480"/>
          <w:marRight w:val="0"/>
          <w:marTop w:val="0"/>
          <w:marBottom w:val="0"/>
          <w:divBdr>
            <w:top w:val="none" w:sz="0" w:space="0" w:color="auto"/>
            <w:left w:val="none" w:sz="0" w:space="0" w:color="auto"/>
            <w:bottom w:val="none" w:sz="0" w:space="0" w:color="auto"/>
            <w:right w:val="none" w:sz="0" w:space="0" w:color="auto"/>
          </w:divBdr>
        </w:div>
        <w:div w:id="739403571">
          <w:marLeft w:val="480"/>
          <w:marRight w:val="0"/>
          <w:marTop w:val="0"/>
          <w:marBottom w:val="0"/>
          <w:divBdr>
            <w:top w:val="none" w:sz="0" w:space="0" w:color="auto"/>
            <w:left w:val="none" w:sz="0" w:space="0" w:color="auto"/>
            <w:bottom w:val="none" w:sz="0" w:space="0" w:color="auto"/>
            <w:right w:val="none" w:sz="0" w:space="0" w:color="auto"/>
          </w:divBdr>
        </w:div>
        <w:div w:id="1100103872">
          <w:marLeft w:val="480"/>
          <w:marRight w:val="0"/>
          <w:marTop w:val="0"/>
          <w:marBottom w:val="0"/>
          <w:divBdr>
            <w:top w:val="none" w:sz="0" w:space="0" w:color="auto"/>
            <w:left w:val="none" w:sz="0" w:space="0" w:color="auto"/>
            <w:bottom w:val="none" w:sz="0" w:space="0" w:color="auto"/>
            <w:right w:val="none" w:sz="0" w:space="0" w:color="auto"/>
          </w:divBdr>
        </w:div>
        <w:div w:id="386295469">
          <w:marLeft w:val="480"/>
          <w:marRight w:val="0"/>
          <w:marTop w:val="0"/>
          <w:marBottom w:val="0"/>
          <w:divBdr>
            <w:top w:val="none" w:sz="0" w:space="0" w:color="auto"/>
            <w:left w:val="none" w:sz="0" w:space="0" w:color="auto"/>
            <w:bottom w:val="none" w:sz="0" w:space="0" w:color="auto"/>
            <w:right w:val="none" w:sz="0" w:space="0" w:color="auto"/>
          </w:divBdr>
        </w:div>
        <w:div w:id="485902886">
          <w:marLeft w:val="480"/>
          <w:marRight w:val="0"/>
          <w:marTop w:val="0"/>
          <w:marBottom w:val="0"/>
          <w:divBdr>
            <w:top w:val="none" w:sz="0" w:space="0" w:color="auto"/>
            <w:left w:val="none" w:sz="0" w:space="0" w:color="auto"/>
            <w:bottom w:val="none" w:sz="0" w:space="0" w:color="auto"/>
            <w:right w:val="none" w:sz="0" w:space="0" w:color="auto"/>
          </w:divBdr>
        </w:div>
        <w:div w:id="747967608">
          <w:marLeft w:val="480"/>
          <w:marRight w:val="0"/>
          <w:marTop w:val="0"/>
          <w:marBottom w:val="0"/>
          <w:divBdr>
            <w:top w:val="none" w:sz="0" w:space="0" w:color="auto"/>
            <w:left w:val="none" w:sz="0" w:space="0" w:color="auto"/>
            <w:bottom w:val="none" w:sz="0" w:space="0" w:color="auto"/>
            <w:right w:val="none" w:sz="0" w:space="0" w:color="auto"/>
          </w:divBdr>
        </w:div>
        <w:div w:id="1301613531">
          <w:marLeft w:val="480"/>
          <w:marRight w:val="0"/>
          <w:marTop w:val="0"/>
          <w:marBottom w:val="0"/>
          <w:divBdr>
            <w:top w:val="none" w:sz="0" w:space="0" w:color="auto"/>
            <w:left w:val="none" w:sz="0" w:space="0" w:color="auto"/>
            <w:bottom w:val="none" w:sz="0" w:space="0" w:color="auto"/>
            <w:right w:val="none" w:sz="0" w:space="0" w:color="auto"/>
          </w:divBdr>
        </w:div>
        <w:div w:id="1715931581">
          <w:marLeft w:val="480"/>
          <w:marRight w:val="0"/>
          <w:marTop w:val="0"/>
          <w:marBottom w:val="0"/>
          <w:divBdr>
            <w:top w:val="none" w:sz="0" w:space="0" w:color="auto"/>
            <w:left w:val="none" w:sz="0" w:space="0" w:color="auto"/>
            <w:bottom w:val="none" w:sz="0" w:space="0" w:color="auto"/>
            <w:right w:val="none" w:sz="0" w:space="0" w:color="auto"/>
          </w:divBdr>
        </w:div>
        <w:div w:id="678192844">
          <w:marLeft w:val="480"/>
          <w:marRight w:val="0"/>
          <w:marTop w:val="0"/>
          <w:marBottom w:val="0"/>
          <w:divBdr>
            <w:top w:val="none" w:sz="0" w:space="0" w:color="auto"/>
            <w:left w:val="none" w:sz="0" w:space="0" w:color="auto"/>
            <w:bottom w:val="none" w:sz="0" w:space="0" w:color="auto"/>
            <w:right w:val="none" w:sz="0" w:space="0" w:color="auto"/>
          </w:divBdr>
        </w:div>
        <w:div w:id="1370032007">
          <w:marLeft w:val="480"/>
          <w:marRight w:val="0"/>
          <w:marTop w:val="0"/>
          <w:marBottom w:val="0"/>
          <w:divBdr>
            <w:top w:val="none" w:sz="0" w:space="0" w:color="auto"/>
            <w:left w:val="none" w:sz="0" w:space="0" w:color="auto"/>
            <w:bottom w:val="none" w:sz="0" w:space="0" w:color="auto"/>
            <w:right w:val="none" w:sz="0" w:space="0" w:color="auto"/>
          </w:divBdr>
        </w:div>
        <w:div w:id="1160124388">
          <w:marLeft w:val="480"/>
          <w:marRight w:val="0"/>
          <w:marTop w:val="0"/>
          <w:marBottom w:val="0"/>
          <w:divBdr>
            <w:top w:val="none" w:sz="0" w:space="0" w:color="auto"/>
            <w:left w:val="none" w:sz="0" w:space="0" w:color="auto"/>
            <w:bottom w:val="none" w:sz="0" w:space="0" w:color="auto"/>
            <w:right w:val="none" w:sz="0" w:space="0" w:color="auto"/>
          </w:divBdr>
        </w:div>
        <w:div w:id="485515731">
          <w:marLeft w:val="480"/>
          <w:marRight w:val="0"/>
          <w:marTop w:val="0"/>
          <w:marBottom w:val="0"/>
          <w:divBdr>
            <w:top w:val="none" w:sz="0" w:space="0" w:color="auto"/>
            <w:left w:val="none" w:sz="0" w:space="0" w:color="auto"/>
            <w:bottom w:val="none" w:sz="0" w:space="0" w:color="auto"/>
            <w:right w:val="none" w:sz="0" w:space="0" w:color="auto"/>
          </w:divBdr>
        </w:div>
        <w:div w:id="111822280">
          <w:marLeft w:val="480"/>
          <w:marRight w:val="0"/>
          <w:marTop w:val="0"/>
          <w:marBottom w:val="0"/>
          <w:divBdr>
            <w:top w:val="none" w:sz="0" w:space="0" w:color="auto"/>
            <w:left w:val="none" w:sz="0" w:space="0" w:color="auto"/>
            <w:bottom w:val="none" w:sz="0" w:space="0" w:color="auto"/>
            <w:right w:val="none" w:sz="0" w:space="0" w:color="auto"/>
          </w:divBdr>
        </w:div>
        <w:div w:id="414591305">
          <w:marLeft w:val="480"/>
          <w:marRight w:val="0"/>
          <w:marTop w:val="0"/>
          <w:marBottom w:val="0"/>
          <w:divBdr>
            <w:top w:val="none" w:sz="0" w:space="0" w:color="auto"/>
            <w:left w:val="none" w:sz="0" w:space="0" w:color="auto"/>
            <w:bottom w:val="none" w:sz="0" w:space="0" w:color="auto"/>
            <w:right w:val="none" w:sz="0" w:space="0" w:color="auto"/>
          </w:divBdr>
        </w:div>
        <w:div w:id="1756241165">
          <w:marLeft w:val="480"/>
          <w:marRight w:val="0"/>
          <w:marTop w:val="0"/>
          <w:marBottom w:val="0"/>
          <w:divBdr>
            <w:top w:val="none" w:sz="0" w:space="0" w:color="auto"/>
            <w:left w:val="none" w:sz="0" w:space="0" w:color="auto"/>
            <w:bottom w:val="none" w:sz="0" w:space="0" w:color="auto"/>
            <w:right w:val="none" w:sz="0" w:space="0" w:color="auto"/>
          </w:divBdr>
        </w:div>
        <w:div w:id="62413670">
          <w:marLeft w:val="480"/>
          <w:marRight w:val="0"/>
          <w:marTop w:val="0"/>
          <w:marBottom w:val="0"/>
          <w:divBdr>
            <w:top w:val="none" w:sz="0" w:space="0" w:color="auto"/>
            <w:left w:val="none" w:sz="0" w:space="0" w:color="auto"/>
            <w:bottom w:val="none" w:sz="0" w:space="0" w:color="auto"/>
            <w:right w:val="none" w:sz="0" w:space="0" w:color="auto"/>
          </w:divBdr>
        </w:div>
        <w:div w:id="1854223242">
          <w:marLeft w:val="480"/>
          <w:marRight w:val="0"/>
          <w:marTop w:val="0"/>
          <w:marBottom w:val="0"/>
          <w:divBdr>
            <w:top w:val="none" w:sz="0" w:space="0" w:color="auto"/>
            <w:left w:val="none" w:sz="0" w:space="0" w:color="auto"/>
            <w:bottom w:val="none" w:sz="0" w:space="0" w:color="auto"/>
            <w:right w:val="none" w:sz="0" w:space="0" w:color="auto"/>
          </w:divBdr>
        </w:div>
        <w:div w:id="1479767372">
          <w:marLeft w:val="480"/>
          <w:marRight w:val="0"/>
          <w:marTop w:val="0"/>
          <w:marBottom w:val="0"/>
          <w:divBdr>
            <w:top w:val="none" w:sz="0" w:space="0" w:color="auto"/>
            <w:left w:val="none" w:sz="0" w:space="0" w:color="auto"/>
            <w:bottom w:val="none" w:sz="0" w:space="0" w:color="auto"/>
            <w:right w:val="none" w:sz="0" w:space="0" w:color="auto"/>
          </w:divBdr>
        </w:div>
        <w:div w:id="215505918">
          <w:marLeft w:val="480"/>
          <w:marRight w:val="0"/>
          <w:marTop w:val="0"/>
          <w:marBottom w:val="0"/>
          <w:divBdr>
            <w:top w:val="none" w:sz="0" w:space="0" w:color="auto"/>
            <w:left w:val="none" w:sz="0" w:space="0" w:color="auto"/>
            <w:bottom w:val="none" w:sz="0" w:space="0" w:color="auto"/>
            <w:right w:val="none" w:sz="0" w:space="0" w:color="auto"/>
          </w:divBdr>
        </w:div>
        <w:div w:id="1034963420">
          <w:marLeft w:val="480"/>
          <w:marRight w:val="0"/>
          <w:marTop w:val="0"/>
          <w:marBottom w:val="0"/>
          <w:divBdr>
            <w:top w:val="none" w:sz="0" w:space="0" w:color="auto"/>
            <w:left w:val="none" w:sz="0" w:space="0" w:color="auto"/>
            <w:bottom w:val="none" w:sz="0" w:space="0" w:color="auto"/>
            <w:right w:val="none" w:sz="0" w:space="0" w:color="auto"/>
          </w:divBdr>
        </w:div>
        <w:div w:id="371343758">
          <w:marLeft w:val="480"/>
          <w:marRight w:val="0"/>
          <w:marTop w:val="0"/>
          <w:marBottom w:val="0"/>
          <w:divBdr>
            <w:top w:val="none" w:sz="0" w:space="0" w:color="auto"/>
            <w:left w:val="none" w:sz="0" w:space="0" w:color="auto"/>
            <w:bottom w:val="none" w:sz="0" w:space="0" w:color="auto"/>
            <w:right w:val="none" w:sz="0" w:space="0" w:color="auto"/>
          </w:divBdr>
        </w:div>
        <w:div w:id="1951469026">
          <w:marLeft w:val="480"/>
          <w:marRight w:val="0"/>
          <w:marTop w:val="0"/>
          <w:marBottom w:val="0"/>
          <w:divBdr>
            <w:top w:val="none" w:sz="0" w:space="0" w:color="auto"/>
            <w:left w:val="none" w:sz="0" w:space="0" w:color="auto"/>
            <w:bottom w:val="none" w:sz="0" w:space="0" w:color="auto"/>
            <w:right w:val="none" w:sz="0" w:space="0" w:color="auto"/>
          </w:divBdr>
        </w:div>
        <w:div w:id="339085297">
          <w:marLeft w:val="480"/>
          <w:marRight w:val="0"/>
          <w:marTop w:val="0"/>
          <w:marBottom w:val="0"/>
          <w:divBdr>
            <w:top w:val="none" w:sz="0" w:space="0" w:color="auto"/>
            <w:left w:val="none" w:sz="0" w:space="0" w:color="auto"/>
            <w:bottom w:val="none" w:sz="0" w:space="0" w:color="auto"/>
            <w:right w:val="none" w:sz="0" w:space="0" w:color="auto"/>
          </w:divBdr>
        </w:div>
        <w:div w:id="1031036006">
          <w:marLeft w:val="480"/>
          <w:marRight w:val="0"/>
          <w:marTop w:val="0"/>
          <w:marBottom w:val="0"/>
          <w:divBdr>
            <w:top w:val="none" w:sz="0" w:space="0" w:color="auto"/>
            <w:left w:val="none" w:sz="0" w:space="0" w:color="auto"/>
            <w:bottom w:val="none" w:sz="0" w:space="0" w:color="auto"/>
            <w:right w:val="none" w:sz="0" w:space="0" w:color="auto"/>
          </w:divBdr>
        </w:div>
      </w:divsChild>
    </w:div>
    <w:div w:id="1275477752">
      <w:bodyDiv w:val="1"/>
      <w:marLeft w:val="0"/>
      <w:marRight w:val="0"/>
      <w:marTop w:val="0"/>
      <w:marBottom w:val="0"/>
      <w:divBdr>
        <w:top w:val="none" w:sz="0" w:space="0" w:color="auto"/>
        <w:left w:val="none" w:sz="0" w:space="0" w:color="auto"/>
        <w:bottom w:val="none" w:sz="0" w:space="0" w:color="auto"/>
        <w:right w:val="none" w:sz="0" w:space="0" w:color="auto"/>
      </w:divBdr>
    </w:div>
    <w:div w:id="1284002789">
      <w:bodyDiv w:val="1"/>
      <w:marLeft w:val="0"/>
      <w:marRight w:val="0"/>
      <w:marTop w:val="0"/>
      <w:marBottom w:val="0"/>
      <w:divBdr>
        <w:top w:val="none" w:sz="0" w:space="0" w:color="auto"/>
        <w:left w:val="none" w:sz="0" w:space="0" w:color="auto"/>
        <w:bottom w:val="none" w:sz="0" w:space="0" w:color="auto"/>
        <w:right w:val="none" w:sz="0" w:space="0" w:color="auto"/>
      </w:divBdr>
      <w:divsChild>
        <w:div w:id="1343508573">
          <w:marLeft w:val="480"/>
          <w:marRight w:val="0"/>
          <w:marTop w:val="0"/>
          <w:marBottom w:val="0"/>
          <w:divBdr>
            <w:top w:val="none" w:sz="0" w:space="0" w:color="auto"/>
            <w:left w:val="none" w:sz="0" w:space="0" w:color="auto"/>
            <w:bottom w:val="none" w:sz="0" w:space="0" w:color="auto"/>
            <w:right w:val="none" w:sz="0" w:space="0" w:color="auto"/>
          </w:divBdr>
        </w:div>
        <w:div w:id="709841985">
          <w:marLeft w:val="480"/>
          <w:marRight w:val="0"/>
          <w:marTop w:val="0"/>
          <w:marBottom w:val="0"/>
          <w:divBdr>
            <w:top w:val="none" w:sz="0" w:space="0" w:color="auto"/>
            <w:left w:val="none" w:sz="0" w:space="0" w:color="auto"/>
            <w:bottom w:val="none" w:sz="0" w:space="0" w:color="auto"/>
            <w:right w:val="none" w:sz="0" w:space="0" w:color="auto"/>
          </w:divBdr>
        </w:div>
        <w:div w:id="1382824040">
          <w:marLeft w:val="480"/>
          <w:marRight w:val="0"/>
          <w:marTop w:val="0"/>
          <w:marBottom w:val="0"/>
          <w:divBdr>
            <w:top w:val="none" w:sz="0" w:space="0" w:color="auto"/>
            <w:left w:val="none" w:sz="0" w:space="0" w:color="auto"/>
            <w:bottom w:val="none" w:sz="0" w:space="0" w:color="auto"/>
            <w:right w:val="none" w:sz="0" w:space="0" w:color="auto"/>
          </w:divBdr>
        </w:div>
        <w:div w:id="2004358247">
          <w:marLeft w:val="480"/>
          <w:marRight w:val="0"/>
          <w:marTop w:val="0"/>
          <w:marBottom w:val="0"/>
          <w:divBdr>
            <w:top w:val="none" w:sz="0" w:space="0" w:color="auto"/>
            <w:left w:val="none" w:sz="0" w:space="0" w:color="auto"/>
            <w:bottom w:val="none" w:sz="0" w:space="0" w:color="auto"/>
            <w:right w:val="none" w:sz="0" w:space="0" w:color="auto"/>
          </w:divBdr>
        </w:div>
        <w:div w:id="935865197">
          <w:marLeft w:val="480"/>
          <w:marRight w:val="0"/>
          <w:marTop w:val="0"/>
          <w:marBottom w:val="0"/>
          <w:divBdr>
            <w:top w:val="none" w:sz="0" w:space="0" w:color="auto"/>
            <w:left w:val="none" w:sz="0" w:space="0" w:color="auto"/>
            <w:bottom w:val="none" w:sz="0" w:space="0" w:color="auto"/>
            <w:right w:val="none" w:sz="0" w:space="0" w:color="auto"/>
          </w:divBdr>
        </w:div>
        <w:div w:id="2024892779">
          <w:marLeft w:val="480"/>
          <w:marRight w:val="0"/>
          <w:marTop w:val="0"/>
          <w:marBottom w:val="0"/>
          <w:divBdr>
            <w:top w:val="none" w:sz="0" w:space="0" w:color="auto"/>
            <w:left w:val="none" w:sz="0" w:space="0" w:color="auto"/>
            <w:bottom w:val="none" w:sz="0" w:space="0" w:color="auto"/>
            <w:right w:val="none" w:sz="0" w:space="0" w:color="auto"/>
          </w:divBdr>
        </w:div>
        <w:div w:id="1464544164">
          <w:marLeft w:val="480"/>
          <w:marRight w:val="0"/>
          <w:marTop w:val="0"/>
          <w:marBottom w:val="0"/>
          <w:divBdr>
            <w:top w:val="none" w:sz="0" w:space="0" w:color="auto"/>
            <w:left w:val="none" w:sz="0" w:space="0" w:color="auto"/>
            <w:bottom w:val="none" w:sz="0" w:space="0" w:color="auto"/>
            <w:right w:val="none" w:sz="0" w:space="0" w:color="auto"/>
          </w:divBdr>
        </w:div>
        <w:div w:id="1393193259">
          <w:marLeft w:val="480"/>
          <w:marRight w:val="0"/>
          <w:marTop w:val="0"/>
          <w:marBottom w:val="0"/>
          <w:divBdr>
            <w:top w:val="none" w:sz="0" w:space="0" w:color="auto"/>
            <w:left w:val="none" w:sz="0" w:space="0" w:color="auto"/>
            <w:bottom w:val="none" w:sz="0" w:space="0" w:color="auto"/>
            <w:right w:val="none" w:sz="0" w:space="0" w:color="auto"/>
          </w:divBdr>
        </w:div>
        <w:div w:id="895967290">
          <w:marLeft w:val="480"/>
          <w:marRight w:val="0"/>
          <w:marTop w:val="0"/>
          <w:marBottom w:val="0"/>
          <w:divBdr>
            <w:top w:val="none" w:sz="0" w:space="0" w:color="auto"/>
            <w:left w:val="none" w:sz="0" w:space="0" w:color="auto"/>
            <w:bottom w:val="none" w:sz="0" w:space="0" w:color="auto"/>
            <w:right w:val="none" w:sz="0" w:space="0" w:color="auto"/>
          </w:divBdr>
        </w:div>
        <w:div w:id="958029644">
          <w:marLeft w:val="480"/>
          <w:marRight w:val="0"/>
          <w:marTop w:val="0"/>
          <w:marBottom w:val="0"/>
          <w:divBdr>
            <w:top w:val="none" w:sz="0" w:space="0" w:color="auto"/>
            <w:left w:val="none" w:sz="0" w:space="0" w:color="auto"/>
            <w:bottom w:val="none" w:sz="0" w:space="0" w:color="auto"/>
            <w:right w:val="none" w:sz="0" w:space="0" w:color="auto"/>
          </w:divBdr>
        </w:div>
        <w:div w:id="2094666645">
          <w:marLeft w:val="480"/>
          <w:marRight w:val="0"/>
          <w:marTop w:val="0"/>
          <w:marBottom w:val="0"/>
          <w:divBdr>
            <w:top w:val="none" w:sz="0" w:space="0" w:color="auto"/>
            <w:left w:val="none" w:sz="0" w:space="0" w:color="auto"/>
            <w:bottom w:val="none" w:sz="0" w:space="0" w:color="auto"/>
            <w:right w:val="none" w:sz="0" w:space="0" w:color="auto"/>
          </w:divBdr>
        </w:div>
      </w:divsChild>
    </w:div>
    <w:div w:id="1293830769">
      <w:bodyDiv w:val="1"/>
      <w:marLeft w:val="0"/>
      <w:marRight w:val="0"/>
      <w:marTop w:val="0"/>
      <w:marBottom w:val="0"/>
      <w:divBdr>
        <w:top w:val="none" w:sz="0" w:space="0" w:color="auto"/>
        <w:left w:val="none" w:sz="0" w:space="0" w:color="auto"/>
        <w:bottom w:val="none" w:sz="0" w:space="0" w:color="auto"/>
        <w:right w:val="none" w:sz="0" w:space="0" w:color="auto"/>
      </w:divBdr>
      <w:divsChild>
        <w:div w:id="1095521430">
          <w:marLeft w:val="480"/>
          <w:marRight w:val="0"/>
          <w:marTop w:val="0"/>
          <w:marBottom w:val="0"/>
          <w:divBdr>
            <w:top w:val="none" w:sz="0" w:space="0" w:color="auto"/>
            <w:left w:val="none" w:sz="0" w:space="0" w:color="auto"/>
            <w:bottom w:val="none" w:sz="0" w:space="0" w:color="auto"/>
            <w:right w:val="none" w:sz="0" w:space="0" w:color="auto"/>
          </w:divBdr>
        </w:div>
        <w:div w:id="396440588">
          <w:marLeft w:val="480"/>
          <w:marRight w:val="0"/>
          <w:marTop w:val="0"/>
          <w:marBottom w:val="0"/>
          <w:divBdr>
            <w:top w:val="none" w:sz="0" w:space="0" w:color="auto"/>
            <w:left w:val="none" w:sz="0" w:space="0" w:color="auto"/>
            <w:bottom w:val="none" w:sz="0" w:space="0" w:color="auto"/>
            <w:right w:val="none" w:sz="0" w:space="0" w:color="auto"/>
          </w:divBdr>
        </w:div>
        <w:div w:id="1038624535">
          <w:marLeft w:val="480"/>
          <w:marRight w:val="0"/>
          <w:marTop w:val="0"/>
          <w:marBottom w:val="0"/>
          <w:divBdr>
            <w:top w:val="none" w:sz="0" w:space="0" w:color="auto"/>
            <w:left w:val="none" w:sz="0" w:space="0" w:color="auto"/>
            <w:bottom w:val="none" w:sz="0" w:space="0" w:color="auto"/>
            <w:right w:val="none" w:sz="0" w:space="0" w:color="auto"/>
          </w:divBdr>
        </w:div>
        <w:div w:id="540824629">
          <w:marLeft w:val="480"/>
          <w:marRight w:val="0"/>
          <w:marTop w:val="0"/>
          <w:marBottom w:val="0"/>
          <w:divBdr>
            <w:top w:val="none" w:sz="0" w:space="0" w:color="auto"/>
            <w:left w:val="none" w:sz="0" w:space="0" w:color="auto"/>
            <w:bottom w:val="none" w:sz="0" w:space="0" w:color="auto"/>
            <w:right w:val="none" w:sz="0" w:space="0" w:color="auto"/>
          </w:divBdr>
        </w:div>
        <w:div w:id="251596796">
          <w:marLeft w:val="480"/>
          <w:marRight w:val="0"/>
          <w:marTop w:val="0"/>
          <w:marBottom w:val="0"/>
          <w:divBdr>
            <w:top w:val="none" w:sz="0" w:space="0" w:color="auto"/>
            <w:left w:val="none" w:sz="0" w:space="0" w:color="auto"/>
            <w:bottom w:val="none" w:sz="0" w:space="0" w:color="auto"/>
            <w:right w:val="none" w:sz="0" w:space="0" w:color="auto"/>
          </w:divBdr>
        </w:div>
      </w:divsChild>
    </w:div>
    <w:div w:id="1295213451">
      <w:bodyDiv w:val="1"/>
      <w:marLeft w:val="0"/>
      <w:marRight w:val="0"/>
      <w:marTop w:val="0"/>
      <w:marBottom w:val="0"/>
      <w:divBdr>
        <w:top w:val="none" w:sz="0" w:space="0" w:color="auto"/>
        <w:left w:val="none" w:sz="0" w:space="0" w:color="auto"/>
        <w:bottom w:val="none" w:sz="0" w:space="0" w:color="auto"/>
        <w:right w:val="none" w:sz="0" w:space="0" w:color="auto"/>
      </w:divBdr>
    </w:div>
    <w:div w:id="1300377745">
      <w:bodyDiv w:val="1"/>
      <w:marLeft w:val="0"/>
      <w:marRight w:val="0"/>
      <w:marTop w:val="0"/>
      <w:marBottom w:val="0"/>
      <w:divBdr>
        <w:top w:val="none" w:sz="0" w:space="0" w:color="auto"/>
        <w:left w:val="none" w:sz="0" w:space="0" w:color="auto"/>
        <w:bottom w:val="none" w:sz="0" w:space="0" w:color="auto"/>
        <w:right w:val="none" w:sz="0" w:space="0" w:color="auto"/>
      </w:divBdr>
    </w:div>
    <w:div w:id="1303148491">
      <w:bodyDiv w:val="1"/>
      <w:marLeft w:val="0"/>
      <w:marRight w:val="0"/>
      <w:marTop w:val="0"/>
      <w:marBottom w:val="0"/>
      <w:divBdr>
        <w:top w:val="none" w:sz="0" w:space="0" w:color="auto"/>
        <w:left w:val="none" w:sz="0" w:space="0" w:color="auto"/>
        <w:bottom w:val="none" w:sz="0" w:space="0" w:color="auto"/>
        <w:right w:val="none" w:sz="0" w:space="0" w:color="auto"/>
      </w:divBdr>
    </w:div>
    <w:div w:id="1305692737">
      <w:bodyDiv w:val="1"/>
      <w:marLeft w:val="0"/>
      <w:marRight w:val="0"/>
      <w:marTop w:val="0"/>
      <w:marBottom w:val="0"/>
      <w:divBdr>
        <w:top w:val="none" w:sz="0" w:space="0" w:color="auto"/>
        <w:left w:val="none" w:sz="0" w:space="0" w:color="auto"/>
        <w:bottom w:val="none" w:sz="0" w:space="0" w:color="auto"/>
        <w:right w:val="none" w:sz="0" w:space="0" w:color="auto"/>
      </w:divBdr>
    </w:div>
    <w:div w:id="1307709091">
      <w:bodyDiv w:val="1"/>
      <w:marLeft w:val="0"/>
      <w:marRight w:val="0"/>
      <w:marTop w:val="0"/>
      <w:marBottom w:val="0"/>
      <w:divBdr>
        <w:top w:val="none" w:sz="0" w:space="0" w:color="auto"/>
        <w:left w:val="none" w:sz="0" w:space="0" w:color="auto"/>
        <w:bottom w:val="none" w:sz="0" w:space="0" w:color="auto"/>
        <w:right w:val="none" w:sz="0" w:space="0" w:color="auto"/>
      </w:divBdr>
    </w:div>
    <w:div w:id="1309285429">
      <w:bodyDiv w:val="1"/>
      <w:marLeft w:val="0"/>
      <w:marRight w:val="0"/>
      <w:marTop w:val="0"/>
      <w:marBottom w:val="0"/>
      <w:divBdr>
        <w:top w:val="none" w:sz="0" w:space="0" w:color="auto"/>
        <w:left w:val="none" w:sz="0" w:space="0" w:color="auto"/>
        <w:bottom w:val="none" w:sz="0" w:space="0" w:color="auto"/>
        <w:right w:val="none" w:sz="0" w:space="0" w:color="auto"/>
      </w:divBdr>
      <w:divsChild>
        <w:div w:id="1150095456">
          <w:marLeft w:val="480"/>
          <w:marRight w:val="0"/>
          <w:marTop w:val="0"/>
          <w:marBottom w:val="0"/>
          <w:divBdr>
            <w:top w:val="none" w:sz="0" w:space="0" w:color="auto"/>
            <w:left w:val="none" w:sz="0" w:space="0" w:color="auto"/>
            <w:bottom w:val="none" w:sz="0" w:space="0" w:color="auto"/>
            <w:right w:val="none" w:sz="0" w:space="0" w:color="auto"/>
          </w:divBdr>
        </w:div>
        <w:div w:id="761797611">
          <w:marLeft w:val="480"/>
          <w:marRight w:val="0"/>
          <w:marTop w:val="0"/>
          <w:marBottom w:val="0"/>
          <w:divBdr>
            <w:top w:val="none" w:sz="0" w:space="0" w:color="auto"/>
            <w:left w:val="none" w:sz="0" w:space="0" w:color="auto"/>
            <w:bottom w:val="none" w:sz="0" w:space="0" w:color="auto"/>
            <w:right w:val="none" w:sz="0" w:space="0" w:color="auto"/>
          </w:divBdr>
        </w:div>
        <w:div w:id="213350670">
          <w:marLeft w:val="480"/>
          <w:marRight w:val="0"/>
          <w:marTop w:val="0"/>
          <w:marBottom w:val="0"/>
          <w:divBdr>
            <w:top w:val="none" w:sz="0" w:space="0" w:color="auto"/>
            <w:left w:val="none" w:sz="0" w:space="0" w:color="auto"/>
            <w:bottom w:val="none" w:sz="0" w:space="0" w:color="auto"/>
            <w:right w:val="none" w:sz="0" w:space="0" w:color="auto"/>
          </w:divBdr>
        </w:div>
        <w:div w:id="1105618152">
          <w:marLeft w:val="480"/>
          <w:marRight w:val="0"/>
          <w:marTop w:val="0"/>
          <w:marBottom w:val="0"/>
          <w:divBdr>
            <w:top w:val="none" w:sz="0" w:space="0" w:color="auto"/>
            <w:left w:val="none" w:sz="0" w:space="0" w:color="auto"/>
            <w:bottom w:val="none" w:sz="0" w:space="0" w:color="auto"/>
            <w:right w:val="none" w:sz="0" w:space="0" w:color="auto"/>
          </w:divBdr>
        </w:div>
        <w:div w:id="1106199144">
          <w:marLeft w:val="480"/>
          <w:marRight w:val="0"/>
          <w:marTop w:val="0"/>
          <w:marBottom w:val="0"/>
          <w:divBdr>
            <w:top w:val="none" w:sz="0" w:space="0" w:color="auto"/>
            <w:left w:val="none" w:sz="0" w:space="0" w:color="auto"/>
            <w:bottom w:val="none" w:sz="0" w:space="0" w:color="auto"/>
            <w:right w:val="none" w:sz="0" w:space="0" w:color="auto"/>
          </w:divBdr>
        </w:div>
        <w:div w:id="479880775">
          <w:marLeft w:val="480"/>
          <w:marRight w:val="0"/>
          <w:marTop w:val="0"/>
          <w:marBottom w:val="0"/>
          <w:divBdr>
            <w:top w:val="none" w:sz="0" w:space="0" w:color="auto"/>
            <w:left w:val="none" w:sz="0" w:space="0" w:color="auto"/>
            <w:bottom w:val="none" w:sz="0" w:space="0" w:color="auto"/>
            <w:right w:val="none" w:sz="0" w:space="0" w:color="auto"/>
          </w:divBdr>
        </w:div>
      </w:divsChild>
    </w:div>
    <w:div w:id="1315597614">
      <w:bodyDiv w:val="1"/>
      <w:marLeft w:val="0"/>
      <w:marRight w:val="0"/>
      <w:marTop w:val="0"/>
      <w:marBottom w:val="0"/>
      <w:divBdr>
        <w:top w:val="none" w:sz="0" w:space="0" w:color="auto"/>
        <w:left w:val="none" w:sz="0" w:space="0" w:color="auto"/>
        <w:bottom w:val="none" w:sz="0" w:space="0" w:color="auto"/>
        <w:right w:val="none" w:sz="0" w:space="0" w:color="auto"/>
      </w:divBdr>
    </w:div>
    <w:div w:id="1322857203">
      <w:bodyDiv w:val="1"/>
      <w:marLeft w:val="0"/>
      <w:marRight w:val="0"/>
      <w:marTop w:val="0"/>
      <w:marBottom w:val="0"/>
      <w:divBdr>
        <w:top w:val="none" w:sz="0" w:space="0" w:color="auto"/>
        <w:left w:val="none" w:sz="0" w:space="0" w:color="auto"/>
        <w:bottom w:val="none" w:sz="0" w:space="0" w:color="auto"/>
        <w:right w:val="none" w:sz="0" w:space="0" w:color="auto"/>
      </w:divBdr>
    </w:div>
    <w:div w:id="1331518713">
      <w:bodyDiv w:val="1"/>
      <w:marLeft w:val="0"/>
      <w:marRight w:val="0"/>
      <w:marTop w:val="0"/>
      <w:marBottom w:val="0"/>
      <w:divBdr>
        <w:top w:val="none" w:sz="0" w:space="0" w:color="auto"/>
        <w:left w:val="none" w:sz="0" w:space="0" w:color="auto"/>
        <w:bottom w:val="none" w:sz="0" w:space="0" w:color="auto"/>
        <w:right w:val="none" w:sz="0" w:space="0" w:color="auto"/>
      </w:divBdr>
    </w:div>
    <w:div w:id="1332023794">
      <w:bodyDiv w:val="1"/>
      <w:marLeft w:val="0"/>
      <w:marRight w:val="0"/>
      <w:marTop w:val="0"/>
      <w:marBottom w:val="0"/>
      <w:divBdr>
        <w:top w:val="none" w:sz="0" w:space="0" w:color="auto"/>
        <w:left w:val="none" w:sz="0" w:space="0" w:color="auto"/>
        <w:bottom w:val="none" w:sz="0" w:space="0" w:color="auto"/>
        <w:right w:val="none" w:sz="0" w:space="0" w:color="auto"/>
      </w:divBdr>
      <w:divsChild>
        <w:div w:id="1940214681">
          <w:marLeft w:val="480"/>
          <w:marRight w:val="0"/>
          <w:marTop w:val="0"/>
          <w:marBottom w:val="0"/>
          <w:divBdr>
            <w:top w:val="none" w:sz="0" w:space="0" w:color="auto"/>
            <w:left w:val="none" w:sz="0" w:space="0" w:color="auto"/>
            <w:bottom w:val="none" w:sz="0" w:space="0" w:color="auto"/>
            <w:right w:val="none" w:sz="0" w:space="0" w:color="auto"/>
          </w:divBdr>
        </w:div>
        <w:div w:id="903220256">
          <w:marLeft w:val="480"/>
          <w:marRight w:val="0"/>
          <w:marTop w:val="0"/>
          <w:marBottom w:val="0"/>
          <w:divBdr>
            <w:top w:val="none" w:sz="0" w:space="0" w:color="auto"/>
            <w:left w:val="none" w:sz="0" w:space="0" w:color="auto"/>
            <w:bottom w:val="none" w:sz="0" w:space="0" w:color="auto"/>
            <w:right w:val="none" w:sz="0" w:space="0" w:color="auto"/>
          </w:divBdr>
        </w:div>
        <w:div w:id="1033455907">
          <w:marLeft w:val="480"/>
          <w:marRight w:val="0"/>
          <w:marTop w:val="0"/>
          <w:marBottom w:val="0"/>
          <w:divBdr>
            <w:top w:val="none" w:sz="0" w:space="0" w:color="auto"/>
            <w:left w:val="none" w:sz="0" w:space="0" w:color="auto"/>
            <w:bottom w:val="none" w:sz="0" w:space="0" w:color="auto"/>
            <w:right w:val="none" w:sz="0" w:space="0" w:color="auto"/>
          </w:divBdr>
        </w:div>
      </w:divsChild>
    </w:div>
    <w:div w:id="1335455644">
      <w:bodyDiv w:val="1"/>
      <w:marLeft w:val="0"/>
      <w:marRight w:val="0"/>
      <w:marTop w:val="0"/>
      <w:marBottom w:val="0"/>
      <w:divBdr>
        <w:top w:val="none" w:sz="0" w:space="0" w:color="auto"/>
        <w:left w:val="none" w:sz="0" w:space="0" w:color="auto"/>
        <w:bottom w:val="none" w:sz="0" w:space="0" w:color="auto"/>
        <w:right w:val="none" w:sz="0" w:space="0" w:color="auto"/>
      </w:divBdr>
      <w:divsChild>
        <w:div w:id="1125663406">
          <w:marLeft w:val="480"/>
          <w:marRight w:val="0"/>
          <w:marTop w:val="0"/>
          <w:marBottom w:val="0"/>
          <w:divBdr>
            <w:top w:val="none" w:sz="0" w:space="0" w:color="auto"/>
            <w:left w:val="none" w:sz="0" w:space="0" w:color="auto"/>
            <w:bottom w:val="none" w:sz="0" w:space="0" w:color="auto"/>
            <w:right w:val="none" w:sz="0" w:space="0" w:color="auto"/>
          </w:divBdr>
        </w:div>
        <w:div w:id="939944895">
          <w:marLeft w:val="480"/>
          <w:marRight w:val="0"/>
          <w:marTop w:val="0"/>
          <w:marBottom w:val="0"/>
          <w:divBdr>
            <w:top w:val="none" w:sz="0" w:space="0" w:color="auto"/>
            <w:left w:val="none" w:sz="0" w:space="0" w:color="auto"/>
            <w:bottom w:val="none" w:sz="0" w:space="0" w:color="auto"/>
            <w:right w:val="none" w:sz="0" w:space="0" w:color="auto"/>
          </w:divBdr>
        </w:div>
        <w:div w:id="918246687">
          <w:marLeft w:val="480"/>
          <w:marRight w:val="0"/>
          <w:marTop w:val="0"/>
          <w:marBottom w:val="0"/>
          <w:divBdr>
            <w:top w:val="none" w:sz="0" w:space="0" w:color="auto"/>
            <w:left w:val="none" w:sz="0" w:space="0" w:color="auto"/>
            <w:bottom w:val="none" w:sz="0" w:space="0" w:color="auto"/>
            <w:right w:val="none" w:sz="0" w:space="0" w:color="auto"/>
          </w:divBdr>
        </w:div>
        <w:div w:id="882979790">
          <w:marLeft w:val="480"/>
          <w:marRight w:val="0"/>
          <w:marTop w:val="0"/>
          <w:marBottom w:val="0"/>
          <w:divBdr>
            <w:top w:val="none" w:sz="0" w:space="0" w:color="auto"/>
            <w:left w:val="none" w:sz="0" w:space="0" w:color="auto"/>
            <w:bottom w:val="none" w:sz="0" w:space="0" w:color="auto"/>
            <w:right w:val="none" w:sz="0" w:space="0" w:color="auto"/>
          </w:divBdr>
        </w:div>
        <w:div w:id="194582436">
          <w:marLeft w:val="480"/>
          <w:marRight w:val="0"/>
          <w:marTop w:val="0"/>
          <w:marBottom w:val="0"/>
          <w:divBdr>
            <w:top w:val="none" w:sz="0" w:space="0" w:color="auto"/>
            <w:left w:val="none" w:sz="0" w:space="0" w:color="auto"/>
            <w:bottom w:val="none" w:sz="0" w:space="0" w:color="auto"/>
            <w:right w:val="none" w:sz="0" w:space="0" w:color="auto"/>
          </w:divBdr>
        </w:div>
        <w:div w:id="2044135719">
          <w:marLeft w:val="480"/>
          <w:marRight w:val="0"/>
          <w:marTop w:val="0"/>
          <w:marBottom w:val="0"/>
          <w:divBdr>
            <w:top w:val="none" w:sz="0" w:space="0" w:color="auto"/>
            <w:left w:val="none" w:sz="0" w:space="0" w:color="auto"/>
            <w:bottom w:val="none" w:sz="0" w:space="0" w:color="auto"/>
            <w:right w:val="none" w:sz="0" w:space="0" w:color="auto"/>
          </w:divBdr>
        </w:div>
        <w:div w:id="484198623">
          <w:marLeft w:val="480"/>
          <w:marRight w:val="0"/>
          <w:marTop w:val="0"/>
          <w:marBottom w:val="0"/>
          <w:divBdr>
            <w:top w:val="none" w:sz="0" w:space="0" w:color="auto"/>
            <w:left w:val="none" w:sz="0" w:space="0" w:color="auto"/>
            <w:bottom w:val="none" w:sz="0" w:space="0" w:color="auto"/>
            <w:right w:val="none" w:sz="0" w:space="0" w:color="auto"/>
          </w:divBdr>
        </w:div>
        <w:div w:id="636837159">
          <w:marLeft w:val="480"/>
          <w:marRight w:val="0"/>
          <w:marTop w:val="0"/>
          <w:marBottom w:val="0"/>
          <w:divBdr>
            <w:top w:val="none" w:sz="0" w:space="0" w:color="auto"/>
            <w:left w:val="none" w:sz="0" w:space="0" w:color="auto"/>
            <w:bottom w:val="none" w:sz="0" w:space="0" w:color="auto"/>
            <w:right w:val="none" w:sz="0" w:space="0" w:color="auto"/>
          </w:divBdr>
        </w:div>
        <w:div w:id="1254163551">
          <w:marLeft w:val="480"/>
          <w:marRight w:val="0"/>
          <w:marTop w:val="0"/>
          <w:marBottom w:val="0"/>
          <w:divBdr>
            <w:top w:val="none" w:sz="0" w:space="0" w:color="auto"/>
            <w:left w:val="none" w:sz="0" w:space="0" w:color="auto"/>
            <w:bottom w:val="none" w:sz="0" w:space="0" w:color="auto"/>
            <w:right w:val="none" w:sz="0" w:space="0" w:color="auto"/>
          </w:divBdr>
        </w:div>
        <w:div w:id="759453279">
          <w:marLeft w:val="480"/>
          <w:marRight w:val="0"/>
          <w:marTop w:val="0"/>
          <w:marBottom w:val="0"/>
          <w:divBdr>
            <w:top w:val="none" w:sz="0" w:space="0" w:color="auto"/>
            <w:left w:val="none" w:sz="0" w:space="0" w:color="auto"/>
            <w:bottom w:val="none" w:sz="0" w:space="0" w:color="auto"/>
            <w:right w:val="none" w:sz="0" w:space="0" w:color="auto"/>
          </w:divBdr>
        </w:div>
        <w:div w:id="490633747">
          <w:marLeft w:val="480"/>
          <w:marRight w:val="0"/>
          <w:marTop w:val="0"/>
          <w:marBottom w:val="0"/>
          <w:divBdr>
            <w:top w:val="none" w:sz="0" w:space="0" w:color="auto"/>
            <w:left w:val="none" w:sz="0" w:space="0" w:color="auto"/>
            <w:bottom w:val="none" w:sz="0" w:space="0" w:color="auto"/>
            <w:right w:val="none" w:sz="0" w:space="0" w:color="auto"/>
          </w:divBdr>
        </w:div>
        <w:div w:id="1520267268">
          <w:marLeft w:val="480"/>
          <w:marRight w:val="0"/>
          <w:marTop w:val="0"/>
          <w:marBottom w:val="0"/>
          <w:divBdr>
            <w:top w:val="none" w:sz="0" w:space="0" w:color="auto"/>
            <w:left w:val="none" w:sz="0" w:space="0" w:color="auto"/>
            <w:bottom w:val="none" w:sz="0" w:space="0" w:color="auto"/>
            <w:right w:val="none" w:sz="0" w:space="0" w:color="auto"/>
          </w:divBdr>
        </w:div>
        <w:div w:id="1729456695">
          <w:marLeft w:val="480"/>
          <w:marRight w:val="0"/>
          <w:marTop w:val="0"/>
          <w:marBottom w:val="0"/>
          <w:divBdr>
            <w:top w:val="none" w:sz="0" w:space="0" w:color="auto"/>
            <w:left w:val="none" w:sz="0" w:space="0" w:color="auto"/>
            <w:bottom w:val="none" w:sz="0" w:space="0" w:color="auto"/>
            <w:right w:val="none" w:sz="0" w:space="0" w:color="auto"/>
          </w:divBdr>
        </w:div>
        <w:div w:id="1699696755">
          <w:marLeft w:val="480"/>
          <w:marRight w:val="0"/>
          <w:marTop w:val="0"/>
          <w:marBottom w:val="0"/>
          <w:divBdr>
            <w:top w:val="none" w:sz="0" w:space="0" w:color="auto"/>
            <w:left w:val="none" w:sz="0" w:space="0" w:color="auto"/>
            <w:bottom w:val="none" w:sz="0" w:space="0" w:color="auto"/>
            <w:right w:val="none" w:sz="0" w:space="0" w:color="auto"/>
          </w:divBdr>
        </w:div>
        <w:div w:id="2103601782">
          <w:marLeft w:val="480"/>
          <w:marRight w:val="0"/>
          <w:marTop w:val="0"/>
          <w:marBottom w:val="0"/>
          <w:divBdr>
            <w:top w:val="none" w:sz="0" w:space="0" w:color="auto"/>
            <w:left w:val="none" w:sz="0" w:space="0" w:color="auto"/>
            <w:bottom w:val="none" w:sz="0" w:space="0" w:color="auto"/>
            <w:right w:val="none" w:sz="0" w:space="0" w:color="auto"/>
          </w:divBdr>
        </w:div>
        <w:div w:id="1354110435">
          <w:marLeft w:val="480"/>
          <w:marRight w:val="0"/>
          <w:marTop w:val="0"/>
          <w:marBottom w:val="0"/>
          <w:divBdr>
            <w:top w:val="none" w:sz="0" w:space="0" w:color="auto"/>
            <w:left w:val="none" w:sz="0" w:space="0" w:color="auto"/>
            <w:bottom w:val="none" w:sz="0" w:space="0" w:color="auto"/>
            <w:right w:val="none" w:sz="0" w:space="0" w:color="auto"/>
          </w:divBdr>
        </w:div>
        <w:div w:id="866527030">
          <w:marLeft w:val="480"/>
          <w:marRight w:val="0"/>
          <w:marTop w:val="0"/>
          <w:marBottom w:val="0"/>
          <w:divBdr>
            <w:top w:val="none" w:sz="0" w:space="0" w:color="auto"/>
            <w:left w:val="none" w:sz="0" w:space="0" w:color="auto"/>
            <w:bottom w:val="none" w:sz="0" w:space="0" w:color="auto"/>
            <w:right w:val="none" w:sz="0" w:space="0" w:color="auto"/>
          </w:divBdr>
        </w:div>
      </w:divsChild>
    </w:div>
    <w:div w:id="1336570605">
      <w:bodyDiv w:val="1"/>
      <w:marLeft w:val="0"/>
      <w:marRight w:val="0"/>
      <w:marTop w:val="0"/>
      <w:marBottom w:val="0"/>
      <w:divBdr>
        <w:top w:val="none" w:sz="0" w:space="0" w:color="auto"/>
        <w:left w:val="none" w:sz="0" w:space="0" w:color="auto"/>
        <w:bottom w:val="none" w:sz="0" w:space="0" w:color="auto"/>
        <w:right w:val="none" w:sz="0" w:space="0" w:color="auto"/>
      </w:divBdr>
    </w:div>
    <w:div w:id="1344043377">
      <w:bodyDiv w:val="1"/>
      <w:marLeft w:val="0"/>
      <w:marRight w:val="0"/>
      <w:marTop w:val="0"/>
      <w:marBottom w:val="0"/>
      <w:divBdr>
        <w:top w:val="none" w:sz="0" w:space="0" w:color="auto"/>
        <w:left w:val="none" w:sz="0" w:space="0" w:color="auto"/>
        <w:bottom w:val="none" w:sz="0" w:space="0" w:color="auto"/>
        <w:right w:val="none" w:sz="0" w:space="0" w:color="auto"/>
      </w:divBdr>
    </w:div>
    <w:div w:id="1346445344">
      <w:bodyDiv w:val="1"/>
      <w:marLeft w:val="0"/>
      <w:marRight w:val="0"/>
      <w:marTop w:val="0"/>
      <w:marBottom w:val="0"/>
      <w:divBdr>
        <w:top w:val="none" w:sz="0" w:space="0" w:color="auto"/>
        <w:left w:val="none" w:sz="0" w:space="0" w:color="auto"/>
        <w:bottom w:val="none" w:sz="0" w:space="0" w:color="auto"/>
        <w:right w:val="none" w:sz="0" w:space="0" w:color="auto"/>
      </w:divBdr>
    </w:div>
    <w:div w:id="1354266408">
      <w:bodyDiv w:val="1"/>
      <w:marLeft w:val="0"/>
      <w:marRight w:val="0"/>
      <w:marTop w:val="0"/>
      <w:marBottom w:val="0"/>
      <w:divBdr>
        <w:top w:val="none" w:sz="0" w:space="0" w:color="auto"/>
        <w:left w:val="none" w:sz="0" w:space="0" w:color="auto"/>
        <w:bottom w:val="none" w:sz="0" w:space="0" w:color="auto"/>
        <w:right w:val="none" w:sz="0" w:space="0" w:color="auto"/>
      </w:divBdr>
    </w:div>
    <w:div w:id="1357269935">
      <w:bodyDiv w:val="1"/>
      <w:marLeft w:val="0"/>
      <w:marRight w:val="0"/>
      <w:marTop w:val="0"/>
      <w:marBottom w:val="0"/>
      <w:divBdr>
        <w:top w:val="none" w:sz="0" w:space="0" w:color="auto"/>
        <w:left w:val="none" w:sz="0" w:space="0" w:color="auto"/>
        <w:bottom w:val="none" w:sz="0" w:space="0" w:color="auto"/>
        <w:right w:val="none" w:sz="0" w:space="0" w:color="auto"/>
      </w:divBdr>
      <w:divsChild>
        <w:div w:id="1807812527">
          <w:marLeft w:val="480"/>
          <w:marRight w:val="0"/>
          <w:marTop w:val="0"/>
          <w:marBottom w:val="0"/>
          <w:divBdr>
            <w:top w:val="none" w:sz="0" w:space="0" w:color="auto"/>
            <w:left w:val="none" w:sz="0" w:space="0" w:color="auto"/>
            <w:bottom w:val="none" w:sz="0" w:space="0" w:color="auto"/>
            <w:right w:val="none" w:sz="0" w:space="0" w:color="auto"/>
          </w:divBdr>
        </w:div>
        <w:div w:id="1591498237">
          <w:marLeft w:val="480"/>
          <w:marRight w:val="0"/>
          <w:marTop w:val="0"/>
          <w:marBottom w:val="0"/>
          <w:divBdr>
            <w:top w:val="none" w:sz="0" w:space="0" w:color="auto"/>
            <w:left w:val="none" w:sz="0" w:space="0" w:color="auto"/>
            <w:bottom w:val="none" w:sz="0" w:space="0" w:color="auto"/>
            <w:right w:val="none" w:sz="0" w:space="0" w:color="auto"/>
          </w:divBdr>
        </w:div>
        <w:div w:id="2098285045">
          <w:marLeft w:val="480"/>
          <w:marRight w:val="0"/>
          <w:marTop w:val="0"/>
          <w:marBottom w:val="0"/>
          <w:divBdr>
            <w:top w:val="none" w:sz="0" w:space="0" w:color="auto"/>
            <w:left w:val="none" w:sz="0" w:space="0" w:color="auto"/>
            <w:bottom w:val="none" w:sz="0" w:space="0" w:color="auto"/>
            <w:right w:val="none" w:sz="0" w:space="0" w:color="auto"/>
          </w:divBdr>
        </w:div>
        <w:div w:id="1784305781">
          <w:marLeft w:val="480"/>
          <w:marRight w:val="0"/>
          <w:marTop w:val="0"/>
          <w:marBottom w:val="0"/>
          <w:divBdr>
            <w:top w:val="none" w:sz="0" w:space="0" w:color="auto"/>
            <w:left w:val="none" w:sz="0" w:space="0" w:color="auto"/>
            <w:bottom w:val="none" w:sz="0" w:space="0" w:color="auto"/>
            <w:right w:val="none" w:sz="0" w:space="0" w:color="auto"/>
          </w:divBdr>
        </w:div>
        <w:div w:id="381563326">
          <w:marLeft w:val="480"/>
          <w:marRight w:val="0"/>
          <w:marTop w:val="0"/>
          <w:marBottom w:val="0"/>
          <w:divBdr>
            <w:top w:val="none" w:sz="0" w:space="0" w:color="auto"/>
            <w:left w:val="none" w:sz="0" w:space="0" w:color="auto"/>
            <w:bottom w:val="none" w:sz="0" w:space="0" w:color="auto"/>
            <w:right w:val="none" w:sz="0" w:space="0" w:color="auto"/>
          </w:divBdr>
        </w:div>
        <w:div w:id="1541281806">
          <w:marLeft w:val="480"/>
          <w:marRight w:val="0"/>
          <w:marTop w:val="0"/>
          <w:marBottom w:val="0"/>
          <w:divBdr>
            <w:top w:val="none" w:sz="0" w:space="0" w:color="auto"/>
            <w:left w:val="none" w:sz="0" w:space="0" w:color="auto"/>
            <w:bottom w:val="none" w:sz="0" w:space="0" w:color="auto"/>
            <w:right w:val="none" w:sz="0" w:space="0" w:color="auto"/>
          </w:divBdr>
        </w:div>
        <w:div w:id="1495025631">
          <w:marLeft w:val="480"/>
          <w:marRight w:val="0"/>
          <w:marTop w:val="0"/>
          <w:marBottom w:val="0"/>
          <w:divBdr>
            <w:top w:val="none" w:sz="0" w:space="0" w:color="auto"/>
            <w:left w:val="none" w:sz="0" w:space="0" w:color="auto"/>
            <w:bottom w:val="none" w:sz="0" w:space="0" w:color="auto"/>
            <w:right w:val="none" w:sz="0" w:space="0" w:color="auto"/>
          </w:divBdr>
        </w:div>
        <w:div w:id="1354958035">
          <w:marLeft w:val="480"/>
          <w:marRight w:val="0"/>
          <w:marTop w:val="0"/>
          <w:marBottom w:val="0"/>
          <w:divBdr>
            <w:top w:val="none" w:sz="0" w:space="0" w:color="auto"/>
            <w:left w:val="none" w:sz="0" w:space="0" w:color="auto"/>
            <w:bottom w:val="none" w:sz="0" w:space="0" w:color="auto"/>
            <w:right w:val="none" w:sz="0" w:space="0" w:color="auto"/>
          </w:divBdr>
        </w:div>
        <w:div w:id="466123955">
          <w:marLeft w:val="480"/>
          <w:marRight w:val="0"/>
          <w:marTop w:val="0"/>
          <w:marBottom w:val="0"/>
          <w:divBdr>
            <w:top w:val="none" w:sz="0" w:space="0" w:color="auto"/>
            <w:left w:val="none" w:sz="0" w:space="0" w:color="auto"/>
            <w:bottom w:val="none" w:sz="0" w:space="0" w:color="auto"/>
            <w:right w:val="none" w:sz="0" w:space="0" w:color="auto"/>
          </w:divBdr>
        </w:div>
        <w:div w:id="260993627">
          <w:marLeft w:val="480"/>
          <w:marRight w:val="0"/>
          <w:marTop w:val="0"/>
          <w:marBottom w:val="0"/>
          <w:divBdr>
            <w:top w:val="none" w:sz="0" w:space="0" w:color="auto"/>
            <w:left w:val="none" w:sz="0" w:space="0" w:color="auto"/>
            <w:bottom w:val="none" w:sz="0" w:space="0" w:color="auto"/>
            <w:right w:val="none" w:sz="0" w:space="0" w:color="auto"/>
          </w:divBdr>
        </w:div>
        <w:div w:id="1186944797">
          <w:marLeft w:val="480"/>
          <w:marRight w:val="0"/>
          <w:marTop w:val="0"/>
          <w:marBottom w:val="0"/>
          <w:divBdr>
            <w:top w:val="none" w:sz="0" w:space="0" w:color="auto"/>
            <w:left w:val="none" w:sz="0" w:space="0" w:color="auto"/>
            <w:bottom w:val="none" w:sz="0" w:space="0" w:color="auto"/>
            <w:right w:val="none" w:sz="0" w:space="0" w:color="auto"/>
          </w:divBdr>
        </w:div>
        <w:div w:id="667633486">
          <w:marLeft w:val="480"/>
          <w:marRight w:val="0"/>
          <w:marTop w:val="0"/>
          <w:marBottom w:val="0"/>
          <w:divBdr>
            <w:top w:val="none" w:sz="0" w:space="0" w:color="auto"/>
            <w:left w:val="none" w:sz="0" w:space="0" w:color="auto"/>
            <w:bottom w:val="none" w:sz="0" w:space="0" w:color="auto"/>
            <w:right w:val="none" w:sz="0" w:space="0" w:color="auto"/>
          </w:divBdr>
        </w:div>
        <w:div w:id="647435662">
          <w:marLeft w:val="480"/>
          <w:marRight w:val="0"/>
          <w:marTop w:val="0"/>
          <w:marBottom w:val="0"/>
          <w:divBdr>
            <w:top w:val="none" w:sz="0" w:space="0" w:color="auto"/>
            <w:left w:val="none" w:sz="0" w:space="0" w:color="auto"/>
            <w:bottom w:val="none" w:sz="0" w:space="0" w:color="auto"/>
            <w:right w:val="none" w:sz="0" w:space="0" w:color="auto"/>
          </w:divBdr>
        </w:div>
        <w:div w:id="83721754">
          <w:marLeft w:val="480"/>
          <w:marRight w:val="0"/>
          <w:marTop w:val="0"/>
          <w:marBottom w:val="0"/>
          <w:divBdr>
            <w:top w:val="none" w:sz="0" w:space="0" w:color="auto"/>
            <w:left w:val="none" w:sz="0" w:space="0" w:color="auto"/>
            <w:bottom w:val="none" w:sz="0" w:space="0" w:color="auto"/>
            <w:right w:val="none" w:sz="0" w:space="0" w:color="auto"/>
          </w:divBdr>
        </w:div>
        <w:div w:id="1383596984">
          <w:marLeft w:val="480"/>
          <w:marRight w:val="0"/>
          <w:marTop w:val="0"/>
          <w:marBottom w:val="0"/>
          <w:divBdr>
            <w:top w:val="none" w:sz="0" w:space="0" w:color="auto"/>
            <w:left w:val="none" w:sz="0" w:space="0" w:color="auto"/>
            <w:bottom w:val="none" w:sz="0" w:space="0" w:color="auto"/>
            <w:right w:val="none" w:sz="0" w:space="0" w:color="auto"/>
          </w:divBdr>
        </w:div>
        <w:div w:id="984747488">
          <w:marLeft w:val="480"/>
          <w:marRight w:val="0"/>
          <w:marTop w:val="0"/>
          <w:marBottom w:val="0"/>
          <w:divBdr>
            <w:top w:val="none" w:sz="0" w:space="0" w:color="auto"/>
            <w:left w:val="none" w:sz="0" w:space="0" w:color="auto"/>
            <w:bottom w:val="none" w:sz="0" w:space="0" w:color="auto"/>
            <w:right w:val="none" w:sz="0" w:space="0" w:color="auto"/>
          </w:divBdr>
        </w:div>
      </w:divsChild>
    </w:div>
    <w:div w:id="1360593076">
      <w:bodyDiv w:val="1"/>
      <w:marLeft w:val="0"/>
      <w:marRight w:val="0"/>
      <w:marTop w:val="0"/>
      <w:marBottom w:val="0"/>
      <w:divBdr>
        <w:top w:val="none" w:sz="0" w:space="0" w:color="auto"/>
        <w:left w:val="none" w:sz="0" w:space="0" w:color="auto"/>
        <w:bottom w:val="none" w:sz="0" w:space="0" w:color="auto"/>
        <w:right w:val="none" w:sz="0" w:space="0" w:color="auto"/>
      </w:divBdr>
    </w:div>
    <w:div w:id="1360860093">
      <w:bodyDiv w:val="1"/>
      <w:marLeft w:val="0"/>
      <w:marRight w:val="0"/>
      <w:marTop w:val="0"/>
      <w:marBottom w:val="0"/>
      <w:divBdr>
        <w:top w:val="none" w:sz="0" w:space="0" w:color="auto"/>
        <w:left w:val="none" w:sz="0" w:space="0" w:color="auto"/>
        <w:bottom w:val="none" w:sz="0" w:space="0" w:color="auto"/>
        <w:right w:val="none" w:sz="0" w:space="0" w:color="auto"/>
      </w:divBdr>
    </w:div>
    <w:div w:id="1367291715">
      <w:bodyDiv w:val="1"/>
      <w:marLeft w:val="0"/>
      <w:marRight w:val="0"/>
      <w:marTop w:val="0"/>
      <w:marBottom w:val="0"/>
      <w:divBdr>
        <w:top w:val="none" w:sz="0" w:space="0" w:color="auto"/>
        <w:left w:val="none" w:sz="0" w:space="0" w:color="auto"/>
        <w:bottom w:val="none" w:sz="0" w:space="0" w:color="auto"/>
        <w:right w:val="none" w:sz="0" w:space="0" w:color="auto"/>
      </w:divBdr>
      <w:divsChild>
        <w:div w:id="2116289946">
          <w:marLeft w:val="480"/>
          <w:marRight w:val="0"/>
          <w:marTop w:val="0"/>
          <w:marBottom w:val="0"/>
          <w:divBdr>
            <w:top w:val="none" w:sz="0" w:space="0" w:color="auto"/>
            <w:left w:val="none" w:sz="0" w:space="0" w:color="auto"/>
            <w:bottom w:val="none" w:sz="0" w:space="0" w:color="auto"/>
            <w:right w:val="none" w:sz="0" w:space="0" w:color="auto"/>
          </w:divBdr>
        </w:div>
        <w:div w:id="1587960950">
          <w:marLeft w:val="480"/>
          <w:marRight w:val="0"/>
          <w:marTop w:val="0"/>
          <w:marBottom w:val="0"/>
          <w:divBdr>
            <w:top w:val="none" w:sz="0" w:space="0" w:color="auto"/>
            <w:left w:val="none" w:sz="0" w:space="0" w:color="auto"/>
            <w:bottom w:val="none" w:sz="0" w:space="0" w:color="auto"/>
            <w:right w:val="none" w:sz="0" w:space="0" w:color="auto"/>
          </w:divBdr>
        </w:div>
        <w:div w:id="760219582">
          <w:marLeft w:val="480"/>
          <w:marRight w:val="0"/>
          <w:marTop w:val="0"/>
          <w:marBottom w:val="0"/>
          <w:divBdr>
            <w:top w:val="none" w:sz="0" w:space="0" w:color="auto"/>
            <w:left w:val="none" w:sz="0" w:space="0" w:color="auto"/>
            <w:bottom w:val="none" w:sz="0" w:space="0" w:color="auto"/>
            <w:right w:val="none" w:sz="0" w:space="0" w:color="auto"/>
          </w:divBdr>
        </w:div>
        <w:div w:id="336274298">
          <w:marLeft w:val="480"/>
          <w:marRight w:val="0"/>
          <w:marTop w:val="0"/>
          <w:marBottom w:val="0"/>
          <w:divBdr>
            <w:top w:val="none" w:sz="0" w:space="0" w:color="auto"/>
            <w:left w:val="none" w:sz="0" w:space="0" w:color="auto"/>
            <w:bottom w:val="none" w:sz="0" w:space="0" w:color="auto"/>
            <w:right w:val="none" w:sz="0" w:space="0" w:color="auto"/>
          </w:divBdr>
        </w:div>
        <w:div w:id="413237129">
          <w:marLeft w:val="480"/>
          <w:marRight w:val="0"/>
          <w:marTop w:val="0"/>
          <w:marBottom w:val="0"/>
          <w:divBdr>
            <w:top w:val="none" w:sz="0" w:space="0" w:color="auto"/>
            <w:left w:val="none" w:sz="0" w:space="0" w:color="auto"/>
            <w:bottom w:val="none" w:sz="0" w:space="0" w:color="auto"/>
            <w:right w:val="none" w:sz="0" w:space="0" w:color="auto"/>
          </w:divBdr>
        </w:div>
        <w:div w:id="1246720175">
          <w:marLeft w:val="480"/>
          <w:marRight w:val="0"/>
          <w:marTop w:val="0"/>
          <w:marBottom w:val="0"/>
          <w:divBdr>
            <w:top w:val="none" w:sz="0" w:space="0" w:color="auto"/>
            <w:left w:val="none" w:sz="0" w:space="0" w:color="auto"/>
            <w:bottom w:val="none" w:sz="0" w:space="0" w:color="auto"/>
            <w:right w:val="none" w:sz="0" w:space="0" w:color="auto"/>
          </w:divBdr>
        </w:div>
        <w:div w:id="169489043">
          <w:marLeft w:val="480"/>
          <w:marRight w:val="0"/>
          <w:marTop w:val="0"/>
          <w:marBottom w:val="0"/>
          <w:divBdr>
            <w:top w:val="none" w:sz="0" w:space="0" w:color="auto"/>
            <w:left w:val="none" w:sz="0" w:space="0" w:color="auto"/>
            <w:bottom w:val="none" w:sz="0" w:space="0" w:color="auto"/>
            <w:right w:val="none" w:sz="0" w:space="0" w:color="auto"/>
          </w:divBdr>
        </w:div>
        <w:div w:id="1391806246">
          <w:marLeft w:val="480"/>
          <w:marRight w:val="0"/>
          <w:marTop w:val="0"/>
          <w:marBottom w:val="0"/>
          <w:divBdr>
            <w:top w:val="none" w:sz="0" w:space="0" w:color="auto"/>
            <w:left w:val="none" w:sz="0" w:space="0" w:color="auto"/>
            <w:bottom w:val="none" w:sz="0" w:space="0" w:color="auto"/>
            <w:right w:val="none" w:sz="0" w:space="0" w:color="auto"/>
          </w:divBdr>
        </w:div>
        <w:div w:id="732780649">
          <w:marLeft w:val="480"/>
          <w:marRight w:val="0"/>
          <w:marTop w:val="0"/>
          <w:marBottom w:val="0"/>
          <w:divBdr>
            <w:top w:val="none" w:sz="0" w:space="0" w:color="auto"/>
            <w:left w:val="none" w:sz="0" w:space="0" w:color="auto"/>
            <w:bottom w:val="none" w:sz="0" w:space="0" w:color="auto"/>
            <w:right w:val="none" w:sz="0" w:space="0" w:color="auto"/>
          </w:divBdr>
        </w:div>
      </w:divsChild>
    </w:div>
    <w:div w:id="1369334482">
      <w:bodyDiv w:val="1"/>
      <w:marLeft w:val="0"/>
      <w:marRight w:val="0"/>
      <w:marTop w:val="0"/>
      <w:marBottom w:val="0"/>
      <w:divBdr>
        <w:top w:val="none" w:sz="0" w:space="0" w:color="auto"/>
        <w:left w:val="none" w:sz="0" w:space="0" w:color="auto"/>
        <w:bottom w:val="none" w:sz="0" w:space="0" w:color="auto"/>
        <w:right w:val="none" w:sz="0" w:space="0" w:color="auto"/>
      </w:divBdr>
    </w:div>
    <w:div w:id="1376001847">
      <w:bodyDiv w:val="1"/>
      <w:marLeft w:val="0"/>
      <w:marRight w:val="0"/>
      <w:marTop w:val="0"/>
      <w:marBottom w:val="0"/>
      <w:divBdr>
        <w:top w:val="none" w:sz="0" w:space="0" w:color="auto"/>
        <w:left w:val="none" w:sz="0" w:space="0" w:color="auto"/>
        <w:bottom w:val="none" w:sz="0" w:space="0" w:color="auto"/>
        <w:right w:val="none" w:sz="0" w:space="0" w:color="auto"/>
      </w:divBdr>
    </w:div>
    <w:div w:id="1378627456">
      <w:bodyDiv w:val="1"/>
      <w:marLeft w:val="0"/>
      <w:marRight w:val="0"/>
      <w:marTop w:val="0"/>
      <w:marBottom w:val="0"/>
      <w:divBdr>
        <w:top w:val="none" w:sz="0" w:space="0" w:color="auto"/>
        <w:left w:val="none" w:sz="0" w:space="0" w:color="auto"/>
        <w:bottom w:val="none" w:sz="0" w:space="0" w:color="auto"/>
        <w:right w:val="none" w:sz="0" w:space="0" w:color="auto"/>
      </w:divBdr>
    </w:div>
    <w:div w:id="1380981529">
      <w:bodyDiv w:val="1"/>
      <w:marLeft w:val="0"/>
      <w:marRight w:val="0"/>
      <w:marTop w:val="0"/>
      <w:marBottom w:val="0"/>
      <w:divBdr>
        <w:top w:val="none" w:sz="0" w:space="0" w:color="auto"/>
        <w:left w:val="none" w:sz="0" w:space="0" w:color="auto"/>
        <w:bottom w:val="none" w:sz="0" w:space="0" w:color="auto"/>
        <w:right w:val="none" w:sz="0" w:space="0" w:color="auto"/>
      </w:divBdr>
    </w:div>
    <w:div w:id="1383288288">
      <w:bodyDiv w:val="1"/>
      <w:marLeft w:val="0"/>
      <w:marRight w:val="0"/>
      <w:marTop w:val="0"/>
      <w:marBottom w:val="0"/>
      <w:divBdr>
        <w:top w:val="none" w:sz="0" w:space="0" w:color="auto"/>
        <w:left w:val="none" w:sz="0" w:space="0" w:color="auto"/>
        <w:bottom w:val="none" w:sz="0" w:space="0" w:color="auto"/>
        <w:right w:val="none" w:sz="0" w:space="0" w:color="auto"/>
      </w:divBdr>
      <w:divsChild>
        <w:div w:id="1616063852">
          <w:marLeft w:val="0"/>
          <w:marRight w:val="0"/>
          <w:marTop w:val="0"/>
          <w:marBottom w:val="0"/>
          <w:divBdr>
            <w:top w:val="none" w:sz="0" w:space="0" w:color="auto"/>
            <w:left w:val="none" w:sz="0" w:space="0" w:color="auto"/>
            <w:bottom w:val="none" w:sz="0" w:space="0" w:color="auto"/>
            <w:right w:val="none" w:sz="0" w:space="0" w:color="auto"/>
          </w:divBdr>
        </w:div>
        <w:div w:id="700396186">
          <w:marLeft w:val="0"/>
          <w:marRight w:val="0"/>
          <w:marTop w:val="0"/>
          <w:marBottom w:val="0"/>
          <w:divBdr>
            <w:top w:val="none" w:sz="0" w:space="0" w:color="auto"/>
            <w:left w:val="none" w:sz="0" w:space="0" w:color="auto"/>
            <w:bottom w:val="none" w:sz="0" w:space="0" w:color="auto"/>
            <w:right w:val="none" w:sz="0" w:space="0" w:color="auto"/>
          </w:divBdr>
        </w:div>
      </w:divsChild>
    </w:div>
    <w:div w:id="1396859179">
      <w:bodyDiv w:val="1"/>
      <w:marLeft w:val="0"/>
      <w:marRight w:val="0"/>
      <w:marTop w:val="0"/>
      <w:marBottom w:val="0"/>
      <w:divBdr>
        <w:top w:val="none" w:sz="0" w:space="0" w:color="auto"/>
        <w:left w:val="none" w:sz="0" w:space="0" w:color="auto"/>
        <w:bottom w:val="none" w:sz="0" w:space="0" w:color="auto"/>
        <w:right w:val="none" w:sz="0" w:space="0" w:color="auto"/>
      </w:divBdr>
    </w:div>
    <w:div w:id="1397505967">
      <w:bodyDiv w:val="1"/>
      <w:marLeft w:val="0"/>
      <w:marRight w:val="0"/>
      <w:marTop w:val="0"/>
      <w:marBottom w:val="0"/>
      <w:divBdr>
        <w:top w:val="none" w:sz="0" w:space="0" w:color="auto"/>
        <w:left w:val="none" w:sz="0" w:space="0" w:color="auto"/>
        <w:bottom w:val="none" w:sz="0" w:space="0" w:color="auto"/>
        <w:right w:val="none" w:sz="0" w:space="0" w:color="auto"/>
      </w:divBdr>
    </w:div>
    <w:div w:id="1398091044">
      <w:bodyDiv w:val="1"/>
      <w:marLeft w:val="0"/>
      <w:marRight w:val="0"/>
      <w:marTop w:val="0"/>
      <w:marBottom w:val="0"/>
      <w:divBdr>
        <w:top w:val="none" w:sz="0" w:space="0" w:color="auto"/>
        <w:left w:val="none" w:sz="0" w:space="0" w:color="auto"/>
        <w:bottom w:val="none" w:sz="0" w:space="0" w:color="auto"/>
        <w:right w:val="none" w:sz="0" w:space="0" w:color="auto"/>
      </w:divBdr>
    </w:div>
    <w:div w:id="1398550956">
      <w:bodyDiv w:val="1"/>
      <w:marLeft w:val="0"/>
      <w:marRight w:val="0"/>
      <w:marTop w:val="0"/>
      <w:marBottom w:val="0"/>
      <w:divBdr>
        <w:top w:val="none" w:sz="0" w:space="0" w:color="auto"/>
        <w:left w:val="none" w:sz="0" w:space="0" w:color="auto"/>
        <w:bottom w:val="none" w:sz="0" w:space="0" w:color="auto"/>
        <w:right w:val="none" w:sz="0" w:space="0" w:color="auto"/>
      </w:divBdr>
    </w:div>
    <w:div w:id="1408111115">
      <w:bodyDiv w:val="1"/>
      <w:marLeft w:val="0"/>
      <w:marRight w:val="0"/>
      <w:marTop w:val="0"/>
      <w:marBottom w:val="0"/>
      <w:divBdr>
        <w:top w:val="none" w:sz="0" w:space="0" w:color="auto"/>
        <w:left w:val="none" w:sz="0" w:space="0" w:color="auto"/>
        <w:bottom w:val="none" w:sz="0" w:space="0" w:color="auto"/>
        <w:right w:val="none" w:sz="0" w:space="0" w:color="auto"/>
      </w:divBdr>
    </w:div>
    <w:div w:id="1412507638">
      <w:bodyDiv w:val="1"/>
      <w:marLeft w:val="0"/>
      <w:marRight w:val="0"/>
      <w:marTop w:val="0"/>
      <w:marBottom w:val="0"/>
      <w:divBdr>
        <w:top w:val="none" w:sz="0" w:space="0" w:color="auto"/>
        <w:left w:val="none" w:sz="0" w:space="0" w:color="auto"/>
        <w:bottom w:val="none" w:sz="0" w:space="0" w:color="auto"/>
        <w:right w:val="none" w:sz="0" w:space="0" w:color="auto"/>
      </w:divBdr>
    </w:div>
    <w:div w:id="1419206250">
      <w:bodyDiv w:val="1"/>
      <w:marLeft w:val="0"/>
      <w:marRight w:val="0"/>
      <w:marTop w:val="0"/>
      <w:marBottom w:val="0"/>
      <w:divBdr>
        <w:top w:val="none" w:sz="0" w:space="0" w:color="auto"/>
        <w:left w:val="none" w:sz="0" w:space="0" w:color="auto"/>
        <w:bottom w:val="none" w:sz="0" w:space="0" w:color="auto"/>
        <w:right w:val="none" w:sz="0" w:space="0" w:color="auto"/>
      </w:divBdr>
      <w:divsChild>
        <w:div w:id="1936353164">
          <w:marLeft w:val="480"/>
          <w:marRight w:val="0"/>
          <w:marTop w:val="0"/>
          <w:marBottom w:val="0"/>
          <w:divBdr>
            <w:top w:val="none" w:sz="0" w:space="0" w:color="auto"/>
            <w:left w:val="none" w:sz="0" w:space="0" w:color="auto"/>
            <w:bottom w:val="none" w:sz="0" w:space="0" w:color="auto"/>
            <w:right w:val="none" w:sz="0" w:space="0" w:color="auto"/>
          </w:divBdr>
        </w:div>
        <w:div w:id="2114863643">
          <w:marLeft w:val="480"/>
          <w:marRight w:val="0"/>
          <w:marTop w:val="0"/>
          <w:marBottom w:val="0"/>
          <w:divBdr>
            <w:top w:val="none" w:sz="0" w:space="0" w:color="auto"/>
            <w:left w:val="none" w:sz="0" w:space="0" w:color="auto"/>
            <w:bottom w:val="none" w:sz="0" w:space="0" w:color="auto"/>
            <w:right w:val="none" w:sz="0" w:space="0" w:color="auto"/>
          </w:divBdr>
        </w:div>
        <w:div w:id="601181058">
          <w:marLeft w:val="480"/>
          <w:marRight w:val="0"/>
          <w:marTop w:val="0"/>
          <w:marBottom w:val="0"/>
          <w:divBdr>
            <w:top w:val="none" w:sz="0" w:space="0" w:color="auto"/>
            <w:left w:val="none" w:sz="0" w:space="0" w:color="auto"/>
            <w:bottom w:val="none" w:sz="0" w:space="0" w:color="auto"/>
            <w:right w:val="none" w:sz="0" w:space="0" w:color="auto"/>
          </w:divBdr>
        </w:div>
        <w:div w:id="1428771103">
          <w:marLeft w:val="480"/>
          <w:marRight w:val="0"/>
          <w:marTop w:val="0"/>
          <w:marBottom w:val="0"/>
          <w:divBdr>
            <w:top w:val="none" w:sz="0" w:space="0" w:color="auto"/>
            <w:left w:val="none" w:sz="0" w:space="0" w:color="auto"/>
            <w:bottom w:val="none" w:sz="0" w:space="0" w:color="auto"/>
            <w:right w:val="none" w:sz="0" w:space="0" w:color="auto"/>
          </w:divBdr>
        </w:div>
        <w:div w:id="1066029388">
          <w:marLeft w:val="480"/>
          <w:marRight w:val="0"/>
          <w:marTop w:val="0"/>
          <w:marBottom w:val="0"/>
          <w:divBdr>
            <w:top w:val="none" w:sz="0" w:space="0" w:color="auto"/>
            <w:left w:val="none" w:sz="0" w:space="0" w:color="auto"/>
            <w:bottom w:val="none" w:sz="0" w:space="0" w:color="auto"/>
            <w:right w:val="none" w:sz="0" w:space="0" w:color="auto"/>
          </w:divBdr>
        </w:div>
        <w:div w:id="2095086789">
          <w:marLeft w:val="480"/>
          <w:marRight w:val="0"/>
          <w:marTop w:val="0"/>
          <w:marBottom w:val="0"/>
          <w:divBdr>
            <w:top w:val="none" w:sz="0" w:space="0" w:color="auto"/>
            <w:left w:val="none" w:sz="0" w:space="0" w:color="auto"/>
            <w:bottom w:val="none" w:sz="0" w:space="0" w:color="auto"/>
            <w:right w:val="none" w:sz="0" w:space="0" w:color="auto"/>
          </w:divBdr>
        </w:div>
        <w:div w:id="1280457778">
          <w:marLeft w:val="480"/>
          <w:marRight w:val="0"/>
          <w:marTop w:val="0"/>
          <w:marBottom w:val="0"/>
          <w:divBdr>
            <w:top w:val="none" w:sz="0" w:space="0" w:color="auto"/>
            <w:left w:val="none" w:sz="0" w:space="0" w:color="auto"/>
            <w:bottom w:val="none" w:sz="0" w:space="0" w:color="auto"/>
            <w:right w:val="none" w:sz="0" w:space="0" w:color="auto"/>
          </w:divBdr>
        </w:div>
        <w:div w:id="1868373354">
          <w:marLeft w:val="480"/>
          <w:marRight w:val="0"/>
          <w:marTop w:val="0"/>
          <w:marBottom w:val="0"/>
          <w:divBdr>
            <w:top w:val="none" w:sz="0" w:space="0" w:color="auto"/>
            <w:left w:val="none" w:sz="0" w:space="0" w:color="auto"/>
            <w:bottom w:val="none" w:sz="0" w:space="0" w:color="auto"/>
            <w:right w:val="none" w:sz="0" w:space="0" w:color="auto"/>
          </w:divBdr>
        </w:div>
        <w:div w:id="1769425388">
          <w:marLeft w:val="480"/>
          <w:marRight w:val="0"/>
          <w:marTop w:val="0"/>
          <w:marBottom w:val="0"/>
          <w:divBdr>
            <w:top w:val="none" w:sz="0" w:space="0" w:color="auto"/>
            <w:left w:val="none" w:sz="0" w:space="0" w:color="auto"/>
            <w:bottom w:val="none" w:sz="0" w:space="0" w:color="auto"/>
            <w:right w:val="none" w:sz="0" w:space="0" w:color="auto"/>
          </w:divBdr>
        </w:div>
        <w:div w:id="1922136188">
          <w:marLeft w:val="480"/>
          <w:marRight w:val="0"/>
          <w:marTop w:val="0"/>
          <w:marBottom w:val="0"/>
          <w:divBdr>
            <w:top w:val="none" w:sz="0" w:space="0" w:color="auto"/>
            <w:left w:val="none" w:sz="0" w:space="0" w:color="auto"/>
            <w:bottom w:val="none" w:sz="0" w:space="0" w:color="auto"/>
            <w:right w:val="none" w:sz="0" w:space="0" w:color="auto"/>
          </w:divBdr>
        </w:div>
        <w:div w:id="1285386456">
          <w:marLeft w:val="480"/>
          <w:marRight w:val="0"/>
          <w:marTop w:val="0"/>
          <w:marBottom w:val="0"/>
          <w:divBdr>
            <w:top w:val="none" w:sz="0" w:space="0" w:color="auto"/>
            <w:left w:val="none" w:sz="0" w:space="0" w:color="auto"/>
            <w:bottom w:val="none" w:sz="0" w:space="0" w:color="auto"/>
            <w:right w:val="none" w:sz="0" w:space="0" w:color="auto"/>
          </w:divBdr>
        </w:div>
        <w:div w:id="1069113036">
          <w:marLeft w:val="480"/>
          <w:marRight w:val="0"/>
          <w:marTop w:val="0"/>
          <w:marBottom w:val="0"/>
          <w:divBdr>
            <w:top w:val="none" w:sz="0" w:space="0" w:color="auto"/>
            <w:left w:val="none" w:sz="0" w:space="0" w:color="auto"/>
            <w:bottom w:val="none" w:sz="0" w:space="0" w:color="auto"/>
            <w:right w:val="none" w:sz="0" w:space="0" w:color="auto"/>
          </w:divBdr>
        </w:div>
        <w:div w:id="1332216033">
          <w:marLeft w:val="480"/>
          <w:marRight w:val="0"/>
          <w:marTop w:val="0"/>
          <w:marBottom w:val="0"/>
          <w:divBdr>
            <w:top w:val="none" w:sz="0" w:space="0" w:color="auto"/>
            <w:left w:val="none" w:sz="0" w:space="0" w:color="auto"/>
            <w:bottom w:val="none" w:sz="0" w:space="0" w:color="auto"/>
            <w:right w:val="none" w:sz="0" w:space="0" w:color="auto"/>
          </w:divBdr>
        </w:div>
        <w:div w:id="817843380">
          <w:marLeft w:val="480"/>
          <w:marRight w:val="0"/>
          <w:marTop w:val="0"/>
          <w:marBottom w:val="0"/>
          <w:divBdr>
            <w:top w:val="none" w:sz="0" w:space="0" w:color="auto"/>
            <w:left w:val="none" w:sz="0" w:space="0" w:color="auto"/>
            <w:bottom w:val="none" w:sz="0" w:space="0" w:color="auto"/>
            <w:right w:val="none" w:sz="0" w:space="0" w:color="auto"/>
          </w:divBdr>
        </w:div>
        <w:div w:id="809714883">
          <w:marLeft w:val="480"/>
          <w:marRight w:val="0"/>
          <w:marTop w:val="0"/>
          <w:marBottom w:val="0"/>
          <w:divBdr>
            <w:top w:val="none" w:sz="0" w:space="0" w:color="auto"/>
            <w:left w:val="none" w:sz="0" w:space="0" w:color="auto"/>
            <w:bottom w:val="none" w:sz="0" w:space="0" w:color="auto"/>
            <w:right w:val="none" w:sz="0" w:space="0" w:color="auto"/>
          </w:divBdr>
        </w:div>
        <w:div w:id="13189196">
          <w:marLeft w:val="480"/>
          <w:marRight w:val="0"/>
          <w:marTop w:val="0"/>
          <w:marBottom w:val="0"/>
          <w:divBdr>
            <w:top w:val="none" w:sz="0" w:space="0" w:color="auto"/>
            <w:left w:val="none" w:sz="0" w:space="0" w:color="auto"/>
            <w:bottom w:val="none" w:sz="0" w:space="0" w:color="auto"/>
            <w:right w:val="none" w:sz="0" w:space="0" w:color="auto"/>
          </w:divBdr>
        </w:div>
        <w:div w:id="1320378876">
          <w:marLeft w:val="480"/>
          <w:marRight w:val="0"/>
          <w:marTop w:val="0"/>
          <w:marBottom w:val="0"/>
          <w:divBdr>
            <w:top w:val="none" w:sz="0" w:space="0" w:color="auto"/>
            <w:left w:val="none" w:sz="0" w:space="0" w:color="auto"/>
            <w:bottom w:val="none" w:sz="0" w:space="0" w:color="auto"/>
            <w:right w:val="none" w:sz="0" w:space="0" w:color="auto"/>
          </w:divBdr>
        </w:div>
        <w:div w:id="865410811">
          <w:marLeft w:val="480"/>
          <w:marRight w:val="0"/>
          <w:marTop w:val="0"/>
          <w:marBottom w:val="0"/>
          <w:divBdr>
            <w:top w:val="none" w:sz="0" w:space="0" w:color="auto"/>
            <w:left w:val="none" w:sz="0" w:space="0" w:color="auto"/>
            <w:bottom w:val="none" w:sz="0" w:space="0" w:color="auto"/>
            <w:right w:val="none" w:sz="0" w:space="0" w:color="auto"/>
          </w:divBdr>
        </w:div>
        <w:div w:id="211817238">
          <w:marLeft w:val="480"/>
          <w:marRight w:val="0"/>
          <w:marTop w:val="0"/>
          <w:marBottom w:val="0"/>
          <w:divBdr>
            <w:top w:val="none" w:sz="0" w:space="0" w:color="auto"/>
            <w:left w:val="none" w:sz="0" w:space="0" w:color="auto"/>
            <w:bottom w:val="none" w:sz="0" w:space="0" w:color="auto"/>
            <w:right w:val="none" w:sz="0" w:space="0" w:color="auto"/>
          </w:divBdr>
        </w:div>
        <w:div w:id="1308709100">
          <w:marLeft w:val="480"/>
          <w:marRight w:val="0"/>
          <w:marTop w:val="0"/>
          <w:marBottom w:val="0"/>
          <w:divBdr>
            <w:top w:val="none" w:sz="0" w:space="0" w:color="auto"/>
            <w:left w:val="none" w:sz="0" w:space="0" w:color="auto"/>
            <w:bottom w:val="none" w:sz="0" w:space="0" w:color="auto"/>
            <w:right w:val="none" w:sz="0" w:space="0" w:color="auto"/>
          </w:divBdr>
        </w:div>
        <w:div w:id="250697608">
          <w:marLeft w:val="480"/>
          <w:marRight w:val="0"/>
          <w:marTop w:val="0"/>
          <w:marBottom w:val="0"/>
          <w:divBdr>
            <w:top w:val="none" w:sz="0" w:space="0" w:color="auto"/>
            <w:left w:val="none" w:sz="0" w:space="0" w:color="auto"/>
            <w:bottom w:val="none" w:sz="0" w:space="0" w:color="auto"/>
            <w:right w:val="none" w:sz="0" w:space="0" w:color="auto"/>
          </w:divBdr>
        </w:div>
        <w:div w:id="823082488">
          <w:marLeft w:val="480"/>
          <w:marRight w:val="0"/>
          <w:marTop w:val="0"/>
          <w:marBottom w:val="0"/>
          <w:divBdr>
            <w:top w:val="none" w:sz="0" w:space="0" w:color="auto"/>
            <w:left w:val="none" w:sz="0" w:space="0" w:color="auto"/>
            <w:bottom w:val="none" w:sz="0" w:space="0" w:color="auto"/>
            <w:right w:val="none" w:sz="0" w:space="0" w:color="auto"/>
          </w:divBdr>
        </w:div>
        <w:div w:id="1721517130">
          <w:marLeft w:val="480"/>
          <w:marRight w:val="0"/>
          <w:marTop w:val="0"/>
          <w:marBottom w:val="0"/>
          <w:divBdr>
            <w:top w:val="none" w:sz="0" w:space="0" w:color="auto"/>
            <w:left w:val="none" w:sz="0" w:space="0" w:color="auto"/>
            <w:bottom w:val="none" w:sz="0" w:space="0" w:color="auto"/>
            <w:right w:val="none" w:sz="0" w:space="0" w:color="auto"/>
          </w:divBdr>
        </w:div>
      </w:divsChild>
    </w:div>
    <w:div w:id="1435318249">
      <w:bodyDiv w:val="1"/>
      <w:marLeft w:val="0"/>
      <w:marRight w:val="0"/>
      <w:marTop w:val="0"/>
      <w:marBottom w:val="0"/>
      <w:divBdr>
        <w:top w:val="none" w:sz="0" w:space="0" w:color="auto"/>
        <w:left w:val="none" w:sz="0" w:space="0" w:color="auto"/>
        <w:bottom w:val="none" w:sz="0" w:space="0" w:color="auto"/>
        <w:right w:val="none" w:sz="0" w:space="0" w:color="auto"/>
      </w:divBdr>
      <w:divsChild>
        <w:div w:id="1995336686">
          <w:marLeft w:val="480"/>
          <w:marRight w:val="0"/>
          <w:marTop w:val="0"/>
          <w:marBottom w:val="0"/>
          <w:divBdr>
            <w:top w:val="none" w:sz="0" w:space="0" w:color="auto"/>
            <w:left w:val="none" w:sz="0" w:space="0" w:color="auto"/>
            <w:bottom w:val="none" w:sz="0" w:space="0" w:color="auto"/>
            <w:right w:val="none" w:sz="0" w:space="0" w:color="auto"/>
          </w:divBdr>
        </w:div>
        <w:div w:id="907881774">
          <w:marLeft w:val="480"/>
          <w:marRight w:val="0"/>
          <w:marTop w:val="0"/>
          <w:marBottom w:val="0"/>
          <w:divBdr>
            <w:top w:val="none" w:sz="0" w:space="0" w:color="auto"/>
            <w:left w:val="none" w:sz="0" w:space="0" w:color="auto"/>
            <w:bottom w:val="none" w:sz="0" w:space="0" w:color="auto"/>
            <w:right w:val="none" w:sz="0" w:space="0" w:color="auto"/>
          </w:divBdr>
        </w:div>
        <w:div w:id="1512799426">
          <w:marLeft w:val="480"/>
          <w:marRight w:val="0"/>
          <w:marTop w:val="0"/>
          <w:marBottom w:val="0"/>
          <w:divBdr>
            <w:top w:val="none" w:sz="0" w:space="0" w:color="auto"/>
            <w:left w:val="none" w:sz="0" w:space="0" w:color="auto"/>
            <w:bottom w:val="none" w:sz="0" w:space="0" w:color="auto"/>
            <w:right w:val="none" w:sz="0" w:space="0" w:color="auto"/>
          </w:divBdr>
        </w:div>
        <w:div w:id="1342390262">
          <w:marLeft w:val="480"/>
          <w:marRight w:val="0"/>
          <w:marTop w:val="0"/>
          <w:marBottom w:val="0"/>
          <w:divBdr>
            <w:top w:val="none" w:sz="0" w:space="0" w:color="auto"/>
            <w:left w:val="none" w:sz="0" w:space="0" w:color="auto"/>
            <w:bottom w:val="none" w:sz="0" w:space="0" w:color="auto"/>
            <w:right w:val="none" w:sz="0" w:space="0" w:color="auto"/>
          </w:divBdr>
        </w:div>
        <w:div w:id="1621961074">
          <w:marLeft w:val="480"/>
          <w:marRight w:val="0"/>
          <w:marTop w:val="0"/>
          <w:marBottom w:val="0"/>
          <w:divBdr>
            <w:top w:val="none" w:sz="0" w:space="0" w:color="auto"/>
            <w:left w:val="none" w:sz="0" w:space="0" w:color="auto"/>
            <w:bottom w:val="none" w:sz="0" w:space="0" w:color="auto"/>
            <w:right w:val="none" w:sz="0" w:space="0" w:color="auto"/>
          </w:divBdr>
        </w:div>
        <w:div w:id="423888575">
          <w:marLeft w:val="480"/>
          <w:marRight w:val="0"/>
          <w:marTop w:val="0"/>
          <w:marBottom w:val="0"/>
          <w:divBdr>
            <w:top w:val="none" w:sz="0" w:space="0" w:color="auto"/>
            <w:left w:val="none" w:sz="0" w:space="0" w:color="auto"/>
            <w:bottom w:val="none" w:sz="0" w:space="0" w:color="auto"/>
            <w:right w:val="none" w:sz="0" w:space="0" w:color="auto"/>
          </w:divBdr>
        </w:div>
        <w:div w:id="1678191801">
          <w:marLeft w:val="480"/>
          <w:marRight w:val="0"/>
          <w:marTop w:val="0"/>
          <w:marBottom w:val="0"/>
          <w:divBdr>
            <w:top w:val="none" w:sz="0" w:space="0" w:color="auto"/>
            <w:left w:val="none" w:sz="0" w:space="0" w:color="auto"/>
            <w:bottom w:val="none" w:sz="0" w:space="0" w:color="auto"/>
            <w:right w:val="none" w:sz="0" w:space="0" w:color="auto"/>
          </w:divBdr>
        </w:div>
        <w:div w:id="1459907317">
          <w:marLeft w:val="480"/>
          <w:marRight w:val="0"/>
          <w:marTop w:val="0"/>
          <w:marBottom w:val="0"/>
          <w:divBdr>
            <w:top w:val="none" w:sz="0" w:space="0" w:color="auto"/>
            <w:left w:val="none" w:sz="0" w:space="0" w:color="auto"/>
            <w:bottom w:val="none" w:sz="0" w:space="0" w:color="auto"/>
            <w:right w:val="none" w:sz="0" w:space="0" w:color="auto"/>
          </w:divBdr>
        </w:div>
        <w:div w:id="1590919082">
          <w:marLeft w:val="480"/>
          <w:marRight w:val="0"/>
          <w:marTop w:val="0"/>
          <w:marBottom w:val="0"/>
          <w:divBdr>
            <w:top w:val="none" w:sz="0" w:space="0" w:color="auto"/>
            <w:left w:val="none" w:sz="0" w:space="0" w:color="auto"/>
            <w:bottom w:val="none" w:sz="0" w:space="0" w:color="auto"/>
            <w:right w:val="none" w:sz="0" w:space="0" w:color="auto"/>
          </w:divBdr>
        </w:div>
        <w:div w:id="1085221991">
          <w:marLeft w:val="480"/>
          <w:marRight w:val="0"/>
          <w:marTop w:val="0"/>
          <w:marBottom w:val="0"/>
          <w:divBdr>
            <w:top w:val="none" w:sz="0" w:space="0" w:color="auto"/>
            <w:left w:val="none" w:sz="0" w:space="0" w:color="auto"/>
            <w:bottom w:val="none" w:sz="0" w:space="0" w:color="auto"/>
            <w:right w:val="none" w:sz="0" w:space="0" w:color="auto"/>
          </w:divBdr>
        </w:div>
        <w:div w:id="241984755">
          <w:marLeft w:val="480"/>
          <w:marRight w:val="0"/>
          <w:marTop w:val="0"/>
          <w:marBottom w:val="0"/>
          <w:divBdr>
            <w:top w:val="none" w:sz="0" w:space="0" w:color="auto"/>
            <w:left w:val="none" w:sz="0" w:space="0" w:color="auto"/>
            <w:bottom w:val="none" w:sz="0" w:space="0" w:color="auto"/>
            <w:right w:val="none" w:sz="0" w:space="0" w:color="auto"/>
          </w:divBdr>
        </w:div>
      </w:divsChild>
    </w:div>
    <w:div w:id="1437867615">
      <w:bodyDiv w:val="1"/>
      <w:marLeft w:val="0"/>
      <w:marRight w:val="0"/>
      <w:marTop w:val="0"/>
      <w:marBottom w:val="0"/>
      <w:divBdr>
        <w:top w:val="none" w:sz="0" w:space="0" w:color="auto"/>
        <w:left w:val="none" w:sz="0" w:space="0" w:color="auto"/>
        <w:bottom w:val="none" w:sz="0" w:space="0" w:color="auto"/>
        <w:right w:val="none" w:sz="0" w:space="0" w:color="auto"/>
      </w:divBdr>
    </w:div>
    <w:div w:id="1441753837">
      <w:bodyDiv w:val="1"/>
      <w:marLeft w:val="0"/>
      <w:marRight w:val="0"/>
      <w:marTop w:val="0"/>
      <w:marBottom w:val="0"/>
      <w:divBdr>
        <w:top w:val="none" w:sz="0" w:space="0" w:color="auto"/>
        <w:left w:val="none" w:sz="0" w:space="0" w:color="auto"/>
        <w:bottom w:val="none" w:sz="0" w:space="0" w:color="auto"/>
        <w:right w:val="none" w:sz="0" w:space="0" w:color="auto"/>
      </w:divBdr>
    </w:div>
    <w:div w:id="1447970678">
      <w:bodyDiv w:val="1"/>
      <w:marLeft w:val="0"/>
      <w:marRight w:val="0"/>
      <w:marTop w:val="0"/>
      <w:marBottom w:val="0"/>
      <w:divBdr>
        <w:top w:val="none" w:sz="0" w:space="0" w:color="auto"/>
        <w:left w:val="none" w:sz="0" w:space="0" w:color="auto"/>
        <w:bottom w:val="none" w:sz="0" w:space="0" w:color="auto"/>
        <w:right w:val="none" w:sz="0" w:space="0" w:color="auto"/>
      </w:divBdr>
    </w:div>
    <w:div w:id="1449467884">
      <w:bodyDiv w:val="1"/>
      <w:marLeft w:val="0"/>
      <w:marRight w:val="0"/>
      <w:marTop w:val="0"/>
      <w:marBottom w:val="0"/>
      <w:divBdr>
        <w:top w:val="none" w:sz="0" w:space="0" w:color="auto"/>
        <w:left w:val="none" w:sz="0" w:space="0" w:color="auto"/>
        <w:bottom w:val="none" w:sz="0" w:space="0" w:color="auto"/>
        <w:right w:val="none" w:sz="0" w:space="0" w:color="auto"/>
      </w:divBdr>
    </w:div>
    <w:div w:id="1459184566">
      <w:bodyDiv w:val="1"/>
      <w:marLeft w:val="0"/>
      <w:marRight w:val="0"/>
      <w:marTop w:val="0"/>
      <w:marBottom w:val="0"/>
      <w:divBdr>
        <w:top w:val="none" w:sz="0" w:space="0" w:color="auto"/>
        <w:left w:val="none" w:sz="0" w:space="0" w:color="auto"/>
        <w:bottom w:val="none" w:sz="0" w:space="0" w:color="auto"/>
        <w:right w:val="none" w:sz="0" w:space="0" w:color="auto"/>
      </w:divBdr>
    </w:div>
    <w:div w:id="1468427187">
      <w:bodyDiv w:val="1"/>
      <w:marLeft w:val="0"/>
      <w:marRight w:val="0"/>
      <w:marTop w:val="0"/>
      <w:marBottom w:val="0"/>
      <w:divBdr>
        <w:top w:val="none" w:sz="0" w:space="0" w:color="auto"/>
        <w:left w:val="none" w:sz="0" w:space="0" w:color="auto"/>
        <w:bottom w:val="none" w:sz="0" w:space="0" w:color="auto"/>
        <w:right w:val="none" w:sz="0" w:space="0" w:color="auto"/>
      </w:divBdr>
    </w:div>
    <w:div w:id="1477910924">
      <w:bodyDiv w:val="1"/>
      <w:marLeft w:val="0"/>
      <w:marRight w:val="0"/>
      <w:marTop w:val="0"/>
      <w:marBottom w:val="0"/>
      <w:divBdr>
        <w:top w:val="none" w:sz="0" w:space="0" w:color="auto"/>
        <w:left w:val="none" w:sz="0" w:space="0" w:color="auto"/>
        <w:bottom w:val="none" w:sz="0" w:space="0" w:color="auto"/>
        <w:right w:val="none" w:sz="0" w:space="0" w:color="auto"/>
      </w:divBdr>
    </w:div>
    <w:div w:id="1488786062">
      <w:bodyDiv w:val="1"/>
      <w:marLeft w:val="0"/>
      <w:marRight w:val="0"/>
      <w:marTop w:val="0"/>
      <w:marBottom w:val="0"/>
      <w:divBdr>
        <w:top w:val="none" w:sz="0" w:space="0" w:color="auto"/>
        <w:left w:val="none" w:sz="0" w:space="0" w:color="auto"/>
        <w:bottom w:val="none" w:sz="0" w:space="0" w:color="auto"/>
        <w:right w:val="none" w:sz="0" w:space="0" w:color="auto"/>
      </w:divBdr>
      <w:divsChild>
        <w:div w:id="118379564">
          <w:marLeft w:val="480"/>
          <w:marRight w:val="0"/>
          <w:marTop w:val="0"/>
          <w:marBottom w:val="0"/>
          <w:divBdr>
            <w:top w:val="none" w:sz="0" w:space="0" w:color="auto"/>
            <w:left w:val="none" w:sz="0" w:space="0" w:color="auto"/>
            <w:bottom w:val="none" w:sz="0" w:space="0" w:color="auto"/>
            <w:right w:val="none" w:sz="0" w:space="0" w:color="auto"/>
          </w:divBdr>
        </w:div>
        <w:div w:id="1331833359">
          <w:marLeft w:val="480"/>
          <w:marRight w:val="0"/>
          <w:marTop w:val="0"/>
          <w:marBottom w:val="0"/>
          <w:divBdr>
            <w:top w:val="none" w:sz="0" w:space="0" w:color="auto"/>
            <w:left w:val="none" w:sz="0" w:space="0" w:color="auto"/>
            <w:bottom w:val="none" w:sz="0" w:space="0" w:color="auto"/>
            <w:right w:val="none" w:sz="0" w:space="0" w:color="auto"/>
          </w:divBdr>
        </w:div>
        <w:div w:id="308366865">
          <w:marLeft w:val="480"/>
          <w:marRight w:val="0"/>
          <w:marTop w:val="0"/>
          <w:marBottom w:val="0"/>
          <w:divBdr>
            <w:top w:val="none" w:sz="0" w:space="0" w:color="auto"/>
            <w:left w:val="none" w:sz="0" w:space="0" w:color="auto"/>
            <w:bottom w:val="none" w:sz="0" w:space="0" w:color="auto"/>
            <w:right w:val="none" w:sz="0" w:space="0" w:color="auto"/>
          </w:divBdr>
        </w:div>
        <w:div w:id="105975130">
          <w:marLeft w:val="480"/>
          <w:marRight w:val="0"/>
          <w:marTop w:val="0"/>
          <w:marBottom w:val="0"/>
          <w:divBdr>
            <w:top w:val="none" w:sz="0" w:space="0" w:color="auto"/>
            <w:left w:val="none" w:sz="0" w:space="0" w:color="auto"/>
            <w:bottom w:val="none" w:sz="0" w:space="0" w:color="auto"/>
            <w:right w:val="none" w:sz="0" w:space="0" w:color="auto"/>
          </w:divBdr>
        </w:div>
        <w:div w:id="1028216470">
          <w:marLeft w:val="480"/>
          <w:marRight w:val="0"/>
          <w:marTop w:val="0"/>
          <w:marBottom w:val="0"/>
          <w:divBdr>
            <w:top w:val="none" w:sz="0" w:space="0" w:color="auto"/>
            <w:left w:val="none" w:sz="0" w:space="0" w:color="auto"/>
            <w:bottom w:val="none" w:sz="0" w:space="0" w:color="auto"/>
            <w:right w:val="none" w:sz="0" w:space="0" w:color="auto"/>
          </w:divBdr>
        </w:div>
        <w:div w:id="1717654963">
          <w:marLeft w:val="480"/>
          <w:marRight w:val="0"/>
          <w:marTop w:val="0"/>
          <w:marBottom w:val="0"/>
          <w:divBdr>
            <w:top w:val="none" w:sz="0" w:space="0" w:color="auto"/>
            <w:left w:val="none" w:sz="0" w:space="0" w:color="auto"/>
            <w:bottom w:val="none" w:sz="0" w:space="0" w:color="auto"/>
            <w:right w:val="none" w:sz="0" w:space="0" w:color="auto"/>
          </w:divBdr>
        </w:div>
        <w:div w:id="1661500490">
          <w:marLeft w:val="480"/>
          <w:marRight w:val="0"/>
          <w:marTop w:val="0"/>
          <w:marBottom w:val="0"/>
          <w:divBdr>
            <w:top w:val="none" w:sz="0" w:space="0" w:color="auto"/>
            <w:left w:val="none" w:sz="0" w:space="0" w:color="auto"/>
            <w:bottom w:val="none" w:sz="0" w:space="0" w:color="auto"/>
            <w:right w:val="none" w:sz="0" w:space="0" w:color="auto"/>
          </w:divBdr>
        </w:div>
        <w:div w:id="1514804081">
          <w:marLeft w:val="480"/>
          <w:marRight w:val="0"/>
          <w:marTop w:val="0"/>
          <w:marBottom w:val="0"/>
          <w:divBdr>
            <w:top w:val="none" w:sz="0" w:space="0" w:color="auto"/>
            <w:left w:val="none" w:sz="0" w:space="0" w:color="auto"/>
            <w:bottom w:val="none" w:sz="0" w:space="0" w:color="auto"/>
            <w:right w:val="none" w:sz="0" w:space="0" w:color="auto"/>
          </w:divBdr>
        </w:div>
        <w:div w:id="1399212588">
          <w:marLeft w:val="480"/>
          <w:marRight w:val="0"/>
          <w:marTop w:val="0"/>
          <w:marBottom w:val="0"/>
          <w:divBdr>
            <w:top w:val="none" w:sz="0" w:space="0" w:color="auto"/>
            <w:left w:val="none" w:sz="0" w:space="0" w:color="auto"/>
            <w:bottom w:val="none" w:sz="0" w:space="0" w:color="auto"/>
            <w:right w:val="none" w:sz="0" w:space="0" w:color="auto"/>
          </w:divBdr>
        </w:div>
        <w:div w:id="429424500">
          <w:marLeft w:val="480"/>
          <w:marRight w:val="0"/>
          <w:marTop w:val="0"/>
          <w:marBottom w:val="0"/>
          <w:divBdr>
            <w:top w:val="none" w:sz="0" w:space="0" w:color="auto"/>
            <w:left w:val="none" w:sz="0" w:space="0" w:color="auto"/>
            <w:bottom w:val="none" w:sz="0" w:space="0" w:color="auto"/>
            <w:right w:val="none" w:sz="0" w:space="0" w:color="auto"/>
          </w:divBdr>
        </w:div>
        <w:div w:id="947472196">
          <w:marLeft w:val="480"/>
          <w:marRight w:val="0"/>
          <w:marTop w:val="0"/>
          <w:marBottom w:val="0"/>
          <w:divBdr>
            <w:top w:val="none" w:sz="0" w:space="0" w:color="auto"/>
            <w:left w:val="none" w:sz="0" w:space="0" w:color="auto"/>
            <w:bottom w:val="none" w:sz="0" w:space="0" w:color="auto"/>
            <w:right w:val="none" w:sz="0" w:space="0" w:color="auto"/>
          </w:divBdr>
        </w:div>
        <w:div w:id="343017980">
          <w:marLeft w:val="480"/>
          <w:marRight w:val="0"/>
          <w:marTop w:val="0"/>
          <w:marBottom w:val="0"/>
          <w:divBdr>
            <w:top w:val="none" w:sz="0" w:space="0" w:color="auto"/>
            <w:left w:val="none" w:sz="0" w:space="0" w:color="auto"/>
            <w:bottom w:val="none" w:sz="0" w:space="0" w:color="auto"/>
            <w:right w:val="none" w:sz="0" w:space="0" w:color="auto"/>
          </w:divBdr>
        </w:div>
        <w:div w:id="489713191">
          <w:marLeft w:val="480"/>
          <w:marRight w:val="0"/>
          <w:marTop w:val="0"/>
          <w:marBottom w:val="0"/>
          <w:divBdr>
            <w:top w:val="none" w:sz="0" w:space="0" w:color="auto"/>
            <w:left w:val="none" w:sz="0" w:space="0" w:color="auto"/>
            <w:bottom w:val="none" w:sz="0" w:space="0" w:color="auto"/>
            <w:right w:val="none" w:sz="0" w:space="0" w:color="auto"/>
          </w:divBdr>
        </w:div>
        <w:div w:id="91780934">
          <w:marLeft w:val="480"/>
          <w:marRight w:val="0"/>
          <w:marTop w:val="0"/>
          <w:marBottom w:val="0"/>
          <w:divBdr>
            <w:top w:val="none" w:sz="0" w:space="0" w:color="auto"/>
            <w:left w:val="none" w:sz="0" w:space="0" w:color="auto"/>
            <w:bottom w:val="none" w:sz="0" w:space="0" w:color="auto"/>
            <w:right w:val="none" w:sz="0" w:space="0" w:color="auto"/>
          </w:divBdr>
        </w:div>
      </w:divsChild>
    </w:div>
    <w:div w:id="1501234080">
      <w:bodyDiv w:val="1"/>
      <w:marLeft w:val="0"/>
      <w:marRight w:val="0"/>
      <w:marTop w:val="0"/>
      <w:marBottom w:val="0"/>
      <w:divBdr>
        <w:top w:val="none" w:sz="0" w:space="0" w:color="auto"/>
        <w:left w:val="none" w:sz="0" w:space="0" w:color="auto"/>
        <w:bottom w:val="none" w:sz="0" w:space="0" w:color="auto"/>
        <w:right w:val="none" w:sz="0" w:space="0" w:color="auto"/>
      </w:divBdr>
    </w:div>
    <w:div w:id="1513565453">
      <w:bodyDiv w:val="1"/>
      <w:marLeft w:val="0"/>
      <w:marRight w:val="0"/>
      <w:marTop w:val="0"/>
      <w:marBottom w:val="0"/>
      <w:divBdr>
        <w:top w:val="none" w:sz="0" w:space="0" w:color="auto"/>
        <w:left w:val="none" w:sz="0" w:space="0" w:color="auto"/>
        <w:bottom w:val="none" w:sz="0" w:space="0" w:color="auto"/>
        <w:right w:val="none" w:sz="0" w:space="0" w:color="auto"/>
      </w:divBdr>
      <w:divsChild>
        <w:div w:id="1118258662">
          <w:marLeft w:val="480"/>
          <w:marRight w:val="0"/>
          <w:marTop w:val="0"/>
          <w:marBottom w:val="0"/>
          <w:divBdr>
            <w:top w:val="none" w:sz="0" w:space="0" w:color="auto"/>
            <w:left w:val="none" w:sz="0" w:space="0" w:color="auto"/>
            <w:bottom w:val="none" w:sz="0" w:space="0" w:color="auto"/>
            <w:right w:val="none" w:sz="0" w:space="0" w:color="auto"/>
          </w:divBdr>
        </w:div>
        <w:div w:id="398599240">
          <w:marLeft w:val="480"/>
          <w:marRight w:val="0"/>
          <w:marTop w:val="0"/>
          <w:marBottom w:val="0"/>
          <w:divBdr>
            <w:top w:val="none" w:sz="0" w:space="0" w:color="auto"/>
            <w:left w:val="none" w:sz="0" w:space="0" w:color="auto"/>
            <w:bottom w:val="none" w:sz="0" w:space="0" w:color="auto"/>
            <w:right w:val="none" w:sz="0" w:space="0" w:color="auto"/>
          </w:divBdr>
        </w:div>
        <w:div w:id="1588151254">
          <w:marLeft w:val="480"/>
          <w:marRight w:val="0"/>
          <w:marTop w:val="0"/>
          <w:marBottom w:val="0"/>
          <w:divBdr>
            <w:top w:val="none" w:sz="0" w:space="0" w:color="auto"/>
            <w:left w:val="none" w:sz="0" w:space="0" w:color="auto"/>
            <w:bottom w:val="none" w:sz="0" w:space="0" w:color="auto"/>
            <w:right w:val="none" w:sz="0" w:space="0" w:color="auto"/>
          </w:divBdr>
        </w:div>
        <w:div w:id="124668480">
          <w:marLeft w:val="480"/>
          <w:marRight w:val="0"/>
          <w:marTop w:val="0"/>
          <w:marBottom w:val="0"/>
          <w:divBdr>
            <w:top w:val="none" w:sz="0" w:space="0" w:color="auto"/>
            <w:left w:val="none" w:sz="0" w:space="0" w:color="auto"/>
            <w:bottom w:val="none" w:sz="0" w:space="0" w:color="auto"/>
            <w:right w:val="none" w:sz="0" w:space="0" w:color="auto"/>
          </w:divBdr>
        </w:div>
        <w:div w:id="598561971">
          <w:marLeft w:val="480"/>
          <w:marRight w:val="0"/>
          <w:marTop w:val="0"/>
          <w:marBottom w:val="0"/>
          <w:divBdr>
            <w:top w:val="none" w:sz="0" w:space="0" w:color="auto"/>
            <w:left w:val="none" w:sz="0" w:space="0" w:color="auto"/>
            <w:bottom w:val="none" w:sz="0" w:space="0" w:color="auto"/>
            <w:right w:val="none" w:sz="0" w:space="0" w:color="auto"/>
          </w:divBdr>
        </w:div>
        <w:div w:id="1006984">
          <w:marLeft w:val="480"/>
          <w:marRight w:val="0"/>
          <w:marTop w:val="0"/>
          <w:marBottom w:val="0"/>
          <w:divBdr>
            <w:top w:val="none" w:sz="0" w:space="0" w:color="auto"/>
            <w:left w:val="none" w:sz="0" w:space="0" w:color="auto"/>
            <w:bottom w:val="none" w:sz="0" w:space="0" w:color="auto"/>
            <w:right w:val="none" w:sz="0" w:space="0" w:color="auto"/>
          </w:divBdr>
        </w:div>
        <w:div w:id="1254893349">
          <w:marLeft w:val="480"/>
          <w:marRight w:val="0"/>
          <w:marTop w:val="0"/>
          <w:marBottom w:val="0"/>
          <w:divBdr>
            <w:top w:val="none" w:sz="0" w:space="0" w:color="auto"/>
            <w:left w:val="none" w:sz="0" w:space="0" w:color="auto"/>
            <w:bottom w:val="none" w:sz="0" w:space="0" w:color="auto"/>
            <w:right w:val="none" w:sz="0" w:space="0" w:color="auto"/>
          </w:divBdr>
        </w:div>
        <w:div w:id="1303804090">
          <w:marLeft w:val="480"/>
          <w:marRight w:val="0"/>
          <w:marTop w:val="0"/>
          <w:marBottom w:val="0"/>
          <w:divBdr>
            <w:top w:val="none" w:sz="0" w:space="0" w:color="auto"/>
            <w:left w:val="none" w:sz="0" w:space="0" w:color="auto"/>
            <w:bottom w:val="none" w:sz="0" w:space="0" w:color="auto"/>
            <w:right w:val="none" w:sz="0" w:space="0" w:color="auto"/>
          </w:divBdr>
        </w:div>
        <w:div w:id="795954247">
          <w:marLeft w:val="480"/>
          <w:marRight w:val="0"/>
          <w:marTop w:val="0"/>
          <w:marBottom w:val="0"/>
          <w:divBdr>
            <w:top w:val="none" w:sz="0" w:space="0" w:color="auto"/>
            <w:left w:val="none" w:sz="0" w:space="0" w:color="auto"/>
            <w:bottom w:val="none" w:sz="0" w:space="0" w:color="auto"/>
            <w:right w:val="none" w:sz="0" w:space="0" w:color="auto"/>
          </w:divBdr>
        </w:div>
        <w:div w:id="1264848508">
          <w:marLeft w:val="480"/>
          <w:marRight w:val="0"/>
          <w:marTop w:val="0"/>
          <w:marBottom w:val="0"/>
          <w:divBdr>
            <w:top w:val="none" w:sz="0" w:space="0" w:color="auto"/>
            <w:left w:val="none" w:sz="0" w:space="0" w:color="auto"/>
            <w:bottom w:val="none" w:sz="0" w:space="0" w:color="auto"/>
            <w:right w:val="none" w:sz="0" w:space="0" w:color="auto"/>
          </w:divBdr>
        </w:div>
        <w:div w:id="1015813277">
          <w:marLeft w:val="480"/>
          <w:marRight w:val="0"/>
          <w:marTop w:val="0"/>
          <w:marBottom w:val="0"/>
          <w:divBdr>
            <w:top w:val="none" w:sz="0" w:space="0" w:color="auto"/>
            <w:left w:val="none" w:sz="0" w:space="0" w:color="auto"/>
            <w:bottom w:val="none" w:sz="0" w:space="0" w:color="auto"/>
            <w:right w:val="none" w:sz="0" w:space="0" w:color="auto"/>
          </w:divBdr>
        </w:div>
        <w:div w:id="1561595256">
          <w:marLeft w:val="480"/>
          <w:marRight w:val="0"/>
          <w:marTop w:val="0"/>
          <w:marBottom w:val="0"/>
          <w:divBdr>
            <w:top w:val="none" w:sz="0" w:space="0" w:color="auto"/>
            <w:left w:val="none" w:sz="0" w:space="0" w:color="auto"/>
            <w:bottom w:val="none" w:sz="0" w:space="0" w:color="auto"/>
            <w:right w:val="none" w:sz="0" w:space="0" w:color="auto"/>
          </w:divBdr>
        </w:div>
        <w:div w:id="1327585731">
          <w:marLeft w:val="480"/>
          <w:marRight w:val="0"/>
          <w:marTop w:val="0"/>
          <w:marBottom w:val="0"/>
          <w:divBdr>
            <w:top w:val="none" w:sz="0" w:space="0" w:color="auto"/>
            <w:left w:val="none" w:sz="0" w:space="0" w:color="auto"/>
            <w:bottom w:val="none" w:sz="0" w:space="0" w:color="auto"/>
            <w:right w:val="none" w:sz="0" w:space="0" w:color="auto"/>
          </w:divBdr>
        </w:div>
        <w:div w:id="790244504">
          <w:marLeft w:val="480"/>
          <w:marRight w:val="0"/>
          <w:marTop w:val="0"/>
          <w:marBottom w:val="0"/>
          <w:divBdr>
            <w:top w:val="none" w:sz="0" w:space="0" w:color="auto"/>
            <w:left w:val="none" w:sz="0" w:space="0" w:color="auto"/>
            <w:bottom w:val="none" w:sz="0" w:space="0" w:color="auto"/>
            <w:right w:val="none" w:sz="0" w:space="0" w:color="auto"/>
          </w:divBdr>
        </w:div>
        <w:div w:id="1437482603">
          <w:marLeft w:val="480"/>
          <w:marRight w:val="0"/>
          <w:marTop w:val="0"/>
          <w:marBottom w:val="0"/>
          <w:divBdr>
            <w:top w:val="none" w:sz="0" w:space="0" w:color="auto"/>
            <w:left w:val="none" w:sz="0" w:space="0" w:color="auto"/>
            <w:bottom w:val="none" w:sz="0" w:space="0" w:color="auto"/>
            <w:right w:val="none" w:sz="0" w:space="0" w:color="auto"/>
          </w:divBdr>
        </w:div>
        <w:div w:id="915632998">
          <w:marLeft w:val="480"/>
          <w:marRight w:val="0"/>
          <w:marTop w:val="0"/>
          <w:marBottom w:val="0"/>
          <w:divBdr>
            <w:top w:val="none" w:sz="0" w:space="0" w:color="auto"/>
            <w:left w:val="none" w:sz="0" w:space="0" w:color="auto"/>
            <w:bottom w:val="none" w:sz="0" w:space="0" w:color="auto"/>
            <w:right w:val="none" w:sz="0" w:space="0" w:color="auto"/>
          </w:divBdr>
        </w:div>
        <w:div w:id="689063596">
          <w:marLeft w:val="480"/>
          <w:marRight w:val="0"/>
          <w:marTop w:val="0"/>
          <w:marBottom w:val="0"/>
          <w:divBdr>
            <w:top w:val="none" w:sz="0" w:space="0" w:color="auto"/>
            <w:left w:val="none" w:sz="0" w:space="0" w:color="auto"/>
            <w:bottom w:val="none" w:sz="0" w:space="0" w:color="auto"/>
            <w:right w:val="none" w:sz="0" w:space="0" w:color="auto"/>
          </w:divBdr>
        </w:div>
        <w:div w:id="1223567785">
          <w:marLeft w:val="480"/>
          <w:marRight w:val="0"/>
          <w:marTop w:val="0"/>
          <w:marBottom w:val="0"/>
          <w:divBdr>
            <w:top w:val="none" w:sz="0" w:space="0" w:color="auto"/>
            <w:left w:val="none" w:sz="0" w:space="0" w:color="auto"/>
            <w:bottom w:val="none" w:sz="0" w:space="0" w:color="auto"/>
            <w:right w:val="none" w:sz="0" w:space="0" w:color="auto"/>
          </w:divBdr>
        </w:div>
        <w:div w:id="1522086589">
          <w:marLeft w:val="480"/>
          <w:marRight w:val="0"/>
          <w:marTop w:val="0"/>
          <w:marBottom w:val="0"/>
          <w:divBdr>
            <w:top w:val="none" w:sz="0" w:space="0" w:color="auto"/>
            <w:left w:val="none" w:sz="0" w:space="0" w:color="auto"/>
            <w:bottom w:val="none" w:sz="0" w:space="0" w:color="auto"/>
            <w:right w:val="none" w:sz="0" w:space="0" w:color="auto"/>
          </w:divBdr>
        </w:div>
        <w:div w:id="48648703">
          <w:marLeft w:val="480"/>
          <w:marRight w:val="0"/>
          <w:marTop w:val="0"/>
          <w:marBottom w:val="0"/>
          <w:divBdr>
            <w:top w:val="none" w:sz="0" w:space="0" w:color="auto"/>
            <w:left w:val="none" w:sz="0" w:space="0" w:color="auto"/>
            <w:bottom w:val="none" w:sz="0" w:space="0" w:color="auto"/>
            <w:right w:val="none" w:sz="0" w:space="0" w:color="auto"/>
          </w:divBdr>
        </w:div>
        <w:div w:id="1436749304">
          <w:marLeft w:val="480"/>
          <w:marRight w:val="0"/>
          <w:marTop w:val="0"/>
          <w:marBottom w:val="0"/>
          <w:divBdr>
            <w:top w:val="none" w:sz="0" w:space="0" w:color="auto"/>
            <w:left w:val="none" w:sz="0" w:space="0" w:color="auto"/>
            <w:bottom w:val="none" w:sz="0" w:space="0" w:color="auto"/>
            <w:right w:val="none" w:sz="0" w:space="0" w:color="auto"/>
          </w:divBdr>
        </w:div>
        <w:div w:id="1925797329">
          <w:marLeft w:val="480"/>
          <w:marRight w:val="0"/>
          <w:marTop w:val="0"/>
          <w:marBottom w:val="0"/>
          <w:divBdr>
            <w:top w:val="none" w:sz="0" w:space="0" w:color="auto"/>
            <w:left w:val="none" w:sz="0" w:space="0" w:color="auto"/>
            <w:bottom w:val="none" w:sz="0" w:space="0" w:color="auto"/>
            <w:right w:val="none" w:sz="0" w:space="0" w:color="auto"/>
          </w:divBdr>
        </w:div>
      </w:divsChild>
    </w:div>
    <w:div w:id="1523008947">
      <w:bodyDiv w:val="1"/>
      <w:marLeft w:val="0"/>
      <w:marRight w:val="0"/>
      <w:marTop w:val="0"/>
      <w:marBottom w:val="0"/>
      <w:divBdr>
        <w:top w:val="none" w:sz="0" w:space="0" w:color="auto"/>
        <w:left w:val="none" w:sz="0" w:space="0" w:color="auto"/>
        <w:bottom w:val="none" w:sz="0" w:space="0" w:color="auto"/>
        <w:right w:val="none" w:sz="0" w:space="0" w:color="auto"/>
      </w:divBdr>
    </w:div>
    <w:div w:id="1523014617">
      <w:bodyDiv w:val="1"/>
      <w:marLeft w:val="0"/>
      <w:marRight w:val="0"/>
      <w:marTop w:val="0"/>
      <w:marBottom w:val="0"/>
      <w:divBdr>
        <w:top w:val="none" w:sz="0" w:space="0" w:color="auto"/>
        <w:left w:val="none" w:sz="0" w:space="0" w:color="auto"/>
        <w:bottom w:val="none" w:sz="0" w:space="0" w:color="auto"/>
        <w:right w:val="none" w:sz="0" w:space="0" w:color="auto"/>
      </w:divBdr>
    </w:div>
    <w:div w:id="1526481949">
      <w:bodyDiv w:val="1"/>
      <w:marLeft w:val="0"/>
      <w:marRight w:val="0"/>
      <w:marTop w:val="0"/>
      <w:marBottom w:val="0"/>
      <w:divBdr>
        <w:top w:val="none" w:sz="0" w:space="0" w:color="auto"/>
        <w:left w:val="none" w:sz="0" w:space="0" w:color="auto"/>
        <w:bottom w:val="none" w:sz="0" w:space="0" w:color="auto"/>
        <w:right w:val="none" w:sz="0" w:space="0" w:color="auto"/>
      </w:divBdr>
    </w:div>
    <w:div w:id="1531071580">
      <w:bodyDiv w:val="1"/>
      <w:marLeft w:val="0"/>
      <w:marRight w:val="0"/>
      <w:marTop w:val="0"/>
      <w:marBottom w:val="0"/>
      <w:divBdr>
        <w:top w:val="none" w:sz="0" w:space="0" w:color="auto"/>
        <w:left w:val="none" w:sz="0" w:space="0" w:color="auto"/>
        <w:bottom w:val="none" w:sz="0" w:space="0" w:color="auto"/>
        <w:right w:val="none" w:sz="0" w:space="0" w:color="auto"/>
      </w:divBdr>
    </w:div>
    <w:div w:id="1535269587">
      <w:bodyDiv w:val="1"/>
      <w:marLeft w:val="0"/>
      <w:marRight w:val="0"/>
      <w:marTop w:val="0"/>
      <w:marBottom w:val="0"/>
      <w:divBdr>
        <w:top w:val="none" w:sz="0" w:space="0" w:color="auto"/>
        <w:left w:val="none" w:sz="0" w:space="0" w:color="auto"/>
        <w:bottom w:val="none" w:sz="0" w:space="0" w:color="auto"/>
        <w:right w:val="none" w:sz="0" w:space="0" w:color="auto"/>
      </w:divBdr>
    </w:div>
    <w:div w:id="1538590273">
      <w:bodyDiv w:val="1"/>
      <w:marLeft w:val="0"/>
      <w:marRight w:val="0"/>
      <w:marTop w:val="0"/>
      <w:marBottom w:val="0"/>
      <w:divBdr>
        <w:top w:val="none" w:sz="0" w:space="0" w:color="auto"/>
        <w:left w:val="none" w:sz="0" w:space="0" w:color="auto"/>
        <w:bottom w:val="none" w:sz="0" w:space="0" w:color="auto"/>
        <w:right w:val="none" w:sz="0" w:space="0" w:color="auto"/>
      </w:divBdr>
      <w:divsChild>
        <w:div w:id="792676334">
          <w:marLeft w:val="480"/>
          <w:marRight w:val="0"/>
          <w:marTop w:val="0"/>
          <w:marBottom w:val="0"/>
          <w:divBdr>
            <w:top w:val="none" w:sz="0" w:space="0" w:color="auto"/>
            <w:left w:val="none" w:sz="0" w:space="0" w:color="auto"/>
            <w:bottom w:val="none" w:sz="0" w:space="0" w:color="auto"/>
            <w:right w:val="none" w:sz="0" w:space="0" w:color="auto"/>
          </w:divBdr>
        </w:div>
        <w:div w:id="175771771">
          <w:marLeft w:val="480"/>
          <w:marRight w:val="0"/>
          <w:marTop w:val="0"/>
          <w:marBottom w:val="0"/>
          <w:divBdr>
            <w:top w:val="none" w:sz="0" w:space="0" w:color="auto"/>
            <w:left w:val="none" w:sz="0" w:space="0" w:color="auto"/>
            <w:bottom w:val="none" w:sz="0" w:space="0" w:color="auto"/>
            <w:right w:val="none" w:sz="0" w:space="0" w:color="auto"/>
          </w:divBdr>
        </w:div>
        <w:div w:id="1119908955">
          <w:marLeft w:val="480"/>
          <w:marRight w:val="0"/>
          <w:marTop w:val="0"/>
          <w:marBottom w:val="0"/>
          <w:divBdr>
            <w:top w:val="none" w:sz="0" w:space="0" w:color="auto"/>
            <w:left w:val="none" w:sz="0" w:space="0" w:color="auto"/>
            <w:bottom w:val="none" w:sz="0" w:space="0" w:color="auto"/>
            <w:right w:val="none" w:sz="0" w:space="0" w:color="auto"/>
          </w:divBdr>
        </w:div>
        <w:div w:id="2028559373">
          <w:marLeft w:val="480"/>
          <w:marRight w:val="0"/>
          <w:marTop w:val="0"/>
          <w:marBottom w:val="0"/>
          <w:divBdr>
            <w:top w:val="none" w:sz="0" w:space="0" w:color="auto"/>
            <w:left w:val="none" w:sz="0" w:space="0" w:color="auto"/>
            <w:bottom w:val="none" w:sz="0" w:space="0" w:color="auto"/>
            <w:right w:val="none" w:sz="0" w:space="0" w:color="auto"/>
          </w:divBdr>
        </w:div>
        <w:div w:id="87511485">
          <w:marLeft w:val="480"/>
          <w:marRight w:val="0"/>
          <w:marTop w:val="0"/>
          <w:marBottom w:val="0"/>
          <w:divBdr>
            <w:top w:val="none" w:sz="0" w:space="0" w:color="auto"/>
            <w:left w:val="none" w:sz="0" w:space="0" w:color="auto"/>
            <w:bottom w:val="none" w:sz="0" w:space="0" w:color="auto"/>
            <w:right w:val="none" w:sz="0" w:space="0" w:color="auto"/>
          </w:divBdr>
        </w:div>
        <w:div w:id="1448546403">
          <w:marLeft w:val="480"/>
          <w:marRight w:val="0"/>
          <w:marTop w:val="0"/>
          <w:marBottom w:val="0"/>
          <w:divBdr>
            <w:top w:val="none" w:sz="0" w:space="0" w:color="auto"/>
            <w:left w:val="none" w:sz="0" w:space="0" w:color="auto"/>
            <w:bottom w:val="none" w:sz="0" w:space="0" w:color="auto"/>
            <w:right w:val="none" w:sz="0" w:space="0" w:color="auto"/>
          </w:divBdr>
        </w:div>
        <w:div w:id="572201433">
          <w:marLeft w:val="480"/>
          <w:marRight w:val="0"/>
          <w:marTop w:val="0"/>
          <w:marBottom w:val="0"/>
          <w:divBdr>
            <w:top w:val="none" w:sz="0" w:space="0" w:color="auto"/>
            <w:left w:val="none" w:sz="0" w:space="0" w:color="auto"/>
            <w:bottom w:val="none" w:sz="0" w:space="0" w:color="auto"/>
            <w:right w:val="none" w:sz="0" w:space="0" w:color="auto"/>
          </w:divBdr>
        </w:div>
        <w:div w:id="430047573">
          <w:marLeft w:val="480"/>
          <w:marRight w:val="0"/>
          <w:marTop w:val="0"/>
          <w:marBottom w:val="0"/>
          <w:divBdr>
            <w:top w:val="none" w:sz="0" w:space="0" w:color="auto"/>
            <w:left w:val="none" w:sz="0" w:space="0" w:color="auto"/>
            <w:bottom w:val="none" w:sz="0" w:space="0" w:color="auto"/>
            <w:right w:val="none" w:sz="0" w:space="0" w:color="auto"/>
          </w:divBdr>
        </w:div>
        <w:div w:id="525676571">
          <w:marLeft w:val="480"/>
          <w:marRight w:val="0"/>
          <w:marTop w:val="0"/>
          <w:marBottom w:val="0"/>
          <w:divBdr>
            <w:top w:val="none" w:sz="0" w:space="0" w:color="auto"/>
            <w:left w:val="none" w:sz="0" w:space="0" w:color="auto"/>
            <w:bottom w:val="none" w:sz="0" w:space="0" w:color="auto"/>
            <w:right w:val="none" w:sz="0" w:space="0" w:color="auto"/>
          </w:divBdr>
        </w:div>
        <w:div w:id="504635504">
          <w:marLeft w:val="480"/>
          <w:marRight w:val="0"/>
          <w:marTop w:val="0"/>
          <w:marBottom w:val="0"/>
          <w:divBdr>
            <w:top w:val="none" w:sz="0" w:space="0" w:color="auto"/>
            <w:left w:val="none" w:sz="0" w:space="0" w:color="auto"/>
            <w:bottom w:val="none" w:sz="0" w:space="0" w:color="auto"/>
            <w:right w:val="none" w:sz="0" w:space="0" w:color="auto"/>
          </w:divBdr>
        </w:div>
        <w:div w:id="121193791">
          <w:marLeft w:val="480"/>
          <w:marRight w:val="0"/>
          <w:marTop w:val="0"/>
          <w:marBottom w:val="0"/>
          <w:divBdr>
            <w:top w:val="none" w:sz="0" w:space="0" w:color="auto"/>
            <w:left w:val="none" w:sz="0" w:space="0" w:color="auto"/>
            <w:bottom w:val="none" w:sz="0" w:space="0" w:color="auto"/>
            <w:right w:val="none" w:sz="0" w:space="0" w:color="auto"/>
          </w:divBdr>
        </w:div>
        <w:div w:id="431248295">
          <w:marLeft w:val="480"/>
          <w:marRight w:val="0"/>
          <w:marTop w:val="0"/>
          <w:marBottom w:val="0"/>
          <w:divBdr>
            <w:top w:val="none" w:sz="0" w:space="0" w:color="auto"/>
            <w:left w:val="none" w:sz="0" w:space="0" w:color="auto"/>
            <w:bottom w:val="none" w:sz="0" w:space="0" w:color="auto"/>
            <w:right w:val="none" w:sz="0" w:space="0" w:color="auto"/>
          </w:divBdr>
        </w:div>
        <w:div w:id="1155990074">
          <w:marLeft w:val="480"/>
          <w:marRight w:val="0"/>
          <w:marTop w:val="0"/>
          <w:marBottom w:val="0"/>
          <w:divBdr>
            <w:top w:val="none" w:sz="0" w:space="0" w:color="auto"/>
            <w:left w:val="none" w:sz="0" w:space="0" w:color="auto"/>
            <w:bottom w:val="none" w:sz="0" w:space="0" w:color="auto"/>
            <w:right w:val="none" w:sz="0" w:space="0" w:color="auto"/>
          </w:divBdr>
        </w:div>
        <w:div w:id="73014540">
          <w:marLeft w:val="480"/>
          <w:marRight w:val="0"/>
          <w:marTop w:val="0"/>
          <w:marBottom w:val="0"/>
          <w:divBdr>
            <w:top w:val="none" w:sz="0" w:space="0" w:color="auto"/>
            <w:left w:val="none" w:sz="0" w:space="0" w:color="auto"/>
            <w:bottom w:val="none" w:sz="0" w:space="0" w:color="auto"/>
            <w:right w:val="none" w:sz="0" w:space="0" w:color="auto"/>
          </w:divBdr>
        </w:div>
      </w:divsChild>
    </w:div>
    <w:div w:id="1539467638">
      <w:bodyDiv w:val="1"/>
      <w:marLeft w:val="0"/>
      <w:marRight w:val="0"/>
      <w:marTop w:val="0"/>
      <w:marBottom w:val="0"/>
      <w:divBdr>
        <w:top w:val="none" w:sz="0" w:space="0" w:color="auto"/>
        <w:left w:val="none" w:sz="0" w:space="0" w:color="auto"/>
        <w:bottom w:val="none" w:sz="0" w:space="0" w:color="auto"/>
        <w:right w:val="none" w:sz="0" w:space="0" w:color="auto"/>
      </w:divBdr>
    </w:div>
    <w:div w:id="1546721932">
      <w:bodyDiv w:val="1"/>
      <w:marLeft w:val="0"/>
      <w:marRight w:val="0"/>
      <w:marTop w:val="0"/>
      <w:marBottom w:val="0"/>
      <w:divBdr>
        <w:top w:val="none" w:sz="0" w:space="0" w:color="auto"/>
        <w:left w:val="none" w:sz="0" w:space="0" w:color="auto"/>
        <w:bottom w:val="none" w:sz="0" w:space="0" w:color="auto"/>
        <w:right w:val="none" w:sz="0" w:space="0" w:color="auto"/>
      </w:divBdr>
    </w:div>
    <w:div w:id="1547569724">
      <w:bodyDiv w:val="1"/>
      <w:marLeft w:val="0"/>
      <w:marRight w:val="0"/>
      <w:marTop w:val="0"/>
      <w:marBottom w:val="0"/>
      <w:divBdr>
        <w:top w:val="none" w:sz="0" w:space="0" w:color="auto"/>
        <w:left w:val="none" w:sz="0" w:space="0" w:color="auto"/>
        <w:bottom w:val="none" w:sz="0" w:space="0" w:color="auto"/>
        <w:right w:val="none" w:sz="0" w:space="0" w:color="auto"/>
      </w:divBdr>
    </w:div>
    <w:div w:id="1547599785">
      <w:bodyDiv w:val="1"/>
      <w:marLeft w:val="0"/>
      <w:marRight w:val="0"/>
      <w:marTop w:val="0"/>
      <w:marBottom w:val="0"/>
      <w:divBdr>
        <w:top w:val="none" w:sz="0" w:space="0" w:color="auto"/>
        <w:left w:val="none" w:sz="0" w:space="0" w:color="auto"/>
        <w:bottom w:val="none" w:sz="0" w:space="0" w:color="auto"/>
        <w:right w:val="none" w:sz="0" w:space="0" w:color="auto"/>
      </w:divBdr>
    </w:div>
    <w:div w:id="1552032906">
      <w:bodyDiv w:val="1"/>
      <w:marLeft w:val="0"/>
      <w:marRight w:val="0"/>
      <w:marTop w:val="0"/>
      <w:marBottom w:val="0"/>
      <w:divBdr>
        <w:top w:val="none" w:sz="0" w:space="0" w:color="auto"/>
        <w:left w:val="none" w:sz="0" w:space="0" w:color="auto"/>
        <w:bottom w:val="none" w:sz="0" w:space="0" w:color="auto"/>
        <w:right w:val="none" w:sz="0" w:space="0" w:color="auto"/>
      </w:divBdr>
    </w:div>
    <w:div w:id="1553881050">
      <w:bodyDiv w:val="1"/>
      <w:marLeft w:val="0"/>
      <w:marRight w:val="0"/>
      <w:marTop w:val="0"/>
      <w:marBottom w:val="0"/>
      <w:divBdr>
        <w:top w:val="none" w:sz="0" w:space="0" w:color="auto"/>
        <w:left w:val="none" w:sz="0" w:space="0" w:color="auto"/>
        <w:bottom w:val="none" w:sz="0" w:space="0" w:color="auto"/>
        <w:right w:val="none" w:sz="0" w:space="0" w:color="auto"/>
      </w:divBdr>
      <w:divsChild>
        <w:div w:id="739644172">
          <w:marLeft w:val="480"/>
          <w:marRight w:val="0"/>
          <w:marTop w:val="0"/>
          <w:marBottom w:val="0"/>
          <w:divBdr>
            <w:top w:val="none" w:sz="0" w:space="0" w:color="auto"/>
            <w:left w:val="none" w:sz="0" w:space="0" w:color="auto"/>
            <w:bottom w:val="none" w:sz="0" w:space="0" w:color="auto"/>
            <w:right w:val="none" w:sz="0" w:space="0" w:color="auto"/>
          </w:divBdr>
        </w:div>
        <w:div w:id="874848035">
          <w:marLeft w:val="480"/>
          <w:marRight w:val="0"/>
          <w:marTop w:val="0"/>
          <w:marBottom w:val="0"/>
          <w:divBdr>
            <w:top w:val="none" w:sz="0" w:space="0" w:color="auto"/>
            <w:left w:val="none" w:sz="0" w:space="0" w:color="auto"/>
            <w:bottom w:val="none" w:sz="0" w:space="0" w:color="auto"/>
            <w:right w:val="none" w:sz="0" w:space="0" w:color="auto"/>
          </w:divBdr>
        </w:div>
        <w:div w:id="97458179">
          <w:marLeft w:val="480"/>
          <w:marRight w:val="0"/>
          <w:marTop w:val="0"/>
          <w:marBottom w:val="0"/>
          <w:divBdr>
            <w:top w:val="none" w:sz="0" w:space="0" w:color="auto"/>
            <w:left w:val="none" w:sz="0" w:space="0" w:color="auto"/>
            <w:bottom w:val="none" w:sz="0" w:space="0" w:color="auto"/>
            <w:right w:val="none" w:sz="0" w:space="0" w:color="auto"/>
          </w:divBdr>
        </w:div>
        <w:div w:id="802500379">
          <w:marLeft w:val="480"/>
          <w:marRight w:val="0"/>
          <w:marTop w:val="0"/>
          <w:marBottom w:val="0"/>
          <w:divBdr>
            <w:top w:val="none" w:sz="0" w:space="0" w:color="auto"/>
            <w:left w:val="none" w:sz="0" w:space="0" w:color="auto"/>
            <w:bottom w:val="none" w:sz="0" w:space="0" w:color="auto"/>
            <w:right w:val="none" w:sz="0" w:space="0" w:color="auto"/>
          </w:divBdr>
        </w:div>
        <w:div w:id="598682315">
          <w:marLeft w:val="480"/>
          <w:marRight w:val="0"/>
          <w:marTop w:val="0"/>
          <w:marBottom w:val="0"/>
          <w:divBdr>
            <w:top w:val="none" w:sz="0" w:space="0" w:color="auto"/>
            <w:left w:val="none" w:sz="0" w:space="0" w:color="auto"/>
            <w:bottom w:val="none" w:sz="0" w:space="0" w:color="auto"/>
            <w:right w:val="none" w:sz="0" w:space="0" w:color="auto"/>
          </w:divBdr>
        </w:div>
        <w:div w:id="1260528622">
          <w:marLeft w:val="480"/>
          <w:marRight w:val="0"/>
          <w:marTop w:val="0"/>
          <w:marBottom w:val="0"/>
          <w:divBdr>
            <w:top w:val="none" w:sz="0" w:space="0" w:color="auto"/>
            <w:left w:val="none" w:sz="0" w:space="0" w:color="auto"/>
            <w:bottom w:val="none" w:sz="0" w:space="0" w:color="auto"/>
            <w:right w:val="none" w:sz="0" w:space="0" w:color="auto"/>
          </w:divBdr>
        </w:div>
        <w:div w:id="1679886823">
          <w:marLeft w:val="480"/>
          <w:marRight w:val="0"/>
          <w:marTop w:val="0"/>
          <w:marBottom w:val="0"/>
          <w:divBdr>
            <w:top w:val="none" w:sz="0" w:space="0" w:color="auto"/>
            <w:left w:val="none" w:sz="0" w:space="0" w:color="auto"/>
            <w:bottom w:val="none" w:sz="0" w:space="0" w:color="auto"/>
            <w:right w:val="none" w:sz="0" w:space="0" w:color="auto"/>
          </w:divBdr>
        </w:div>
        <w:div w:id="1670714059">
          <w:marLeft w:val="480"/>
          <w:marRight w:val="0"/>
          <w:marTop w:val="0"/>
          <w:marBottom w:val="0"/>
          <w:divBdr>
            <w:top w:val="none" w:sz="0" w:space="0" w:color="auto"/>
            <w:left w:val="none" w:sz="0" w:space="0" w:color="auto"/>
            <w:bottom w:val="none" w:sz="0" w:space="0" w:color="auto"/>
            <w:right w:val="none" w:sz="0" w:space="0" w:color="auto"/>
          </w:divBdr>
        </w:div>
        <w:div w:id="1997420828">
          <w:marLeft w:val="480"/>
          <w:marRight w:val="0"/>
          <w:marTop w:val="0"/>
          <w:marBottom w:val="0"/>
          <w:divBdr>
            <w:top w:val="none" w:sz="0" w:space="0" w:color="auto"/>
            <w:left w:val="none" w:sz="0" w:space="0" w:color="auto"/>
            <w:bottom w:val="none" w:sz="0" w:space="0" w:color="auto"/>
            <w:right w:val="none" w:sz="0" w:space="0" w:color="auto"/>
          </w:divBdr>
        </w:div>
        <w:div w:id="17246901">
          <w:marLeft w:val="480"/>
          <w:marRight w:val="0"/>
          <w:marTop w:val="0"/>
          <w:marBottom w:val="0"/>
          <w:divBdr>
            <w:top w:val="none" w:sz="0" w:space="0" w:color="auto"/>
            <w:left w:val="none" w:sz="0" w:space="0" w:color="auto"/>
            <w:bottom w:val="none" w:sz="0" w:space="0" w:color="auto"/>
            <w:right w:val="none" w:sz="0" w:space="0" w:color="auto"/>
          </w:divBdr>
        </w:div>
        <w:div w:id="2127697697">
          <w:marLeft w:val="480"/>
          <w:marRight w:val="0"/>
          <w:marTop w:val="0"/>
          <w:marBottom w:val="0"/>
          <w:divBdr>
            <w:top w:val="none" w:sz="0" w:space="0" w:color="auto"/>
            <w:left w:val="none" w:sz="0" w:space="0" w:color="auto"/>
            <w:bottom w:val="none" w:sz="0" w:space="0" w:color="auto"/>
            <w:right w:val="none" w:sz="0" w:space="0" w:color="auto"/>
          </w:divBdr>
        </w:div>
        <w:div w:id="1754624008">
          <w:marLeft w:val="480"/>
          <w:marRight w:val="0"/>
          <w:marTop w:val="0"/>
          <w:marBottom w:val="0"/>
          <w:divBdr>
            <w:top w:val="none" w:sz="0" w:space="0" w:color="auto"/>
            <w:left w:val="none" w:sz="0" w:space="0" w:color="auto"/>
            <w:bottom w:val="none" w:sz="0" w:space="0" w:color="auto"/>
            <w:right w:val="none" w:sz="0" w:space="0" w:color="auto"/>
          </w:divBdr>
        </w:div>
        <w:div w:id="56905542">
          <w:marLeft w:val="480"/>
          <w:marRight w:val="0"/>
          <w:marTop w:val="0"/>
          <w:marBottom w:val="0"/>
          <w:divBdr>
            <w:top w:val="none" w:sz="0" w:space="0" w:color="auto"/>
            <w:left w:val="none" w:sz="0" w:space="0" w:color="auto"/>
            <w:bottom w:val="none" w:sz="0" w:space="0" w:color="auto"/>
            <w:right w:val="none" w:sz="0" w:space="0" w:color="auto"/>
          </w:divBdr>
        </w:div>
        <w:div w:id="1281571748">
          <w:marLeft w:val="480"/>
          <w:marRight w:val="0"/>
          <w:marTop w:val="0"/>
          <w:marBottom w:val="0"/>
          <w:divBdr>
            <w:top w:val="none" w:sz="0" w:space="0" w:color="auto"/>
            <w:left w:val="none" w:sz="0" w:space="0" w:color="auto"/>
            <w:bottom w:val="none" w:sz="0" w:space="0" w:color="auto"/>
            <w:right w:val="none" w:sz="0" w:space="0" w:color="auto"/>
          </w:divBdr>
        </w:div>
        <w:div w:id="470833924">
          <w:marLeft w:val="480"/>
          <w:marRight w:val="0"/>
          <w:marTop w:val="0"/>
          <w:marBottom w:val="0"/>
          <w:divBdr>
            <w:top w:val="none" w:sz="0" w:space="0" w:color="auto"/>
            <w:left w:val="none" w:sz="0" w:space="0" w:color="auto"/>
            <w:bottom w:val="none" w:sz="0" w:space="0" w:color="auto"/>
            <w:right w:val="none" w:sz="0" w:space="0" w:color="auto"/>
          </w:divBdr>
        </w:div>
        <w:div w:id="1316225686">
          <w:marLeft w:val="480"/>
          <w:marRight w:val="0"/>
          <w:marTop w:val="0"/>
          <w:marBottom w:val="0"/>
          <w:divBdr>
            <w:top w:val="none" w:sz="0" w:space="0" w:color="auto"/>
            <w:left w:val="none" w:sz="0" w:space="0" w:color="auto"/>
            <w:bottom w:val="none" w:sz="0" w:space="0" w:color="auto"/>
            <w:right w:val="none" w:sz="0" w:space="0" w:color="auto"/>
          </w:divBdr>
        </w:div>
        <w:div w:id="1264144150">
          <w:marLeft w:val="480"/>
          <w:marRight w:val="0"/>
          <w:marTop w:val="0"/>
          <w:marBottom w:val="0"/>
          <w:divBdr>
            <w:top w:val="none" w:sz="0" w:space="0" w:color="auto"/>
            <w:left w:val="none" w:sz="0" w:space="0" w:color="auto"/>
            <w:bottom w:val="none" w:sz="0" w:space="0" w:color="auto"/>
            <w:right w:val="none" w:sz="0" w:space="0" w:color="auto"/>
          </w:divBdr>
        </w:div>
        <w:div w:id="485511524">
          <w:marLeft w:val="480"/>
          <w:marRight w:val="0"/>
          <w:marTop w:val="0"/>
          <w:marBottom w:val="0"/>
          <w:divBdr>
            <w:top w:val="none" w:sz="0" w:space="0" w:color="auto"/>
            <w:left w:val="none" w:sz="0" w:space="0" w:color="auto"/>
            <w:bottom w:val="none" w:sz="0" w:space="0" w:color="auto"/>
            <w:right w:val="none" w:sz="0" w:space="0" w:color="auto"/>
          </w:divBdr>
        </w:div>
        <w:div w:id="259220504">
          <w:marLeft w:val="480"/>
          <w:marRight w:val="0"/>
          <w:marTop w:val="0"/>
          <w:marBottom w:val="0"/>
          <w:divBdr>
            <w:top w:val="none" w:sz="0" w:space="0" w:color="auto"/>
            <w:left w:val="none" w:sz="0" w:space="0" w:color="auto"/>
            <w:bottom w:val="none" w:sz="0" w:space="0" w:color="auto"/>
            <w:right w:val="none" w:sz="0" w:space="0" w:color="auto"/>
          </w:divBdr>
        </w:div>
        <w:div w:id="265771667">
          <w:marLeft w:val="480"/>
          <w:marRight w:val="0"/>
          <w:marTop w:val="0"/>
          <w:marBottom w:val="0"/>
          <w:divBdr>
            <w:top w:val="none" w:sz="0" w:space="0" w:color="auto"/>
            <w:left w:val="none" w:sz="0" w:space="0" w:color="auto"/>
            <w:bottom w:val="none" w:sz="0" w:space="0" w:color="auto"/>
            <w:right w:val="none" w:sz="0" w:space="0" w:color="auto"/>
          </w:divBdr>
        </w:div>
        <w:div w:id="1280408109">
          <w:marLeft w:val="480"/>
          <w:marRight w:val="0"/>
          <w:marTop w:val="0"/>
          <w:marBottom w:val="0"/>
          <w:divBdr>
            <w:top w:val="none" w:sz="0" w:space="0" w:color="auto"/>
            <w:left w:val="none" w:sz="0" w:space="0" w:color="auto"/>
            <w:bottom w:val="none" w:sz="0" w:space="0" w:color="auto"/>
            <w:right w:val="none" w:sz="0" w:space="0" w:color="auto"/>
          </w:divBdr>
        </w:div>
        <w:div w:id="847064867">
          <w:marLeft w:val="480"/>
          <w:marRight w:val="0"/>
          <w:marTop w:val="0"/>
          <w:marBottom w:val="0"/>
          <w:divBdr>
            <w:top w:val="none" w:sz="0" w:space="0" w:color="auto"/>
            <w:left w:val="none" w:sz="0" w:space="0" w:color="auto"/>
            <w:bottom w:val="none" w:sz="0" w:space="0" w:color="auto"/>
            <w:right w:val="none" w:sz="0" w:space="0" w:color="auto"/>
          </w:divBdr>
        </w:div>
        <w:div w:id="2038190120">
          <w:marLeft w:val="480"/>
          <w:marRight w:val="0"/>
          <w:marTop w:val="0"/>
          <w:marBottom w:val="0"/>
          <w:divBdr>
            <w:top w:val="none" w:sz="0" w:space="0" w:color="auto"/>
            <w:left w:val="none" w:sz="0" w:space="0" w:color="auto"/>
            <w:bottom w:val="none" w:sz="0" w:space="0" w:color="auto"/>
            <w:right w:val="none" w:sz="0" w:space="0" w:color="auto"/>
          </w:divBdr>
        </w:div>
        <w:div w:id="993530320">
          <w:marLeft w:val="480"/>
          <w:marRight w:val="0"/>
          <w:marTop w:val="0"/>
          <w:marBottom w:val="0"/>
          <w:divBdr>
            <w:top w:val="none" w:sz="0" w:space="0" w:color="auto"/>
            <w:left w:val="none" w:sz="0" w:space="0" w:color="auto"/>
            <w:bottom w:val="none" w:sz="0" w:space="0" w:color="auto"/>
            <w:right w:val="none" w:sz="0" w:space="0" w:color="auto"/>
          </w:divBdr>
        </w:div>
      </w:divsChild>
    </w:div>
    <w:div w:id="1563983541">
      <w:bodyDiv w:val="1"/>
      <w:marLeft w:val="0"/>
      <w:marRight w:val="0"/>
      <w:marTop w:val="0"/>
      <w:marBottom w:val="0"/>
      <w:divBdr>
        <w:top w:val="none" w:sz="0" w:space="0" w:color="auto"/>
        <w:left w:val="none" w:sz="0" w:space="0" w:color="auto"/>
        <w:bottom w:val="none" w:sz="0" w:space="0" w:color="auto"/>
        <w:right w:val="none" w:sz="0" w:space="0" w:color="auto"/>
      </w:divBdr>
    </w:div>
    <w:div w:id="1565097060">
      <w:bodyDiv w:val="1"/>
      <w:marLeft w:val="0"/>
      <w:marRight w:val="0"/>
      <w:marTop w:val="0"/>
      <w:marBottom w:val="0"/>
      <w:divBdr>
        <w:top w:val="none" w:sz="0" w:space="0" w:color="auto"/>
        <w:left w:val="none" w:sz="0" w:space="0" w:color="auto"/>
        <w:bottom w:val="none" w:sz="0" w:space="0" w:color="auto"/>
        <w:right w:val="none" w:sz="0" w:space="0" w:color="auto"/>
      </w:divBdr>
    </w:div>
    <w:div w:id="1576361143">
      <w:bodyDiv w:val="1"/>
      <w:marLeft w:val="0"/>
      <w:marRight w:val="0"/>
      <w:marTop w:val="0"/>
      <w:marBottom w:val="0"/>
      <w:divBdr>
        <w:top w:val="none" w:sz="0" w:space="0" w:color="auto"/>
        <w:left w:val="none" w:sz="0" w:space="0" w:color="auto"/>
        <w:bottom w:val="none" w:sz="0" w:space="0" w:color="auto"/>
        <w:right w:val="none" w:sz="0" w:space="0" w:color="auto"/>
      </w:divBdr>
    </w:div>
    <w:div w:id="1576553065">
      <w:bodyDiv w:val="1"/>
      <w:marLeft w:val="0"/>
      <w:marRight w:val="0"/>
      <w:marTop w:val="0"/>
      <w:marBottom w:val="0"/>
      <w:divBdr>
        <w:top w:val="none" w:sz="0" w:space="0" w:color="auto"/>
        <w:left w:val="none" w:sz="0" w:space="0" w:color="auto"/>
        <w:bottom w:val="none" w:sz="0" w:space="0" w:color="auto"/>
        <w:right w:val="none" w:sz="0" w:space="0" w:color="auto"/>
      </w:divBdr>
    </w:div>
    <w:div w:id="1576940572">
      <w:bodyDiv w:val="1"/>
      <w:marLeft w:val="0"/>
      <w:marRight w:val="0"/>
      <w:marTop w:val="0"/>
      <w:marBottom w:val="0"/>
      <w:divBdr>
        <w:top w:val="none" w:sz="0" w:space="0" w:color="auto"/>
        <w:left w:val="none" w:sz="0" w:space="0" w:color="auto"/>
        <w:bottom w:val="none" w:sz="0" w:space="0" w:color="auto"/>
        <w:right w:val="none" w:sz="0" w:space="0" w:color="auto"/>
      </w:divBdr>
    </w:div>
    <w:div w:id="1580752207">
      <w:bodyDiv w:val="1"/>
      <w:marLeft w:val="0"/>
      <w:marRight w:val="0"/>
      <w:marTop w:val="0"/>
      <w:marBottom w:val="0"/>
      <w:divBdr>
        <w:top w:val="none" w:sz="0" w:space="0" w:color="auto"/>
        <w:left w:val="none" w:sz="0" w:space="0" w:color="auto"/>
        <w:bottom w:val="none" w:sz="0" w:space="0" w:color="auto"/>
        <w:right w:val="none" w:sz="0" w:space="0" w:color="auto"/>
      </w:divBdr>
    </w:div>
    <w:div w:id="1590505267">
      <w:bodyDiv w:val="1"/>
      <w:marLeft w:val="0"/>
      <w:marRight w:val="0"/>
      <w:marTop w:val="0"/>
      <w:marBottom w:val="0"/>
      <w:divBdr>
        <w:top w:val="none" w:sz="0" w:space="0" w:color="auto"/>
        <w:left w:val="none" w:sz="0" w:space="0" w:color="auto"/>
        <w:bottom w:val="none" w:sz="0" w:space="0" w:color="auto"/>
        <w:right w:val="none" w:sz="0" w:space="0" w:color="auto"/>
      </w:divBdr>
    </w:div>
    <w:div w:id="1591237270">
      <w:bodyDiv w:val="1"/>
      <w:marLeft w:val="0"/>
      <w:marRight w:val="0"/>
      <w:marTop w:val="0"/>
      <w:marBottom w:val="0"/>
      <w:divBdr>
        <w:top w:val="none" w:sz="0" w:space="0" w:color="auto"/>
        <w:left w:val="none" w:sz="0" w:space="0" w:color="auto"/>
        <w:bottom w:val="none" w:sz="0" w:space="0" w:color="auto"/>
        <w:right w:val="none" w:sz="0" w:space="0" w:color="auto"/>
      </w:divBdr>
    </w:div>
    <w:div w:id="1592738915">
      <w:bodyDiv w:val="1"/>
      <w:marLeft w:val="0"/>
      <w:marRight w:val="0"/>
      <w:marTop w:val="0"/>
      <w:marBottom w:val="0"/>
      <w:divBdr>
        <w:top w:val="none" w:sz="0" w:space="0" w:color="auto"/>
        <w:left w:val="none" w:sz="0" w:space="0" w:color="auto"/>
        <w:bottom w:val="none" w:sz="0" w:space="0" w:color="auto"/>
        <w:right w:val="none" w:sz="0" w:space="0" w:color="auto"/>
      </w:divBdr>
      <w:divsChild>
        <w:div w:id="1691181762">
          <w:marLeft w:val="480"/>
          <w:marRight w:val="0"/>
          <w:marTop w:val="0"/>
          <w:marBottom w:val="0"/>
          <w:divBdr>
            <w:top w:val="none" w:sz="0" w:space="0" w:color="auto"/>
            <w:left w:val="none" w:sz="0" w:space="0" w:color="auto"/>
            <w:bottom w:val="none" w:sz="0" w:space="0" w:color="auto"/>
            <w:right w:val="none" w:sz="0" w:space="0" w:color="auto"/>
          </w:divBdr>
        </w:div>
      </w:divsChild>
    </w:div>
    <w:div w:id="1593009375">
      <w:bodyDiv w:val="1"/>
      <w:marLeft w:val="0"/>
      <w:marRight w:val="0"/>
      <w:marTop w:val="0"/>
      <w:marBottom w:val="0"/>
      <w:divBdr>
        <w:top w:val="none" w:sz="0" w:space="0" w:color="auto"/>
        <w:left w:val="none" w:sz="0" w:space="0" w:color="auto"/>
        <w:bottom w:val="none" w:sz="0" w:space="0" w:color="auto"/>
        <w:right w:val="none" w:sz="0" w:space="0" w:color="auto"/>
      </w:divBdr>
      <w:divsChild>
        <w:div w:id="188762670">
          <w:marLeft w:val="480"/>
          <w:marRight w:val="0"/>
          <w:marTop w:val="0"/>
          <w:marBottom w:val="0"/>
          <w:divBdr>
            <w:top w:val="none" w:sz="0" w:space="0" w:color="auto"/>
            <w:left w:val="none" w:sz="0" w:space="0" w:color="auto"/>
            <w:bottom w:val="none" w:sz="0" w:space="0" w:color="auto"/>
            <w:right w:val="none" w:sz="0" w:space="0" w:color="auto"/>
          </w:divBdr>
        </w:div>
      </w:divsChild>
    </w:div>
    <w:div w:id="1596547693">
      <w:bodyDiv w:val="1"/>
      <w:marLeft w:val="0"/>
      <w:marRight w:val="0"/>
      <w:marTop w:val="0"/>
      <w:marBottom w:val="0"/>
      <w:divBdr>
        <w:top w:val="none" w:sz="0" w:space="0" w:color="auto"/>
        <w:left w:val="none" w:sz="0" w:space="0" w:color="auto"/>
        <w:bottom w:val="none" w:sz="0" w:space="0" w:color="auto"/>
        <w:right w:val="none" w:sz="0" w:space="0" w:color="auto"/>
      </w:divBdr>
    </w:div>
    <w:div w:id="1596668502">
      <w:bodyDiv w:val="1"/>
      <w:marLeft w:val="0"/>
      <w:marRight w:val="0"/>
      <w:marTop w:val="0"/>
      <w:marBottom w:val="0"/>
      <w:divBdr>
        <w:top w:val="none" w:sz="0" w:space="0" w:color="auto"/>
        <w:left w:val="none" w:sz="0" w:space="0" w:color="auto"/>
        <w:bottom w:val="none" w:sz="0" w:space="0" w:color="auto"/>
        <w:right w:val="none" w:sz="0" w:space="0" w:color="auto"/>
      </w:divBdr>
      <w:divsChild>
        <w:div w:id="1083263471">
          <w:marLeft w:val="480"/>
          <w:marRight w:val="0"/>
          <w:marTop w:val="0"/>
          <w:marBottom w:val="0"/>
          <w:divBdr>
            <w:top w:val="none" w:sz="0" w:space="0" w:color="auto"/>
            <w:left w:val="none" w:sz="0" w:space="0" w:color="auto"/>
            <w:bottom w:val="none" w:sz="0" w:space="0" w:color="auto"/>
            <w:right w:val="none" w:sz="0" w:space="0" w:color="auto"/>
          </w:divBdr>
        </w:div>
        <w:div w:id="2133666090">
          <w:marLeft w:val="480"/>
          <w:marRight w:val="0"/>
          <w:marTop w:val="0"/>
          <w:marBottom w:val="0"/>
          <w:divBdr>
            <w:top w:val="none" w:sz="0" w:space="0" w:color="auto"/>
            <w:left w:val="none" w:sz="0" w:space="0" w:color="auto"/>
            <w:bottom w:val="none" w:sz="0" w:space="0" w:color="auto"/>
            <w:right w:val="none" w:sz="0" w:space="0" w:color="auto"/>
          </w:divBdr>
        </w:div>
        <w:div w:id="1250575058">
          <w:marLeft w:val="480"/>
          <w:marRight w:val="0"/>
          <w:marTop w:val="0"/>
          <w:marBottom w:val="0"/>
          <w:divBdr>
            <w:top w:val="none" w:sz="0" w:space="0" w:color="auto"/>
            <w:left w:val="none" w:sz="0" w:space="0" w:color="auto"/>
            <w:bottom w:val="none" w:sz="0" w:space="0" w:color="auto"/>
            <w:right w:val="none" w:sz="0" w:space="0" w:color="auto"/>
          </w:divBdr>
        </w:div>
        <w:div w:id="2094885628">
          <w:marLeft w:val="480"/>
          <w:marRight w:val="0"/>
          <w:marTop w:val="0"/>
          <w:marBottom w:val="0"/>
          <w:divBdr>
            <w:top w:val="none" w:sz="0" w:space="0" w:color="auto"/>
            <w:left w:val="none" w:sz="0" w:space="0" w:color="auto"/>
            <w:bottom w:val="none" w:sz="0" w:space="0" w:color="auto"/>
            <w:right w:val="none" w:sz="0" w:space="0" w:color="auto"/>
          </w:divBdr>
        </w:div>
        <w:div w:id="1567373614">
          <w:marLeft w:val="480"/>
          <w:marRight w:val="0"/>
          <w:marTop w:val="0"/>
          <w:marBottom w:val="0"/>
          <w:divBdr>
            <w:top w:val="none" w:sz="0" w:space="0" w:color="auto"/>
            <w:left w:val="none" w:sz="0" w:space="0" w:color="auto"/>
            <w:bottom w:val="none" w:sz="0" w:space="0" w:color="auto"/>
            <w:right w:val="none" w:sz="0" w:space="0" w:color="auto"/>
          </w:divBdr>
        </w:div>
        <w:div w:id="655106000">
          <w:marLeft w:val="480"/>
          <w:marRight w:val="0"/>
          <w:marTop w:val="0"/>
          <w:marBottom w:val="0"/>
          <w:divBdr>
            <w:top w:val="none" w:sz="0" w:space="0" w:color="auto"/>
            <w:left w:val="none" w:sz="0" w:space="0" w:color="auto"/>
            <w:bottom w:val="none" w:sz="0" w:space="0" w:color="auto"/>
            <w:right w:val="none" w:sz="0" w:space="0" w:color="auto"/>
          </w:divBdr>
        </w:div>
        <w:div w:id="2054185489">
          <w:marLeft w:val="480"/>
          <w:marRight w:val="0"/>
          <w:marTop w:val="0"/>
          <w:marBottom w:val="0"/>
          <w:divBdr>
            <w:top w:val="none" w:sz="0" w:space="0" w:color="auto"/>
            <w:left w:val="none" w:sz="0" w:space="0" w:color="auto"/>
            <w:bottom w:val="none" w:sz="0" w:space="0" w:color="auto"/>
            <w:right w:val="none" w:sz="0" w:space="0" w:color="auto"/>
          </w:divBdr>
        </w:div>
        <w:div w:id="1406604358">
          <w:marLeft w:val="480"/>
          <w:marRight w:val="0"/>
          <w:marTop w:val="0"/>
          <w:marBottom w:val="0"/>
          <w:divBdr>
            <w:top w:val="none" w:sz="0" w:space="0" w:color="auto"/>
            <w:left w:val="none" w:sz="0" w:space="0" w:color="auto"/>
            <w:bottom w:val="none" w:sz="0" w:space="0" w:color="auto"/>
            <w:right w:val="none" w:sz="0" w:space="0" w:color="auto"/>
          </w:divBdr>
        </w:div>
      </w:divsChild>
    </w:div>
    <w:div w:id="1608926703">
      <w:bodyDiv w:val="1"/>
      <w:marLeft w:val="0"/>
      <w:marRight w:val="0"/>
      <w:marTop w:val="0"/>
      <w:marBottom w:val="0"/>
      <w:divBdr>
        <w:top w:val="none" w:sz="0" w:space="0" w:color="auto"/>
        <w:left w:val="none" w:sz="0" w:space="0" w:color="auto"/>
        <w:bottom w:val="none" w:sz="0" w:space="0" w:color="auto"/>
        <w:right w:val="none" w:sz="0" w:space="0" w:color="auto"/>
      </w:divBdr>
    </w:div>
    <w:div w:id="1616209503">
      <w:bodyDiv w:val="1"/>
      <w:marLeft w:val="0"/>
      <w:marRight w:val="0"/>
      <w:marTop w:val="0"/>
      <w:marBottom w:val="0"/>
      <w:divBdr>
        <w:top w:val="none" w:sz="0" w:space="0" w:color="auto"/>
        <w:left w:val="none" w:sz="0" w:space="0" w:color="auto"/>
        <w:bottom w:val="none" w:sz="0" w:space="0" w:color="auto"/>
        <w:right w:val="none" w:sz="0" w:space="0" w:color="auto"/>
      </w:divBdr>
    </w:div>
    <w:div w:id="1624576534">
      <w:bodyDiv w:val="1"/>
      <w:marLeft w:val="0"/>
      <w:marRight w:val="0"/>
      <w:marTop w:val="0"/>
      <w:marBottom w:val="0"/>
      <w:divBdr>
        <w:top w:val="none" w:sz="0" w:space="0" w:color="auto"/>
        <w:left w:val="none" w:sz="0" w:space="0" w:color="auto"/>
        <w:bottom w:val="none" w:sz="0" w:space="0" w:color="auto"/>
        <w:right w:val="none" w:sz="0" w:space="0" w:color="auto"/>
      </w:divBdr>
    </w:div>
    <w:div w:id="1626228394">
      <w:bodyDiv w:val="1"/>
      <w:marLeft w:val="0"/>
      <w:marRight w:val="0"/>
      <w:marTop w:val="0"/>
      <w:marBottom w:val="0"/>
      <w:divBdr>
        <w:top w:val="none" w:sz="0" w:space="0" w:color="auto"/>
        <w:left w:val="none" w:sz="0" w:space="0" w:color="auto"/>
        <w:bottom w:val="none" w:sz="0" w:space="0" w:color="auto"/>
        <w:right w:val="none" w:sz="0" w:space="0" w:color="auto"/>
      </w:divBdr>
    </w:div>
    <w:div w:id="1643194827">
      <w:bodyDiv w:val="1"/>
      <w:marLeft w:val="0"/>
      <w:marRight w:val="0"/>
      <w:marTop w:val="0"/>
      <w:marBottom w:val="0"/>
      <w:divBdr>
        <w:top w:val="none" w:sz="0" w:space="0" w:color="auto"/>
        <w:left w:val="none" w:sz="0" w:space="0" w:color="auto"/>
        <w:bottom w:val="none" w:sz="0" w:space="0" w:color="auto"/>
        <w:right w:val="none" w:sz="0" w:space="0" w:color="auto"/>
      </w:divBdr>
    </w:div>
    <w:div w:id="1643538458">
      <w:bodyDiv w:val="1"/>
      <w:marLeft w:val="0"/>
      <w:marRight w:val="0"/>
      <w:marTop w:val="0"/>
      <w:marBottom w:val="0"/>
      <w:divBdr>
        <w:top w:val="none" w:sz="0" w:space="0" w:color="auto"/>
        <w:left w:val="none" w:sz="0" w:space="0" w:color="auto"/>
        <w:bottom w:val="none" w:sz="0" w:space="0" w:color="auto"/>
        <w:right w:val="none" w:sz="0" w:space="0" w:color="auto"/>
      </w:divBdr>
    </w:div>
    <w:div w:id="1646810667">
      <w:bodyDiv w:val="1"/>
      <w:marLeft w:val="0"/>
      <w:marRight w:val="0"/>
      <w:marTop w:val="0"/>
      <w:marBottom w:val="0"/>
      <w:divBdr>
        <w:top w:val="none" w:sz="0" w:space="0" w:color="auto"/>
        <w:left w:val="none" w:sz="0" w:space="0" w:color="auto"/>
        <w:bottom w:val="none" w:sz="0" w:space="0" w:color="auto"/>
        <w:right w:val="none" w:sz="0" w:space="0" w:color="auto"/>
      </w:divBdr>
    </w:div>
    <w:div w:id="1651131733">
      <w:bodyDiv w:val="1"/>
      <w:marLeft w:val="0"/>
      <w:marRight w:val="0"/>
      <w:marTop w:val="0"/>
      <w:marBottom w:val="0"/>
      <w:divBdr>
        <w:top w:val="none" w:sz="0" w:space="0" w:color="auto"/>
        <w:left w:val="none" w:sz="0" w:space="0" w:color="auto"/>
        <w:bottom w:val="none" w:sz="0" w:space="0" w:color="auto"/>
        <w:right w:val="none" w:sz="0" w:space="0" w:color="auto"/>
      </w:divBdr>
    </w:div>
    <w:div w:id="1652440579">
      <w:bodyDiv w:val="1"/>
      <w:marLeft w:val="0"/>
      <w:marRight w:val="0"/>
      <w:marTop w:val="0"/>
      <w:marBottom w:val="0"/>
      <w:divBdr>
        <w:top w:val="none" w:sz="0" w:space="0" w:color="auto"/>
        <w:left w:val="none" w:sz="0" w:space="0" w:color="auto"/>
        <w:bottom w:val="none" w:sz="0" w:space="0" w:color="auto"/>
        <w:right w:val="none" w:sz="0" w:space="0" w:color="auto"/>
      </w:divBdr>
    </w:div>
    <w:div w:id="1657109355">
      <w:bodyDiv w:val="1"/>
      <w:marLeft w:val="0"/>
      <w:marRight w:val="0"/>
      <w:marTop w:val="0"/>
      <w:marBottom w:val="0"/>
      <w:divBdr>
        <w:top w:val="none" w:sz="0" w:space="0" w:color="auto"/>
        <w:left w:val="none" w:sz="0" w:space="0" w:color="auto"/>
        <w:bottom w:val="none" w:sz="0" w:space="0" w:color="auto"/>
        <w:right w:val="none" w:sz="0" w:space="0" w:color="auto"/>
      </w:divBdr>
      <w:divsChild>
        <w:div w:id="843596799">
          <w:marLeft w:val="480"/>
          <w:marRight w:val="0"/>
          <w:marTop w:val="0"/>
          <w:marBottom w:val="0"/>
          <w:divBdr>
            <w:top w:val="none" w:sz="0" w:space="0" w:color="auto"/>
            <w:left w:val="none" w:sz="0" w:space="0" w:color="auto"/>
            <w:bottom w:val="none" w:sz="0" w:space="0" w:color="auto"/>
            <w:right w:val="none" w:sz="0" w:space="0" w:color="auto"/>
          </w:divBdr>
        </w:div>
        <w:div w:id="961497309">
          <w:marLeft w:val="480"/>
          <w:marRight w:val="0"/>
          <w:marTop w:val="0"/>
          <w:marBottom w:val="0"/>
          <w:divBdr>
            <w:top w:val="none" w:sz="0" w:space="0" w:color="auto"/>
            <w:left w:val="none" w:sz="0" w:space="0" w:color="auto"/>
            <w:bottom w:val="none" w:sz="0" w:space="0" w:color="auto"/>
            <w:right w:val="none" w:sz="0" w:space="0" w:color="auto"/>
          </w:divBdr>
        </w:div>
        <w:div w:id="1773277919">
          <w:marLeft w:val="480"/>
          <w:marRight w:val="0"/>
          <w:marTop w:val="0"/>
          <w:marBottom w:val="0"/>
          <w:divBdr>
            <w:top w:val="none" w:sz="0" w:space="0" w:color="auto"/>
            <w:left w:val="none" w:sz="0" w:space="0" w:color="auto"/>
            <w:bottom w:val="none" w:sz="0" w:space="0" w:color="auto"/>
            <w:right w:val="none" w:sz="0" w:space="0" w:color="auto"/>
          </w:divBdr>
        </w:div>
        <w:div w:id="1944721594">
          <w:marLeft w:val="480"/>
          <w:marRight w:val="0"/>
          <w:marTop w:val="0"/>
          <w:marBottom w:val="0"/>
          <w:divBdr>
            <w:top w:val="none" w:sz="0" w:space="0" w:color="auto"/>
            <w:left w:val="none" w:sz="0" w:space="0" w:color="auto"/>
            <w:bottom w:val="none" w:sz="0" w:space="0" w:color="auto"/>
            <w:right w:val="none" w:sz="0" w:space="0" w:color="auto"/>
          </w:divBdr>
        </w:div>
        <w:div w:id="971788235">
          <w:marLeft w:val="480"/>
          <w:marRight w:val="0"/>
          <w:marTop w:val="0"/>
          <w:marBottom w:val="0"/>
          <w:divBdr>
            <w:top w:val="none" w:sz="0" w:space="0" w:color="auto"/>
            <w:left w:val="none" w:sz="0" w:space="0" w:color="auto"/>
            <w:bottom w:val="none" w:sz="0" w:space="0" w:color="auto"/>
            <w:right w:val="none" w:sz="0" w:space="0" w:color="auto"/>
          </w:divBdr>
        </w:div>
        <w:div w:id="775056326">
          <w:marLeft w:val="480"/>
          <w:marRight w:val="0"/>
          <w:marTop w:val="0"/>
          <w:marBottom w:val="0"/>
          <w:divBdr>
            <w:top w:val="none" w:sz="0" w:space="0" w:color="auto"/>
            <w:left w:val="none" w:sz="0" w:space="0" w:color="auto"/>
            <w:bottom w:val="none" w:sz="0" w:space="0" w:color="auto"/>
            <w:right w:val="none" w:sz="0" w:space="0" w:color="auto"/>
          </w:divBdr>
        </w:div>
        <w:div w:id="1141733076">
          <w:marLeft w:val="480"/>
          <w:marRight w:val="0"/>
          <w:marTop w:val="0"/>
          <w:marBottom w:val="0"/>
          <w:divBdr>
            <w:top w:val="none" w:sz="0" w:space="0" w:color="auto"/>
            <w:left w:val="none" w:sz="0" w:space="0" w:color="auto"/>
            <w:bottom w:val="none" w:sz="0" w:space="0" w:color="auto"/>
            <w:right w:val="none" w:sz="0" w:space="0" w:color="auto"/>
          </w:divBdr>
        </w:div>
        <w:div w:id="1372220026">
          <w:marLeft w:val="480"/>
          <w:marRight w:val="0"/>
          <w:marTop w:val="0"/>
          <w:marBottom w:val="0"/>
          <w:divBdr>
            <w:top w:val="none" w:sz="0" w:space="0" w:color="auto"/>
            <w:left w:val="none" w:sz="0" w:space="0" w:color="auto"/>
            <w:bottom w:val="none" w:sz="0" w:space="0" w:color="auto"/>
            <w:right w:val="none" w:sz="0" w:space="0" w:color="auto"/>
          </w:divBdr>
        </w:div>
        <w:div w:id="1624382292">
          <w:marLeft w:val="480"/>
          <w:marRight w:val="0"/>
          <w:marTop w:val="0"/>
          <w:marBottom w:val="0"/>
          <w:divBdr>
            <w:top w:val="none" w:sz="0" w:space="0" w:color="auto"/>
            <w:left w:val="none" w:sz="0" w:space="0" w:color="auto"/>
            <w:bottom w:val="none" w:sz="0" w:space="0" w:color="auto"/>
            <w:right w:val="none" w:sz="0" w:space="0" w:color="auto"/>
          </w:divBdr>
        </w:div>
      </w:divsChild>
    </w:div>
    <w:div w:id="1667320123">
      <w:bodyDiv w:val="1"/>
      <w:marLeft w:val="0"/>
      <w:marRight w:val="0"/>
      <w:marTop w:val="0"/>
      <w:marBottom w:val="0"/>
      <w:divBdr>
        <w:top w:val="none" w:sz="0" w:space="0" w:color="auto"/>
        <w:left w:val="none" w:sz="0" w:space="0" w:color="auto"/>
        <w:bottom w:val="none" w:sz="0" w:space="0" w:color="auto"/>
        <w:right w:val="none" w:sz="0" w:space="0" w:color="auto"/>
      </w:divBdr>
    </w:div>
    <w:div w:id="1675063119">
      <w:bodyDiv w:val="1"/>
      <w:marLeft w:val="0"/>
      <w:marRight w:val="0"/>
      <w:marTop w:val="0"/>
      <w:marBottom w:val="0"/>
      <w:divBdr>
        <w:top w:val="none" w:sz="0" w:space="0" w:color="auto"/>
        <w:left w:val="none" w:sz="0" w:space="0" w:color="auto"/>
        <w:bottom w:val="none" w:sz="0" w:space="0" w:color="auto"/>
        <w:right w:val="none" w:sz="0" w:space="0" w:color="auto"/>
      </w:divBdr>
    </w:div>
    <w:div w:id="1677539902">
      <w:bodyDiv w:val="1"/>
      <w:marLeft w:val="0"/>
      <w:marRight w:val="0"/>
      <w:marTop w:val="0"/>
      <w:marBottom w:val="0"/>
      <w:divBdr>
        <w:top w:val="none" w:sz="0" w:space="0" w:color="auto"/>
        <w:left w:val="none" w:sz="0" w:space="0" w:color="auto"/>
        <w:bottom w:val="none" w:sz="0" w:space="0" w:color="auto"/>
        <w:right w:val="none" w:sz="0" w:space="0" w:color="auto"/>
      </w:divBdr>
    </w:div>
    <w:div w:id="1682199758">
      <w:bodyDiv w:val="1"/>
      <w:marLeft w:val="0"/>
      <w:marRight w:val="0"/>
      <w:marTop w:val="0"/>
      <w:marBottom w:val="0"/>
      <w:divBdr>
        <w:top w:val="none" w:sz="0" w:space="0" w:color="auto"/>
        <w:left w:val="none" w:sz="0" w:space="0" w:color="auto"/>
        <w:bottom w:val="none" w:sz="0" w:space="0" w:color="auto"/>
        <w:right w:val="none" w:sz="0" w:space="0" w:color="auto"/>
      </w:divBdr>
    </w:div>
    <w:div w:id="1684043105">
      <w:bodyDiv w:val="1"/>
      <w:marLeft w:val="0"/>
      <w:marRight w:val="0"/>
      <w:marTop w:val="0"/>
      <w:marBottom w:val="0"/>
      <w:divBdr>
        <w:top w:val="none" w:sz="0" w:space="0" w:color="auto"/>
        <w:left w:val="none" w:sz="0" w:space="0" w:color="auto"/>
        <w:bottom w:val="none" w:sz="0" w:space="0" w:color="auto"/>
        <w:right w:val="none" w:sz="0" w:space="0" w:color="auto"/>
      </w:divBdr>
    </w:div>
    <w:div w:id="1708947095">
      <w:bodyDiv w:val="1"/>
      <w:marLeft w:val="0"/>
      <w:marRight w:val="0"/>
      <w:marTop w:val="0"/>
      <w:marBottom w:val="0"/>
      <w:divBdr>
        <w:top w:val="none" w:sz="0" w:space="0" w:color="auto"/>
        <w:left w:val="none" w:sz="0" w:space="0" w:color="auto"/>
        <w:bottom w:val="none" w:sz="0" w:space="0" w:color="auto"/>
        <w:right w:val="none" w:sz="0" w:space="0" w:color="auto"/>
      </w:divBdr>
    </w:div>
    <w:div w:id="1712880129">
      <w:bodyDiv w:val="1"/>
      <w:marLeft w:val="0"/>
      <w:marRight w:val="0"/>
      <w:marTop w:val="0"/>
      <w:marBottom w:val="0"/>
      <w:divBdr>
        <w:top w:val="none" w:sz="0" w:space="0" w:color="auto"/>
        <w:left w:val="none" w:sz="0" w:space="0" w:color="auto"/>
        <w:bottom w:val="none" w:sz="0" w:space="0" w:color="auto"/>
        <w:right w:val="none" w:sz="0" w:space="0" w:color="auto"/>
      </w:divBdr>
    </w:div>
    <w:div w:id="1722289155">
      <w:bodyDiv w:val="1"/>
      <w:marLeft w:val="0"/>
      <w:marRight w:val="0"/>
      <w:marTop w:val="0"/>
      <w:marBottom w:val="0"/>
      <w:divBdr>
        <w:top w:val="none" w:sz="0" w:space="0" w:color="auto"/>
        <w:left w:val="none" w:sz="0" w:space="0" w:color="auto"/>
        <w:bottom w:val="none" w:sz="0" w:space="0" w:color="auto"/>
        <w:right w:val="none" w:sz="0" w:space="0" w:color="auto"/>
      </w:divBdr>
    </w:div>
    <w:div w:id="1732727422">
      <w:bodyDiv w:val="1"/>
      <w:marLeft w:val="0"/>
      <w:marRight w:val="0"/>
      <w:marTop w:val="0"/>
      <w:marBottom w:val="0"/>
      <w:divBdr>
        <w:top w:val="none" w:sz="0" w:space="0" w:color="auto"/>
        <w:left w:val="none" w:sz="0" w:space="0" w:color="auto"/>
        <w:bottom w:val="none" w:sz="0" w:space="0" w:color="auto"/>
        <w:right w:val="none" w:sz="0" w:space="0" w:color="auto"/>
      </w:divBdr>
    </w:div>
    <w:div w:id="1740710387">
      <w:bodyDiv w:val="1"/>
      <w:marLeft w:val="0"/>
      <w:marRight w:val="0"/>
      <w:marTop w:val="0"/>
      <w:marBottom w:val="0"/>
      <w:divBdr>
        <w:top w:val="none" w:sz="0" w:space="0" w:color="auto"/>
        <w:left w:val="none" w:sz="0" w:space="0" w:color="auto"/>
        <w:bottom w:val="none" w:sz="0" w:space="0" w:color="auto"/>
        <w:right w:val="none" w:sz="0" w:space="0" w:color="auto"/>
      </w:divBdr>
    </w:div>
    <w:div w:id="1750082923">
      <w:bodyDiv w:val="1"/>
      <w:marLeft w:val="0"/>
      <w:marRight w:val="0"/>
      <w:marTop w:val="0"/>
      <w:marBottom w:val="0"/>
      <w:divBdr>
        <w:top w:val="none" w:sz="0" w:space="0" w:color="auto"/>
        <w:left w:val="none" w:sz="0" w:space="0" w:color="auto"/>
        <w:bottom w:val="none" w:sz="0" w:space="0" w:color="auto"/>
        <w:right w:val="none" w:sz="0" w:space="0" w:color="auto"/>
      </w:divBdr>
    </w:div>
    <w:div w:id="1753043764">
      <w:bodyDiv w:val="1"/>
      <w:marLeft w:val="0"/>
      <w:marRight w:val="0"/>
      <w:marTop w:val="0"/>
      <w:marBottom w:val="0"/>
      <w:divBdr>
        <w:top w:val="none" w:sz="0" w:space="0" w:color="auto"/>
        <w:left w:val="none" w:sz="0" w:space="0" w:color="auto"/>
        <w:bottom w:val="none" w:sz="0" w:space="0" w:color="auto"/>
        <w:right w:val="none" w:sz="0" w:space="0" w:color="auto"/>
      </w:divBdr>
    </w:div>
    <w:div w:id="1756633704">
      <w:bodyDiv w:val="1"/>
      <w:marLeft w:val="0"/>
      <w:marRight w:val="0"/>
      <w:marTop w:val="0"/>
      <w:marBottom w:val="0"/>
      <w:divBdr>
        <w:top w:val="none" w:sz="0" w:space="0" w:color="auto"/>
        <w:left w:val="none" w:sz="0" w:space="0" w:color="auto"/>
        <w:bottom w:val="none" w:sz="0" w:space="0" w:color="auto"/>
        <w:right w:val="none" w:sz="0" w:space="0" w:color="auto"/>
      </w:divBdr>
    </w:div>
    <w:div w:id="1758092574">
      <w:bodyDiv w:val="1"/>
      <w:marLeft w:val="0"/>
      <w:marRight w:val="0"/>
      <w:marTop w:val="0"/>
      <w:marBottom w:val="0"/>
      <w:divBdr>
        <w:top w:val="none" w:sz="0" w:space="0" w:color="auto"/>
        <w:left w:val="none" w:sz="0" w:space="0" w:color="auto"/>
        <w:bottom w:val="none" w:sz="0" w:space="0" w:color="auto"/>
        <w:right w:val="none" w:sz="0" w:space="0" w:color="auto"/>
      </w:divBdr>
    </w:div>
    <w:div w:id="1759593768">
      <w:bodyDiv w:val="1"/>
      <w:marLeft w:val="0"/>
      <w:marRight w:val="0"/>
      <w:marTop w:val="0"/>
      <w:marBottom w:val="0"/>
      <w:divBdr>
        <w:top w:val="none" w:sz="0" w:space="0" w:color="auto"/>
        <w:left w:val="none" w:sz="0" w:space="0" w:color="auto"/>
        <w:bottom w:val="none" w:sz="0" w:space="0" w:color="auto"/>
        <w:right w:val="none" w:sz="0" w:space="0" w:color="auto"/>
      </w:divBdr>
    </w:div>
    <w:div w:id="1771655801">
      <w:bodyDiv w:val="1"/>
      <w:marLeft w:val="0"/>
      <w:marRight w:val="0"/>
      <w:marTop w:val="0"/>
      <w:marBottom w:val="0"/>
      <w:divBdr>
        <w:top w:val="none" w:sz="0" w:space="0" w:color="auto"/>
        <w:left w:val="none" w:sz="0" w:space="0" w:color="auto"/>
        <w:bottom w:val="none" w:sz="0" w:space="0" w:color="auto"/>
        <w:right w:val="none" w:sz="0" w:space="0" w:color="auto"/>
      </w:divBdr>
    </w:div>
    <w:div w:id="1773671625">
      <w:bodyDiv w:val="1"/>
      <w:marLeft w:val="0"/>
      <w:marRight w:val="0"/>
      <w:marTop w:val="0"/>
      <w:marBottom w:val="0"/>
      <w:divBdr>
        <w:top w:val="none" w:sz="0" w:space="0" w:color="auto"/>
        <w:left w:val="none" w:sz="0" w:space="0" w:color="auto"/>
        <w:bottom w:val="none" w:sz="0" w:space="0" w:color="auto"/>
        <w:right w:val="none" w:sz="0" w:space="0" w:color="auto"/>
      </w:divBdr>
    </w:div>
    <w:div w:id="1779596341">
      <w:bodyDiv w:val="1"/>
      <w:marLeft w:val="0"/>
      <w:marRight w:val="0"/>
      <w:marTop w:val="0"/>
      <w:marBottom w:val="0"/>
      <w:divBdr>
        <w:top w:val="none" w:sz="0" w:space="0" w:color="auto"/>
        <w:left w:val="none" w:sz="0" w:space="0" w:color="auto"/>
        <w:bottom w:val="none" w:sz="0" w:space="0" w:color="auto"/>
        <w:right w:val="none" w:sz="0" w:space="0" w:color="auto"/>
      </w:divBdr>
    </w:div>
    <w:div w:id="1781027050">
      <w:bodyDiv w:val="1"/>
      <w:marLeft w:val="0"/>
      <w:marRight w:val="0"/>
      <w:marTop w:val="0"/>
      <w:marBottom w:val="0"/>
      <w:divBdr>
        <w:top w:val="none" w:sz="0" w:space="0" w:color="auto"/>
        <w:left w:val="none" w:sz="0" w:space="0" w:color="auto"/>
        <w:bottom w:val="none" w:sz="0" w:space="0" w:color="auto"/>
        <w:right w:val="none" w:sz="0" w:space="0" w:color="auto"/>
      </w:divBdr>
    </w:div>
    <w:div w:id="1786315244">
      <w:bodyDiv w:val="1"/>
      <w:marLeft w:val="0"/>
      <w:marRight w:val="0"/>
      <w:marTop w:val="0"/>
      <w:marBottom w:val="0"/>
      <w:divBdr>
        <w:top w:val="none" w:sz="0" w:space="0" w:color="auto"/>
        <w:left w:val="none" w:sz="0" w:space="0" w:color="auto"/>
        <w:bottom w:val="none" w:sz="0" w:space="0" w:color="auto"/>
        <w:right w:val="none" w:sz="0" w:space="0" w:color="auto"/>
      </w:divBdr>
    </w:div>
    <w:div w:id="1786390096">
      <w:bodyDiv w:val="1"/>
      <w:marLeft w:val="0"/>
      <w:marRight w:val="0"/>
      <w:marTop w:val="0"/>
      <w:marBottom w:val="0"/>
      <w:divBdr>
        <w:top w:val="none" w:sz="0" w:space="0" w:color="auto"/>
        <w:left w:val="none" w:sz="0" w:space="0" w:color="auto"/>
        <w:bottom w:val="none" w:sz="0" w:space="0" w:color="auto"/>
        <w:right w:val="none" w:sz="0" w:space="0" w:color="auto"/>
      </w:divBdr>
      <w:divsChild>
        <w:div w:id="1630012763">
          <w:marLeft w:val="480"/>
          <w:marRight w:val="0"/>
          <w:marTop w:val="0"/>
          <w:marBottom w:val="0"/>
          <w:divBdr>
            <w:top w:val="none" w:sz="0" w:space="0" w:color="auto"/>
            <w:left w:val="none" w:sz="0" w:space="0" w:color="auto"/>
            <w:bottom w:val="none" w:sz="0" w:space="0" w:color="auto"/>
            <w:right w:val="none" w:sz="0" w:space="0" w:color="auto"/>
          </w:divBdr>
        </w:div>
      </w:divsChild>
    </w:div>
    <w:div w:id="1789859807">
      <w:bodyDiv w:val="1"/>
      <w:marLeft w:val="0"/>
      <w:marRight w:val="0"/>
      <w:marTop w:val="0"/>
      <w:marBottom w:val="0"/>
      <w:divBdr>
        <w:top w:val="none" w:sz="0" w:space="0" w:color="auto"/>
        <w:left w:val="none" w:sz="0" w:space="0" w:color="auto"/>
        <w:bottom w:val="none" w:sz="0" w:space="0" w:color="auto"/>
        <w:right w:val="none" w:sz="0" w:space="0" w:color="auto"/>
      </w:divBdr>
    </w:div>
    <w:div w:id="1797528656">
      <w:bodyDiv w:val="1"/>
      <w:marLeft w:val="0"/>
      <w:marRight w:val="0"/>
      <w:marTop w:val="0"/>
      <w:marBottom w:val="0"/>
      <w:divBdr>
        <w:top w:val="none" w:sz="0" w:space="0" w:color="auto"/>
        <w:left w:val="none" w:sz="0" w:space="0" w:color="auto"/>
        <w:bottom w:val="none" w:sz="0" w:space="0" w:color="auto"/>
        <w:right w:val="none" w:sz="0" w:space="0" w:color="auto"/>
      </w:divBdr>
    </w:div>
    <w:div w:id="1806386197">
      <w:bodyDiv w:val="1"/>
      <w:marLeft w:val="0"/>
      <w:marRight w:val="0"/>
      <w:marTop w:val="0"/>
      <w:marBottom w:val="0"/>
      <w:divBdr>
        <w:top w:val="none" w:sz="0" w:space="0" w:color="auto"/>
        <w:left w:val="none" w:sz="0" w:space="0" w:color="auto"/>
        <w:bottom w:val="none" w:sz="0" w:space="0" w:color="auto"/>
        <w:right w:val="none" w:sz="0" w:space="0" w:color="auto"/>
      </w:divBdr>
      <w:divsChild>
        <w:div w:id="281502416">
          <w:marLeft w:val="480"/>
          <w:marRight w:val="0"/>
          <w:marTop w:val="0"/>
          <w:marBottom w:val="0"/>
          <w:divBdr>
            <w:top w:val="none" w:sz="0" w:space="0" w:color="auto"/>
            <w:left w:val="none" w:sz="0" w:space="0" w:color="auto"/>
            <w:bottom w:val="none" w:sz="0" w:space="0" w:color="auto"/>
            <w:right w:val="none" w:sz="0" w:space="0" w:color="auto"/>
          </w:divBdr>
        </w:div>
        <w:div w:id="1751581442">
          <w:marLeft w:val="480"/>
          <w:marRight w:val="0"/>
          <w:marTop w:val="0"/>
          <w:marBottom w:val="0"/>
          <w:divBdr>
            <w:top w:val="none" w:sz="0" w:space="0" w:color="auto"/>
            <w:left w:val="none" w:sz="0" w:space="0" w:color="auto"/>
            <w:bottom w:val="none" w:sz="0" w:space="0" w:color="auto"/>
            <w:right w:val="none" w:sz="0" w:space="0" w:color="auto"/>
          </w:divBdr>
        </w:div>
        <w:div w:id="1592395014">
          <w:marLeft w:val="480"/>
          <w:marRight w:val="0"/>
          <w:marTop w:val="0"/>
          <w:marBottom w:val="0"/>
          <w:divBdr>
            <w:top w:val="none" w:sz="0" w:space="0" w:color="auto"/>
            <w:left w:val="none" w:sz="0" w:space="0" w:color="auto"/>
            <w:bottom w:val="none" w:sz="0" w:space="0" w:color="auto"/>
            <w:right w:val="none" w:sz="0" w:space="0" w:color="auto"/>
          </w:divBdr>
        </w:div>
        <w:div w:id="986204679">
          <w:marLeft w:val="480"/>
          <w:marRight w:val="0"/>
          <w:marTop w:val="0"/>
          <w:marBottom w:val="0"/>
          <w:divBdr>
            <w:top w:val="none" w:sz="0" w:space="0" w:color="auto"/>
            <w:left w:val="none" w:sz="0" w:space="0" w:color="auto"/>
            <w:bottom w:val="none" w:sz="0" w:space="0" w:color="auto"/>
            <w:right w:val="none" w:sz="0" w:space="0" w:color="auto"/>
          </w:divBdr>
        </w:div>
        <w:div w:id="2069449112">
          <w:marLeft w:val="480"/>
          <w:marRight w:val="0"/>
          <w:marTop w:val="0"/>
          <w:marBottom w:val="0"/>
          <w:divBdr>
            <w:top w:val="none" w:sz="0" w:space="0" w:color="auto"/>
            <w:left w:val="none" w:sz="0" w:space="0" w:color="auto"/>
            <w:bottom w:val="none" w:sz="0" w:space="0" w:color="auto"/>
            <w:right w:val="none" w:sz="0" w:space="0" w:color="auto"/>
          </w:divBdr>
        </w:div>
        <w:div w:id="1548293025">
          <w:marLeft w:val="480"/>
          <w:marRight w:val="0"/>
          <w:marTop w:val="0"/>
          <w:marBottom w:val="0"/>
          <w:divBdr>
            <w:top w:val="none" w:sz="0" w:space="0" w:color="auto"/>
            <w:left w:val="none" w:sz="0" w:space="0" w:color="auto"/>
            <w:bottom w:val="none" w:sz="0" w:space="0" w:color="auto"/>
            <w:right w:val="none" w:sz="0" w:space="0" w:color="auto"/>
          </w:divBdr>
        </w:div>
        <w:div w:id="482505565">
          <w:marLeft w:val="480"/>
          <w:marRight w:val="0"/>
          <w:marTop w:val="0"/>
          <w:marBottom w:val="0"/>
          <w:divBdr>
            <w:top w:val="none" w:sz="0" w:space="0" w:color="auto"/>
            <w:left w:val="none" w:sz="0" w:space="0" w:color="auto"/>
            <w:bottom w:val="none" w:sz="0" w:space="0" w:color="auto"/>
            <w:right w:val="none" w:sz="0" w:space="0" w:color="auto"/>
          </w:divBdr>
        </w:div>
      </w:divsChild>
    </w:div>
    <w:div w:id="1812625383">
      <w:bodyDiv w:val="1"/>
      <w:marLeft w:val="0"/>
      <w:marRight w:val="0"/>
      <w:marTop w:val="0"/>
      <w:marBottom w:val="0"/>
      <w:divBdr>
        <w:top w:val="none" w:sz="0" w:space="0" w:color="auto"/>
        <w:left w:val="none" w:sz="0" w:space="0" w:color="auto"/>
        <w:bottom w:val="none" w:sz="0" w:space="0" w:color="auto"/>
        <w:right w:val="none" w:sz="0" w:space="0" w:color="auto"/>
      </w:divBdr>
    </w:div>
    <w:div w:id="1817142995">
      <w:bodyDiv w:val="1"/>
      <w:marLeft w:val="0"/>
      <w:marRight w:val="0"/>
      <w:marTop w:val="0"/>
      <w:marBottom w:val="0"/>
      <w:divBdr>
        <w:top w:val="none" w:sz="0" w:space="0" w:color="auto"/>
        <w:left w:val="none" w:sz="0" w:space="0" w:color="auto"/>
        <w:bottom w:val="none" w:sz="0" w:space="0" w:color="auto"/>
        <w:right w:val="none" w:sz="0" w:space="0" w:color="auto"/>
      </w:divBdr>
      <w:divsChild>
        <w:div w:id="2034770200">
          <w:marLeft w:val="480"/>
          <w:marRight w:val="0"/>
          <w:marTop w:val="0"/>
          <w:marBottom w:val="0"/>
          <w:divBdr>
            <w:top w:val="none" w:sz="0" w:space="0" w:color="auto"/>
            <w:left w:val="none" w:sz="0" w:space="0" w:color="auto"/>
            <w:bottom w:val="none" w:sz="0" w:space="0" w:color="auto"/>
            <w:right w:val="none" w:sz="0" w:space="0" w:color="auto"/>
          </w:divBdr>
        </w:div>
        <w:div w:id="571622617">
          <w:marLeft w:val="480"/>
          <w:marRight w:val="0"/>
          <w:marTop w:val="0"/>
          <w:marBottom w:val="0"/>
          <w:divBdr>
            <w:top w:val="none" w:sz="0" w:space="0" w:color="auto"/>
            <w:left w:val="none" w:sz="0" w:space="0" w:color="auto"/>
            <w:bottom w:val="none" w:sz="0" w:space="0" w:color="auto"/>
            <w:right w:val="none" w:sz="0" w:space="0" w:color="auto"/>
          </w:divBdr>
        </w:div>
        <w:div w:id="1546868743">
          <w:marLeft w:val="480"/>
          <w:marRight w:val="0"/>
          <w:marTop w:val="0"/>
          <w:marBottom w:val="0"/>
          <w:divBdr>
            <w:top w:val="none" w:sz="0" w:space="0" w:color="auto"/>
            <w:left w:val="none" w:sz="0" w:space="0" w:color="auto"/>
            <w:bottom w:val="none" w:sz="0" w:space="0" w:color="auto"/>
            <w:right w:val="none" w:sz="0" w:space="0" w:color="auto"/>
          </w:divBdr>
        </w:div>
        <w:div w:id="349257535">
          <w:marLeft w:val="480"/>
          <w:marRight w:val="0"/>
          <w:marTop w:val="0"/>
          <w:marBottom w:val="0"/>
          <w:divBdr>
            <w:top w:val="none" w:sz="0" w:space="0" w:color="auto"/>
            <w:left w:val="none" w:sz="0" w:space="0" w:color="auto"/>
            <w:bottom w:val="none" w:sz="0" w:space="0" w:color="auto"/>
            <w:right w:val="none" w:sz="0" w:space="0" w:color="auto"/>
          </w:divBdr>
        </w:div>
        <w:div w:id="30308006">
          <w:marLeft w:val="480"/>
          <w:marRight w:val="0"/>
          <w:marTop w:val="0"/>
          <w:marBottom w:val="0"/>
          <w:divBdr>
            <w:top w:val="none" w:sz="0" w:space="0" w:color="auto"/>
            <w:left w:val="none" w:sz="0" w:space="0" w:color="auto"/>
            <w:bottom w:val="none" w:sz="0" w:space="0" w:color="auto"/>
            <w:right w:val="none" w:sz="0" w:space="0" w:color="auto"/>
          </w:divBdr>
        </w:div>
        <w:div w:id="2063097937">
          <w:marLeft w:val="480"/>
          <w:marRight w:val="0"/>
          <w:marTop w:val="0"/>
          <w:marBottom w:val="0"/>
          <w:divBdr>
            <w:top w:val="none" w:sz="0" w:space="0" w:color="auto"/>
            <w:left w:val="none" w:sz="0" w:space="0" w:color="auto"/>
            <w:bottom w:val="none" w:sz="0" w:space="0" w:color="auto"/>
            <w:right w:val="none" w:sz="0" w:space="0" w:color="auto"/>
          </w:divBdr>
        </w:div>
        <w:div w:id="653491959">
          <w:marLeft w:val="480"/>
          <w:marRight w:val="0"/>
          <w:marTop w:val="0"/>
          <w:marBottom w:val="0"/>
          <w:divBdr>
            <w:top w:val="none" w:sz="0" w:space="0" w:color="auto"/>
            <w:left w:val="none" w:sz="0" w:space="0" w:color="auto"/>
            <w:bottom w:val="none" w:sz="0" w:space="0" w:color="auto"/>
            <w:right w:val="none" w:sz="0" w:space="0" w:color="auto"/>
          </w:divBdr>
        </w:div>
        <w:div w:id="3944993">
          <w:marLeft w:val="480"/>
          <w:marRight w:val="0"/>
          <w:marTop w:val="0"/>
          <w:marBottom w:val="0"/>
          <w:divBdr>
            <w:top w:val="none" w:sz="0" w:space="0" w:color="auto"/>
            <w:left w:val="none" w:sz="0" w:space="0" w:color="auto"/>
            <w:bottom w:val="none" w:sz="0" w:space="0" w:color="auto"/>
            <w:right w:val="none" w:sz="0" w:space="0" w:color="auto"/>
          </w:divBdr>
        </w:div>
        <w:div w:id="717895288">
          <w:marLeft w:val="480"/>
          <w:marRight w:val="0"/>
          <w:marTop w:val="0"/>
          <w:marBottom w:val="0"/>
          <w:divBdr>
            <w:top w:val="none" w:sz="0" w:space="0" w:color="auto"/>
            <w:left w:val="none" w:sz="0" w:space="0" w:color="auto"/>
            <w:bottom w:val="none" w:sz="0" w:space="0" w:color="auto"/>
            <w:right w:val="none" w:sz="0" w:space="0" w:color="auto"/>
          </w:divBdr>
        </w:div>
        <w:div w:id="956595730">
          <w:marLeft w:val="480"/>
          <w:marRight w:val="0"/>
          <w:marTop w:val="0"/>
          <w:marBottom w:val="0"/>
          <w:divBdr>
            <w:top w:val="none" w:sz="0" w:space="0" w:color="auto"/>
            <w:left w:val="none" w:sz="0" w:space="0" w:color="auto"/>
            <w:bottom w:val="none" w:sz="0" w:space="0" w:color="auto"/>
            <w:right w:val="none" w:sz="0" w:space="0" w:color="auto"/>
          </w:divBdr>
        </w:div>
        <w:div w:id="762260687">
          <w:marLeft w:val="480"/>
          <w:marRight w:val="0"/>
          <w:marTop w:val="0"/>
          <w:marBottom w:val="0"/>
          <w:divBdr>
            <w:top w:val="none" w:sz="0" w:space="0" w:color="auto"/>
            <w:left w:val="none" w:sz="0" w:space="0" w:color="auto"/>
            <w:bottom w:val="none" w:sz="0" w:space="0" w:color="auto"/>
            <w:right w:val="none" w:sz="0" w:space="0" w:color="auto"/>
          </w:divBdr>
        </w:div>
        <w:div w:id="180558996">
          <w:marLeft w:val="480"/>
          <w:marRight w:val="0"/>
          <w:marTop w:val="0"/>
          <w:marBottom w:val="0"/>
          <w:divBdr>
            <w:top w:val="none" w:sz="0" w:space="0" w:color="auto"/>
            <w:left w:val="none" w:sz="0" w:space="0" w:color="auto"/>
            <w:bottom w:val="none" w:sz="0" w:space="0" w:color="auto"/>
            <w:right w:val="none" w:sz="0" w:space="0" w:color="auto"/>
          </w:divBdr>
        </w:div>
      </w:divsChild>
    </w:div>
    <w:div w:id="1825584752">
      <w:bodyDiv w:val="1"/>
      <w:marLeft w:val="0"/>
      <w:marRight w:val="0"/>
      <w:marTop w:val="0"/>
      <w:marBottom w:val="0"/>
      <w:divBdr>
        <w:top w:val="none" w:sz="0" w:space="0" w:color="auto"/>
        <w:left w:val="none" w:sz="0" w:space="0" w:color="auto"/>
        <w:bottom w:val="none" w:sz="0" w:space="0" w:color="auto"/>
        <w:right w:val="none" w:sz="0" w:space="0" w:color="auto"/>
      </w:divBdr>
    </w:div>
    <w:div w:id="1835414464">
      <w:bodyDiv w:val="1"/>
      <w:marLeft w:val="0"/>
      <w:marRight w:val="0"/>
      <w:marTop w:val="0"/>
      <w:marBottom w:val="0"/>
      <w:divBdr>
        <w:top w:val="none" w:sz="0" w:space="0" w:color="auto"/>
        <w:left w:val="none" w:sz="0" w:space="0" w:color="auto"/>
        <w:bottom w:val="none" w:sz="0" w:space="0" w:color="auto"/>
        <w:right w:val="none" w:sz="0" w:space="0" w:color="auto"/>
      </w:divBdr>
      <w:divsChild>
        <w:div w:id="126551826">
          <w:marLeft w:val="480"/>
          <w:marRight w:val="0"/>
          <w:marTop w:val="0"/>
          <w:marBottom w:val="0"/>
          <w:divBdr>
            <w:top w:val="none" w:sz="0" w:space="0" w:color="auto"/>
            <w:left w:val="none" w:sz="0" w:space="0" w:color="auto"/>
            <w:bottom w:val="none" w:sz="0" w:space="0" w:color="auto"/>
            <w:right w:val="none" w:sz="0" w:space="0" w:color="auto"/>
          </w:divBdr>
        </w:div>
        <w:div w:id="1236017102">
          <w:marLeft w:val="480"/>
          <w:marRight w:val="0"/>
          <w:marTop w:val="0"/>
          <w:marBottom w:val="0"/>
          <w:divBdr>
            <w:top w:val="none" w:sz="0" w:space="0" w:color="auto"/>
            <w:left w:val="none" w:sz="0" w:space="0" w:color="auto"/>
            <w:bottom w:val="none" w:sz="0" w:space="0" w:color="auto"/>
            <w:right w:val="none" w:sz="0" w:space="0" w:color="auto"/>
          </w:divBdr>
        </w:div>
        <w:div w:id="1013342884">
          <w:marLeft w:val="480"/>
          <w:marRight w:val="0"/>
          <w:marTop w:val="0"/>
          <w:marBottom w:val="0"/>
          <w:divBdr>
            <w:top w:val="none" w:sz="0" w:space="0" w:color="auto"/>
            <w:left w:val="none" w:sz="0" w:space="0" w:color="auto"/>
            <w:bottom w:val="none" w:sz="0" w:space="0" w:color="auto"/>
            <w:right w:val="none" w:sz="0" w:space="0" w:color="auto"/>
          </w:divBdr>
        </w:div>
        <w:div w:id="1355961583">
          <w:marLeft w:val="480"/>
          <w:marRight w:val="0"/>
          <w:marTop w:val="0"/>
          <w:marBottom w:val="0"/>
          <w:divBdr>
            <w:top w:val="none" w:sz="0" w:space="0" w:color="auto"/>
            <w:left w:val="none" w:sz="0" w:space="0" w:color="auto"/>
            <w:bottom w:val="none" w:sz="0" w:space="0" w:color="auto"/>
            <w:right w:val="none" w:sz="0" w:space="0" w:color="auto"/>
          </w:divBdr>
        </w:div>
        <w:div w:id="1776753938">
          <w:marLeft w:val="480"/>
          <w:marRight w:val="0"/>
          <w:marTop w:val="0"/>
          <w:marBottom w:val="0"/>
          <w:divBdr>
            <w:top w:val="none" w:sz="0" w:space="0" w:color="auto"/>
            <w:left w:val="none" w:sz="0" w:space="0" w:color="auto"/>
            <w:bottom w:val="none" w:sz="0" w:space="0" w:color="auto"/>
            <w:right w:val="none" w:sz="0" w:space="0" w:color="auto"/>
          </w:divBdr>
        </w:div>
        <w:div w:id="1096049981">
          <w:marLeft w:val="480"/>
          <w:marRight w:val="0"/>
          <w:marTop w:val="0"/>
          <w:marBottom w:val="0"/>
          <w:divBdr>
            <w:top w:val="none" w:sz="0" w:space="0" w:color="auto"/>
            <w:left w:val="none" w:sz="0" w:space="0" w:color="auto"/>
            <w:bottom w:val="none" w:sz="0" w:space="0" w:color="auto"/>
            <w:right w:val="none" w:sz="0" w:space="0" w:color="auto"/>
          </w:divBdr>
        </w:div>
        <w:div w:id="95713135">
          <w:marLeft w:val="480"/>
          <w:marRight w:val="0"/>
          <w:marTop w:val="0"/>
          <w:marBottom w:val="0"/>
          <w:divBdr>
            <w:top w:val="none" w:sz="0" w:space="0" w:color="auto"/>
            <w:left w:val="none" w:sz="0" w:space="0" w:color="auto"/>
            <w:bottom w:val="none" w:sz="0" w:space="0" w:color="auto"/>
            <w:right w:val="none" w:sz="0" w:space="0" w:color="auto"/>
          </w:divBdr>
        </w:div>
        <w:div w:id="195168676">
          <w:marLeft w:val="480"/>
          <w:marRight w:val="0"/>
          <w:marTop w:val="0"/>
          <w:marBottom w:val="0"/>
          <w:divBdr>
            <w:top w:val="none" w:sz="0" w:space="0" w:color="auto"/>
            <w:left w:val="none" w:sz="0" w:space="0" w:color="auto"/>
            <w:bottom w:val="none" w:sz="0" w:space="0" w:color="auto"/>
            <w:right w:val="none" w:sz="0" w:space="0" w:color="auto"/>
          </w:divBdr>
        </w:div>
        <w:div w:id="1616906015">
          <w:marLeft w:val="480"/>
          <w:marRight w:val="0"/>
          <w:marTop w:val="0"/>
          <w:marBottom w:val="0"/>
          <w:divBdr>
            <w:top w:val="none" w:sz="0" w:space="0" w:color="auto"/>
            <w:left w:val="none" w:sz="0" w:space="0" w:color="auto"/>
            <w:bottom w:val="none" w:sz="0" w:space="0" w:color="auto"/>
            <w:right w:val="none" w:sz="0" w:space="0" w:color="auto"/>
          </w:divBdr>
        </w:div>
        <w:div w:id="1144664917">
          <w:marLeft w:val="480"/>
          <w:marRight w:val="0"/>
          <w:marTop w:val="0"/>
          <w:marBottom w:val="0"/>
          <w:divBdr>
            <w:top w:val="none" w:sz="0" w:space="0" w:color="auto"/>
            <w:left w:val="none" w:sz="0" w:space="0" w:color="auto"/>
            <w:bottom w:val="none" w:sz="0" w:space="0" w:color="auto"/>
            <w:right w:val="none" w:sz="0" w:space="0" w:color="auto"/>
          </w:divBdr>
        </w:div>
        <w:div w:id="1360544948">
          <w:marLeft w:val="480"/>
          <w:marRight w:val="0"/>
          <w:marTop w:val="0"/>
          <w:marBottom w:val="0"/>
          <w:divBdr>
            <w:top w:val="none" w:sz="0" w:space="0" w:color="auto"/>
            <w:left w:val="none" w:sz="0" w:space="0" w:color="auto"/>
            <w:bottom w:val="none" w:sz="0" w:space="0" w:color="auto"/>
            <w:right w:val="none" w:sz="0" w:space="0" w:color="auto"/>
          </w:divBdr>
        </w:div>
        <w:div w:id="955720207">
          <w:marLeft w:val="480"/>
          <w:marRight w:val="0"/>
          <w:marTop w:val="0"/>
          <w:marBottom w:val="0"/>
          <w:divBdr>
            <w:top w:val="none" w:sz="0" w:space="0" w:color="auto"/>
            <w:left w:val="none" w:sz="0" w:space="0" w:color="auto"/>
            <w:bottom w:val="none" w:sz="0" w:space="0" w:color="auto"/>
            <w:right w:val="none" w:sz="0" w:space="0" w:color="auto"/>
          </w:divBdr>
        </w:div>
        <w:div w:id="838496037">
          <w:marLeft w:val="480"/>
          <w:marRight w:val="0"/>
          <w:marTop w:val="0"/>
          <w:marBottom w:val="0"/>
          <w:divBdr>
            <w:top w:val="none" w:sz="0" w:space="0" w:color="auto"/>
            <w:left w:val="none" w:sz="0" w:space="0" w:color="auto"/>
            <w:bottom w:val="none" w:sz="0" w:space="0" w:color="auto"/>
            <w:right w:val="none" w:sz="0" w:space="0" w:color="auto"/>
          </w:divBdr>
        </w:div>
        <w:div w:id="211700489">
          <w:marLeft w:val="480"/>
          <w:marRight w:val="0"/>
          <w:marTop w:val="0"/>
          <w:marBottom w:val="0"/>
          <w:divBdr>
            <w:top w:val="none" w:sz="0" w:space="0" w:color="auto"/>
            <w:left w:val="none" w:sz="0" w:space="0" w:color="auto"/>
            <w:bottom w:val="none" w:sz="0" w:space="0" w:color="auto"/>
            <w:right w:val="none" w:sz="0" w:space="0" w:color="auto"/>
          </w:divBdr>
        </w:div>
        <w:div w:id="718631711">
          <w:marLeft w:val="480"/>
          <w:marRight w:val="0"/>
          <w:marTop w:val="0"/>
          <w:marBottom w:val="0"/>
          <w:divBdr>
            <w:top w:val="none" w:sz="0" w:space="0" w:color="auto"/>
            <w:left w:val="none" w:sz="0" w:space="0" w:color="auto"/>
            <w:bottom w:val="none" w:sz="0" w:space="0" w:color="auto"/>
            <w:right w:val="none" w:sz="0" w:space="0" w:color="auto"/>
          </w:divBdr>
        </w:div>
        <w:div w:id="383259833">
          <w:marLeft w:val="480"/>
          <w:marRight w:val="0"/>
          <w:marTop w:val="0"/>
          <w:marBottom w:val="0"/>
          <w:divBdr>
            <w:top w:val="none" w:sz="0" w:space="0" w:color="auto"/>
            <w:left w:val="none" w:sz="0" w:space="0" w:color="auto"/>
            <w:bottom w:val="none" w:sz="0" w:space="0" w:color="auto"/>
            <w:right w:val="none" w:sz="0" w:space="0" w:color="auto"/>
          </w:divBdr>
        </w:div>
        <w:div w:id="160243050">
          <w:marLeft w:val="480"/>
          <w:marRight w:val="0"/>
          <w:marTop w:val="0"/>
          <w:marBottom w:val="0"/>
          <w:divBdr>
            <w:top w:val="none" w:sz="0" w:space="0" w:color="auto"/>
            <w:left w:val="none" w:sz="0" w:space="0" w:color="auto"/>
            <w:bottom w:val="none" w:sz="0" w:space="0" w:color="auto"/>
            <w:right w:val="none" w:sz="0" w:space="0" w:color="auto"/>
          </w:divBdr>
        </w:div>
      </w:divsChild>
    </w:div>
    <w:div w:id="1852794818">
      <w:bodyDiv w:val="1"/>
      <w:marLeft w:val="0"/>
      <w:marRight w:val="0"/>
      <w:marTop w:val="0"/>
      <w:marBottom w:val="0"/>
      <w:divBdr>
        <w:top w:val="none" w:sz="0" w:space="0" w:color="auto"/>
        <w:left w:val="none" w:sz="0" w:space="0" w:color="auto"/>
        <w:bottom w:val="none" w:sz="0" w:space="0" w:color="auto"/>
        <w:right w:val="none" w:sz="0" w:space="0" w:color="auto"/>
      </w:divBdr>
    </w:div>
    <w:div w:id="1854221418">
      <w:bodyDiv w:val="1"/>
      <w:marLeft w:val="0"/>
      <w:marRight w:val="0"/>
      <w:marTop w:val="0"/>
      <w:marBottom w:val="0"/>
      <w:divBdr>
        <w:top w:val="none" w:sz="0" w:space="0" w:color="auto"/>
        <w:left w:val="none" w:sz="0" w:space="0" w:color="auto"/>
        <w:bottom w:val="none" w:sz="0" w:space="0" w:color="auto"/>
        <w:right w:val="none" w:sz="0" w:space="0" w:color="auto"/>
      </w:divBdr>
    </w:div>
    <w:div w:id="1856454024">
      <w:bodyDiv w:val="1"/>
      <w:marLeft w:val="0"/>
      <w:marRight w:val="0"/>
      <w:marTop w:val="0"/>
      <w:marBottom w:val="0"/>
      <w:divBdr>
        <w:top w:val="none" w:sz="0" w:space="0" w:color="auto"/>
        <w:left w:val="none" w:sz="0" w:space="0" w:color="auto"/>
        <w:bottom w:val="none" w:sz="0" w:space="0" w:color="auto"/>
        <w:right w:val="none" w:sz="0" w:space="0" w:color="auto"/>
      </w:divBdr>
    </w:div>
    <w:div w:id="1864321669">
      <w:bodyDiv w:val="1"/>
      <w:marLeft w:val="0"/>
      <w:marRight w:val="0"/>
      <w:marTop w:val="0"/>
      <w:marBottom w:val="0"/>
      <w:divBdr>
        <w:top w:val="none" w:sz="0" w:space="0" w:color="auto"/>
        <w:left w:val="none" w:sz="0" w:space="0" w:color="auto"/>
        <w:bottom w:val="none" w:sz="0" w:space="0" w:color="auto"/>
        <w:right w:val="none" w:sz="0" w:space="0" w:color="auto"/>
      </w:divBdr>
    </w:div>
    <w:div w:id="1867720017">
      <w:bodyDiv w:val="1"/>
      <w:marLeft w:val="0"/>
      <w:marRight w:val="0"/>
      <w:marTop w:val="0"/>
      <w:marBottom w:val="0"/>
      <w:divBdr>
        <w:top w:val="none" w:sz="0" w:space="0" w:color="auto"/>
        <w:left w:val="none" w:sz="0" w:space="0" w:color="auto"/>
        <w:bottom w:val="none" w:sz="0" w:space="0" w:color="auto"/>
        <w:right w:val="none" w:sz="0" w:space="0" w:color="auto"/>
      </w:divBdr>
      <w:divsChild>
        <w:div w:id="1984768148">
          <w:marLeft w:val="480"/>
          <w:marRight w:val="0"/>
          <w:marTop w:val="0"/>
          <w:marBottom w:val="0"/>
          <w:divBdr>
            <w:top w:val="none" w:sz="0" w:space="0" w:color="auto"/>
            <w:left w:val="none" w:sz="0" w:space="0" w:color="auto"/>
            <w:bottom w:val="none" w:sz="0" w:space="0" w:color="auto"/>
            <w:right w:val="none" w:sz="0" w:space="0" w:color="auto"/>
          </w:divBdr>
        </w:div>
        <w:div w:id="1407609283">
          <w:marLeft w:val="480"/>
          <w:marRight w:val="0"/>
          <w:marTop w:val="0"/>
          <w:marBottom w:val="0"/>
          <w:divBdr>
            <w:top w:val="none" w:sz="0" w:space="0" w:color="auto"/>
            <w:left w:val="none" w:sz="0" w:space="0" w:color="auto"/>
            <w:bottom w:val="none" w:sz="0" w:space="0" w:color="auto"/>
            <w:right w:val="none" w:sz="0" w:space="0" w:color="auto"/>
          </w:divBdr>
        </w:div>
        <w:div w:id="289946434">
          <w:marLeft w:val="480"/>
          <w:marRight w:val="0"/>
          <w:marTop w:val="0"/>
          <w:marBottom w:val="0"/>
          <w:divBdr>
            <w:top w:val="none" w:sz="0" w:space="0" w:color="auto"/>
            <w:left w:val="none" w:sz="0" w:space="0" w:color="auto"/>
            <w:bottom w:val="none" w:sz="0" w:space="0" w:color="auto"/>
            <w:right w:val="none" w:sz="0" w:space="0" w:color="auto"/>
          </w:divBdr>
        </w:div>
        <w:div w:id="2104034729">
          <w:marLeft w:val="480"/>
          <w:marRight w:val="0"/>
          <w:marTop w:val="0"/>
          <w:marBottom w:val="0"/>
          <w:divBdr>
            <w:top w:val="none" w:sz="0" w:space="0" w:color="auto"/>
            <w:left w:val="none" w:sz="0" w:space="0" w:color="auto"/>
            <w:bottom w:val="none" w:sz="0" w:space="0" w:color="auto"/>
            <w:right w:val="none" w:sz="0" w:space="0" w:color="auto"/>
          </w:divBdr>
        </w:div>
        <w:div w:id="1075979911">
          <w:marLeft w:val="480"/>
          <w:marRight w:val="0"/>
          <w:marTop w:val="0"/>
          <w:marBottom w:val="0"/>
          <w:divBdr>
            <w:top w:val="none" w:sz="0" w:space="0" w:color="auto"/>
            <w:left w:val="none" w:sz="0" w:space="0" w:color="auto"/>
            <w:bottom w:val="none" w:sz="0" w:space="0" w:color="auto"/>
            <w:right w:val="none" w:sz="0" w:space="0" w:color="auto"/>
          </w:divBdr>
        </w:div>
        <w:div w:id="307974179">
          <w:marLeft w:val="480"/>
          <w:marRight w:val="0"/>
          <w:marTop w:val="0"/>
          <w:marBottom w:val="0"/>
          <w:divBdr>
            <w:top w:val="none" w:sz="0" w:space="0" w:color="auto"/>
            <w:left w:val="none" w:sz="0" w:space="0" w:color="auto"/>
            <w:bottom w:val="none" w:sz="0" w:space="0" w:color="auto"/>
            <w:right w:val="none" w:sz="0" w:space="0" w:color="auto"/>
          </w:divBdr>
        </w:div>
        <w:div w:id="1611206159">
          <w:marLeft w:val="480"/>
          <w:marRight w:val="0"/>
          <w:marTop w:val="0"/>
          <w:marBottom w:val="0"/>
          <w:divBdr>
            <w:top w:val="none" w:sz="0" w:space="0" w:color="auto"/>
            <w:left w:val="none" w:sz="0" w:space="0" w:color="auto"/>
            <w:bottom w:val="none" w:sz="0" w:space="0" w:color="auto"/>
            <w:right w:val="none" w:sz="0" w:space="0" w:color="auto"/>
          </w:divBdr>
        </w:div>
      </w:divsChild>
    </w:div>
    <w:div w:id="1877695723">
      <w:bodyDiv w:val="1"/>
      <w:marLeft w:val="0"/>
      <w:marRight w:val="0"/>
      <w:marTop w:val="0"/>
      <w:marBottom w:val="0"/>
      <w:divBdr>
        <w:top w:val="none" w:sz="0" w:space="0" w:color="auto"/>
        <w:left w:val="none" w:sz="0" w:space="0" w:color="auto"/>
        <w:bottom w:val="none" w:sz="0" w:space="0" w:color="auto"/>
        <w:right w:val="none" w:sz="0" w:space="0" w:color="auto"/>
      </w:divBdr>
    </w:div>
    <w:div w:id="1878350248">
      <w:bodyDiv w:val="1"/>
      <w:marLeft w:val="0"/>
      <w:marRight w:val="0"/>
      <w:marTop w:val="0"/>
      <w:marBottom w:val="0"/>
      <w:divBdr>
        <w:top w:val="none" w:sz="0" w:space="0" w:color="auto"/>
        <w:left w:val="none" w:sz="0" w:space="0" w:color="auto"/>
        <w:bottom w:val="none" w:sz="0" w:space="0" w:color="auto"/>
        <w:right w:val="none" w:sz="0" w:space="0" w:color="auto"/>
      </w:divBdr>
      <w:divsChild>
        <w:div w:id="731194279">
          <w:marLeft w:val="480"/>
          <w:marRight w:val="0"/>
          <w:marTop w:val="0"/>
          <w:marBottom w:val="0"/>
          <w:divBdr>
            <w:top w:val="none" w:sz="0" w:space="0" w:color="auto"/>
            <w:left w:val="none" w:sz="0" w:space="0" w:color="auto"/>
            <w:bottom w:val="none" w:sz="0" w:space="0" w:color="auto"/>
            <w:right w:val="none" w:sz="0" w:space="0" w:color="auto"/>
          </w:divBdr>
        </w:div>
        <w:div w:id="1639410765">
          <w:marLeft w:val="480"/>
          <w:marRight w:val="0"/>
          <w:marTop w:val="0"/>
          <w:marBottom w:val="0"/>
          <w:divBdr>
            <w:top w:val="none" w:sz="0" w:space="0" w:color="auto"/>
            <w:left w:val="none" w:sz="0" w:space="0" w:color="auto"/>
            <w:bottom w:val="none" w:sz="0" w:space="0" w:color="auto"/>
            <w:right w:val="none" w:sz="0" w:space="0" w:color="auto"/>
          </w:divBdr>
        </w:div>
        <w:div w:id="2017923988">
          <w:marLeft w:val="480"/>
          <w:marRight w:val="0"/>
          <w:marTop w:val="0"/>
          <w:marBottom w:val="0"/>
          <w:divBdr>
            <w:top w:val="none" w:sz="0" w:space="0" w:color="auto"/>
            <w:left w:val="none" w:sz="0" w:space="0" w:color="auto"/>
            <w:bottom w:val="none" w:sz="0" w:space="0" w:color="auto"/>
            <w:right w:val="none" w:sz="0" w:space="0" w:color="auto"/>
          </w:divBdr>
        </w:div>
        <w:div w:id="500122141">
          <w:marLeft w:val="480"/>
          <w:marRight w:val="0"/>
          <w:marTop w:val="0"/>
          <w:marBottom w:val="0"/>
          <w:divBdr>
            <w:top w:val="none" w:sz="0" w:space="0" w:color="auto"/>
            <w:left w:val="none" w:sz="0" w:space="0" w:color="auto"/>
            <w:bottom w:val="none" w:sz="0" w:space="0" w:color="auto"/>
            <w:right w:val="none" w:sz="0" w:space="0" w:color="auto"/>
          </w:divBdr>
        </w:div>
        <w:div w:id="1730837048">
          <w:marLeft w:val="480"/>
          <w:marRight w:val="0"/>
          <w:marTop w:val="0"/>
          <w:marBottom w:val="0"/>
          <w:divBdr>
            <w:top w:val="none" w:sz="0" w:space="0" w:color="auto"/>
            <w:left w:val="none" w:sz="0" w:space="0" w:color="auto"/>
            <w:bottom w:val="none" w:sz="0" w:space="0" w:color="auto"/>
            <w:right w:val="none" w:sz="0" w:space="0" w:color="auto"/>
          </w:divBdr>
        </w:div>
        <w:div w:id="1724983309">
          <w:marLeft w:val="480"/>
          <w:marRight w:val="0"/>
          <w:marTop w:val="0"/>
          <w:marBottom w:val="0"/>
          <w:divBdr>
            <w:top w:val="none" w:sz="0" w:space="0" w:color="auto"/>
            <w:left w:val="none" w:sz="0" w:space="0" w:color="auto"/>
            <w:bottom w:val="none" w:sz="0" w:space="0" w:color="auto"/>
            <w:right w:val="none" w:sz="0" w:space="0" w:color="auto"/>
          </w:divBdr>
        </w:div>
        <w:div w:id="511335185">
          <w:marLeft w:val="480"/>
          <w:marRight w:val="0"/>
          <w:marTop w:val="0"/>
          <w:marBottom w:val="0"/>
          <w:divBdr>
            <w:top w:val="none" w:sz="0" w:space="0" w:color="auto"/>
            <w:left w:val="none" w:sz="0" w:space="0" w:color="auto"/>
            <w:bottom w:val="none" w:sz="0" w:space="0" w:color="auto"/>
            <w:right w:val="none" w:sz="0" w:space="0" w:color="auto"/>
          </w:divBdr>
        </w:div>
        <w:div w:id="1182670710">
          <w:marLeft w:val="480"/>
          <w:marRight w:val="0"/>
          <w:marTop w:val="0"/>
          <w:marBottom w:val="0"/>
          <w:divBdr>
            <w:top w:val="none" w:sz="0" w:space="0" w:color="auto"/>
            <w:left w:val="none" w:sz="0" w:space="0" w:color="auto"/>
            <w:bottom w:val="none" w:sz="0" w:space="0" w:color="auto"/>
            <w:right w:val="none" w:sz="0" w:space="0" w:color="auto"/>
          </w:divBdr>
        </w:div>
        <w:div w:id="265118011">
          <w:marLeft w:val="480"/>
          <w:marRight w:val="0"/>
          <w:marTop w:val="0"/>
          <w:marBottom w:val="0"/>
          <w:divBdr>
            <w:top w:val="none" w:sz="0" w:space="0" w:color="auto"/>
            <w:left w:val="none" w:sz="0" w:space="0" w:color="auto"/>
            <w:bottom w:val="none" w:sz="0" w:space="0" w:color="auto"/>
            <w:right w:val="none" w:sz="0" w:space="0" w:color="auto"/>
          </w:divBdr>
        </w:div>
        <w:div w:id="958611604">
          <w:marLeft w:val="480"/>
          <w:marRight w:val="0"/>
          <w:marTop w:val="0"/>
          <w:marBottom w:val="0"/>
          <w:divBdr>
            <w:top w:val="none" w:sz="0" w:space="0" w:color="auto"/>
            <w:left w:val="none" w:sz="0" w:space="0" w:color="auto"/>
            <w:bottom w:val="none" w:sz="0" w:space="0" w:color="auto"/>
            <w:right w:val="none" w:sz="0" w:space="0" w:color="auto"/>
          </w:divBdr>
        </w:div>
        <w:div w:id="27146838">
          <w:marLeft w:val="480"/>
          <w:marRight w:val="0"/>
          <w:marTop w:val="0"/>
          <w:marBottom w:val="0"/>
          <w:divBdr>
            <w:top w:val="none" w:sz="0" w:space="0" w:color="auto"/>
            <w:left w:val="none" w:sz="0" w:space="0" w:color="auto"/>
            <w:bottom w:val="none" w:sz="0" w:space="0" w:color="auto"/>
            <w:right w:val="none" w:sz="0" w:space="0" w:color="auto"/>
          </w:divBdr>
        </w:div>
        <w:div w:id="149518625">
          <w:marLeft w:val="480"/>
          <w:marRight w:val="0"/>
          <w:marTop w:val="0"/>
          <w:marBottom w:val="0"/>
          <w:divBdr>
            <w:top w:val="none" w:sz="0" w:space="0" w:color="auto"/>
            <w:left w:val="none" w:sz="0" w:space="0" w:color="auto"/>
            <w:bottom w:val="none" w:sz="0" w:space="0" w:color="auto"/>
            <w:right w:val="none" w:sz="0" w:space="0" w:color="auto"/>
          </w:divBdr>
        </w:div>
        <w:div w:id="130364644">
          <w:marLeft w:val="480"/>
          <w:marRight w:val="0"/>
          <w:marTop w:val="0"/>
          <w:marBottom w:val="0"/>
          <w:divBdr>
            <w:top w:val="none" w:sz="0" w:space="0" w:color="auto"/>
            <w:left w:val="none" w:sz="0" w:space="0" w:color="auto"/>
            <w:bottom w:val="none" w:sz="0" w:space="0" w:color="auto"/>
            <w:right w:val="none" w:sz="0" w:space="0" w:color="auto"/>
          </w:divBdr>
        </w:div>
        <w:div w:id="806052808">
          <w:marLeft w:val="480"/>
          <w:marRight w:val="0"/>
          <w:marTop w:val="0"/>
          <w:marBottom w:val="0"/>
          <w:divBdr>
            <w:top w:val="none" w:sz="0" w:space="0" w:color="auto"/>
            <w:left w:val="none" w:sz="0" w:space="0" w:color="auto"/>
            <w:bottom w:val="none" w:sz="0" w:space="0" w:color="auto"/>
            <w:right w:val="none" w:sz="0" w:space="0" w:color="auto"/>
          </w:divBdr>
        </w:div>
        <w:div w:id="73212459">
          <w:marLeft w:val="480"/>
          <w:marRight w:val="0"/>
          <w:marTop w:val="0"/>
          <w:marBottom w:val="0"/>
          <w:divBdr>
            <w:top w:val="none" w:sz="0" w:space="0" w:color="auto"/>
            <w:left w:val="none" w:sz="0" w:space="0" w:color="auto"/>
            <w:bottom w:val="none" w:sz="0" w:space="0" w:color="auto"/>
            <w:right w:val="none" w:sz="0" w:space="0" w:color="auto"/>
          </w:divBdr>
        </w:div>
        <w:div w:id="1667588144">
          <w:marLeft w:val="480"/>
          <w:marRight w:val="0"/>
          <w:marTop w:val="0"/>
          <w:marBottom w:val="0"/>
          <w:divBdr>
            <w:top w:val="none" w:sz="0" w:space="0" w:color="auto"/>
            <w:left w:val="none" w:sz="0" w:space="0" w:color="auto"/>
            <w:bottom w:val="none" w:sz="0" w:space="0" w:color="auto"/>
            <w:right w:val="none" w:sz="0" w:space="0" w:color="auto"/>
          </w:divBdr>
        </w:div>
        <w:div w:id="999430081">
          <w:marLeft w:val="480"/>
          <w:marRight w:val="0"/>
          <w:marTop w:val="0"/>
          <w:marBottom w:val="0"/>
          <w:divBdr>
            <w:top w:val="none" w:sz="0" w:space="0" w:color="auto"/>
            <w:left w:val="none" w:sz="0" w:space="0" w:color="auto"/>
            <w:bottom w:val="none" w:sz="0" w:space="0" w:color="auto"/>
            <w:right w:val="none" w:sz="0" w:space="0" w:color="auto"/>
          </w:divBdr>
        </w:div>
        <w:div w:id="1589268498">
          <w:marLeft w:val="480"/>
          <w:marRight w:val="0"/>
          <w:marTop w:val="0"/>
          <w:marBottom w:val="0"/>
          <w:divBdr>
            <w:top w:val="none" w:sz="0" w:space="0" w:color="auto"/>
            <w:left w:val="none" w:sz="0" w:space="0" w:color="auto"/>
            <w:bottom w:val="none" w:sz="0" w:space="0" w:color="auto"/>
            <w:right w:val="none" w:sz="0" w:space="0" w:color="auto"/>
          </w:divBdr>
        </w:div>
      </w:divsChild>
    </w:div>
    <w:div w:id="1879001933">
      <w:bodyDiv w:val="1"/>
      <w:marLeft w:val="0"/>
      <w:marRight w:val="0"/>
      <w:marTop w:val="0"/>
      <w:marBottom w:val="0"/>
      <w:divBdr>
        <w:top w:val="none" w:sz="0" w:space="0" w:color="auto"/>
        <w:left w:val="none" w:sz="0" w:space="0" w:color="auto"/>
        <w:bottom w:val="none" w:sz="0" w:space="0" w:color="auto"/>
        <w:right w:val="none" w:sz="0" w:space="0" w:color="auto"/>
      </w:divBdr>
    </w:div>
    <w:div w:id="1879005830">
      <w:bodyDiv w:val="1"/>
      <w:marLeft w:val="0"/>
      <w:marRight w:val="0"/>
      <w:marTop w:val="0"/>
      <w:marBottom w:val="0"/>
      <w:divBdr>
        <w:top w:val="none" w:sz="0" w:space="0" w:color="auto"/>
        <w:left w:val="none" w:sz="0" w:space="0" w:color="auto"/>
        <w:bottom w:val="none" w:sz="0" w:space="0" w:color="auto"/>
        <w:right w:val="none" w:sz="0" w:space="0" w:color="auto"/>
      </w:divBdr>
    </w:div>
    <w:div w:id="1880243922">
      <w:bodyDiv w:val="1"/>
      <w:marLeft w:val="0"/>
      <w:marRight w:val="0"/>
      <w:marTop w:val="0"/>
      <w:marBottom w:val="0"/>
      <w:divBdr>
        <w:top w:val="none" w:sz="0" w:space="0" w:color="auto"/>
        <w:left w:val="none" w:sz="0" w:space="0" w:color="auto"/>
        <w:bottom w:val="none" w:sz="0" w:space="0" w:color="auto"/>
        <w:right w:val="none" w:sz="0" w:space="0" w:color="auto"/>
      </w:divBdr>
    </w:div>
    <w:div w:id="1883983147">
      <w:bodyDiv w:val="1"/>
      <w:marLeft w:val="0"/>
      <w:marRight w:val="0"/>
      <w:marTop w:val="0"/>
      <w:marBottom w:val="0"/>
      <w:divBdr>
        <w:top w:val="none" w:sz="0" w:space="0" w:color="auto"/>
        <w:left w:val="none" w:sz="0" w:space="0" w:color="auto"/>
        <w:bottom w:val="none" w:sz="0" w:space="0" w:color="auto"/>
        <w:right w:val="none" w:sz="0" w:space="0" w:color="auto"/>
      </w:divBdr>
    </w:div>
    <w:div w:id="1890996258">
      <w:bodyDiv w:val="1"/>
      <w:marLeft w:val="0"/>
      <w:marRight w:val="0"/>
      <w:marTop w:val="0"/>
      <w:marBottom w:val="0"/>
      <w:divBdr>
        <w:top w:val="none" w:sz="0" w:space="0" w:color="auto"/>
        <w:left w:val="none" w:sz="0" w:space="0" w:color="auto"/>
        <w:bottom w:val="none" w:sz="0" w:space="0" w:color="auto"/>
        <w:right w:val="none" w:sz="0" w:space="0" w:color="auto"/>
      </w:divBdr>
    </w:div>
    <w:div w:id="1891334154">
      <w:bodyDiv w:val="1"/>
      <w:marLeft w:val="0"/>
      <w:marRight w:val="0"/>
      <w:marTop w:val="0"/>
      <w:marBottom w:val="0"/>
      <w:divBdr>
        <w:top w:val="none" w:sz="0" w:space="0" w:color="auto"/>
        <w:left w:val="none" w:sz="0" w:space="0" w:color="auto"/>
        <w:bottom w:val="none" w:sz="0" w:space="0" w:color="auto"/>
        <w:right w:val="none" w:sz="0" w:space="0" w:color="auto"/>
      </w:divBdr>
    </w:div>
    <w:div w:id="1894997904">
      <w:bodyDiv w:val="1"/>
      <w:marLeft w:val="0"/>
      <w:marRight w:val="0"/>
      <w:marTop w:val="0"/>
      <w:marBottom w:val="0"/>
      <w:divBdr>
        <w:top w:val="none" w:sz="0" w:space="0" w:color="auto"/>
        <w:left w:val="none" w:sz="0" w:space="0" w:color="auto"/>
        <w:bottom w:val="none" w:sz="0" w:space="0" w:color="auto"/>
        <w:right w:val="none" w:sz="0" w:space="0" w:color="auto"/>
      </w:divBdr>
    </w:div>
    <w:div w:id="1896966716">
      <w:bodyDiv w:val="1"/>
      <w:marLeft w:val="0"/>
      <w:marRight w:val="0"/>
      <w:marTop w:val="0"/>
      <w:marBottom w:val="0"/>
      <w:divBdr>
        <w:top w:val="none" w:sz="0" w:space="0" w:color="auto"/>
        <w:left w:val="none" w:sz="0" w:space="0" w:color="auto"/>
        <w:bottom w:val="none" w:sz="0" w:space="0" w:color="auto"/>
        <w:right w:val="none" w:sz="0" w:space="0" w:color="auto"/>
      </w:divBdr>
      <w:divsChild>
        <w:div w:id="149639106">
          <w:marLeft w:val="480"/>
          <w:marRight w:val="0"/>
          <w:marTop w:val="0"/>
          <w:marBottom w:val="0"/>
          <w:divBdr>
            <w:top w:val="none" w:sz="0" w:space="0" w:color="auto"/>
            <w:left w:val="none" w:sz="0" w:space="0" w:color="auto"/>
            <w:bottom w:val="none" w:sz="0" w:space="0" w:color="auto"/>
            <w:right w:val="none" w:sz="0" w:space="0" w:color="auto"/>
          </w:divBdr>
        </w:div>
        <w:div w:id="1979139737">
          <w:marLeft w:val="480"/>
          <w:marRight w:val="0"/>
          <w:marTop w:val="0"/>
          <w:marBottom w:val="0"/>
          <w:divBdr>
            <w:top w:val="none" w:sz="0" w:space="0" w:color="auto"/>
            <w:left w:val="none" w:sz="0" w:space="0" w:color="auto"/>
            <w:bottom w:val="none" w:sz="0" w:space="0" w:color="auto"/>
            <w:right w:val="none" w:sz="0" w:space="0" w:color="auto"/>
          </w:divBdr>
        </w:div>
        <w:div w:id="1976904511">
          <w:marLeft w:val="480"/>
          <w:marRight w:val="0"/>
          <w:marTop w:val="0"/>
          <w:marBottom w:val="0"/>
          <w:divBdr>
            <w:top w:val="none" w:sz="0" w:space="0" w:color="auto"/>
            <w:left w:val="none" w:sz="0" w:space="0" w:color="auto"/>
            <w:bottom w:val="none" w:sz="0" w:space="0" w:color="auto"/>
            <w:right w:val="none" w:sz="0" w:space="0" w:color="auto"/>
          </w:divBdr>
        </w:div>
        <w:div w:id="611283745">
          <w:marLeft w:val="480"/>
          <w:marRight w:val="0"/>
          <w:marTop w:val="0"/>
          <w:marBottom w:val="0"/>
          <w:divBdr>
            <w:top w:val="none" w:sz="0" w:space="0" w:color="auto"/>
            <w:left w:val="none" w:sz="0" w:space="0" w:color="auto"/>
            <w:bottom w:val="none" w:sz="0" w:space="0" w:color="auto"/>
            <w:right w:val="none" w:sz="0" w:space="0" w:color="auto"/>
          </w:divBdr>
        </w:div>
        <w:div w:id="1652103842">
          <w:marLeft w:val="480"/>
          <w:marRight w:val="0"/>
          <w:marTop w:val="0"/>
          <w:marBottom w:val="0"/>
          <w:divBdr>
            <w:top w:val="none" w:sz="0" w:space="0" w:color="auto"/>
            <w:left w:val="none" w:sz="0" w:space="0" w:color="auto"/>
            <w:bottom w:val="none" w:sz="0" w:space="0" w:color="auto"/>
            <w:right w:val="none" w:sz="0" w:space="0" w:color="auto"/>
          </w:divBdr>
        </w:div>
        <w:div w:id="936524849">
          <w:marLeft w:val="480"/>
          <w:marRight w:val="0"/>
          <w:marTop w:val="0"/>
          <w:marBottom w:val="0"/>
          <w:divBdr>
            <w:top w:val="none" w:sz="0" w:space="0" w:color="auto"/>
            <w:left w:val="none" w:sz="0" w:space="0" w:color="auto"/>
            <w:bottom w:val="none" w:sz="0" w:space="0" w:color="auto"/>
            <w:right w:val="none" w:sz="0" w:space="0" w:color="auto"/>
          </w:divBdr>
        </w:div>
        <w:div w:id="1122191227">
          <w:marLeft w:val="480"/>
          <w:marRight w:val="0"/>
          <w:marTop w:val="0"/>
          <w:marBottom w:val="0"/>
          <w:divBdr>
            <w:top w:val="none" w:sz="0" w:space="0" w:color="auto"/>
            <w:left w:val="none" w:sz="0" w:space="0" w:color="auto"/>
            <w:bottom w:val="none" w:sz="0" w:space="0" w:color="auto"/>
            <w:right w:val="none" w:sz="0" w:space="0" w:color="auto"/>
          </w:divBdr>
        </w:div>
        <w:div w:id="1239251550">
          <w:marLeft w:val="480"/>
          <w:marRight w:val="0"/>
          <w:marTop w:val="0"/>
          <w:marBottom w:val="0"/>
          <w:divBdr>
            <w:top w:val="none" w:sz="0" w:space="0" w:color="auto"/>
            <w:left w:val="none" w:sz="0" w:space="0" w:color="auto"/>
            <w:bottom w:val="none" w:sz="0" w:space="0" w:color="auto"/>
            <w:right w:val="none" w:sz="0" w:space="0" w:color="auto"/>
          </w:divBdr>
        </w:div>
        <w:div w:id="202979994">
          <w:marLeft w:val="480"/>
          <w:marRight w:val="0"/>
          <w:marTop w:val="0"/>
          <w:marBottom w:val="0"/>
          <w:divBdr>
            <w:top w:val="none" w:sz="0" w:space="0" w:color="auto"/>
            <w:left w:val="none" w:sz="0" w:space="0" w:color="auto"/>
            <w:bottom w:val="none" w:sz="0" w:space="0" w:color="auto"/>
            <w:right w:val="none" w:sz="0" w:space="0" w:color="auto"/>
          </w:divBdr>
        </w:div>
        <w:div w:id="1232039986">
          <w:marLeft w:val="480"/>
          <w:marRight w:val="0"/>
          <w:marTop w:val="0"/>
          <w:marBottom w:val="0"/>
          <w:divBdr>
            <w:top w:val="none" w:sz="0" w:space="0" w:color="auto"/>
            <w:left w:val="none" w:sz="0" w:space="0" w:color="auto"/>
            <w:bottom w:val="none" w:sz="0" w:space="0" w:color="auto"/>
            <w:right w:val="none" w:sz="0" w:space="0" w:color="auto"/>
          </w:divBdr>
        </w:div>
        <w:div w:id="1567105361">
          <w:marLeft w:val="480"/>
          <w:marRight w:val="0"/>
          <w:marTop w:val="0"/>
          <w:marBottom w:val="0"/>
          <w:divBdr>
            <w:top w:val="none" w:sz="0" w:space="0" w:color="auto"/>
            <w:left w:val="none" w:sz="0" w:space="0" w:color="auto"/>
            <w:bottom w:val="none" w:sz="0" w:space="0" w:color="auto"/>
            <w:right w:val="none" w:sz="0" w:space="0" w:color="auto"/>
          </w:divBdr>
        </w:div>
        <w:div w:id="1024599007">
          <w:marLeft w:val="480"/>
          <w:marRight w:val="0"/>
          <w:marTop w:val="0"/>
          <w:marBottom w:val="0"/>
          <w:divBdr>
            <w:top w:val="none" w:sz="0" w:space="0" w:color="auto"/>
            <w:left w:val="none" w:sz="0" w:space="0" w:color="auto"/>
            <w:bottom w:val="none" w:sz="0" w:space="0" w:color="auto"/>
            <w:right w:val="none" w:sz="0" w:space="0" w:color="auto"/>
          </w:divBdr>
        </w:div>
        <w:div w:id="1020930711">
          <w:marLeft w:val="480"/>
          <w:marRight w:val="0"/>
          <w:marTop w:val="0"/>
          <w:marBottom w:val="0"/>
          <w:divBdr>
            <w:top w:val="none" w:sz="0" w:space="0" w:color="auto"/>
            <w:left w:val="none" w:sz="0" w:space="0" w:color="auto"/>
            <w:bottom w:val="none" w:sz="0" w:space="0" w:color="auto"/>
            <w:right w:val="none" w:sz="0" w:space="0" w:color="auto"/>
          </w:divBdr>
        </w:div>
        <w:div w:id="26878171">
          <w:marLeft w:val="480"/>
          <w:marRight w:val="0"/>
          <w:marTop w:val="0"/>
          <w:marBottom w:val="0"/>
          <w:divBdr>
            <w:top w:val="none" w:sz="0" w:space="0" w:color="auto"/>
            <w:left w:val="none" w:sz="0" w:space="0" w:color="auto"/>
            <w:bottom w:val="none" w:sz="0" w:space="0" w:color="auto"/>
            <w:right w:val="none" w:sz="0" w:space="0" w:color="auto"/>
          </w:divBdr>
        </w:div>
        <w:div w:id="216556291">
          <w:marLeft w:val="480"/>
          <w:marRight w:val="0"/>
          <w:marTop w:val="0"/>
          <w:marBottom w:val="0"/>
          <w:divBdr>
            <w:top w:val="none" w:sz="0" w:space="0" w:color="auto"/>
            <w:left w:val="none" w:sz="0" w:space="0" w:color="auto"/>
            <w:bottom w:val="none" w:sz="0" w:space="0" w:color="auto"/>
            <w:right w:val="none" w:sz="0" w:space="0" w:color="auto"/>
          </w:divBdr>
        </w:div>
        <w:div w:id="454325242">
          <w:marLeft w:val="480"/>
          <w:marRight w:val="0"/>
          <w:marTop w:val="0"/>
          <w:marBottom w:val="0"/>
          <w:divBdr>
            <w:top w:val="none" w:sz="0" w:space="0" w:color="auto"/>
            <w:left w:val="none" w:sz="0" w:space="0" w:color="auto"/>
            <w:bottom w:val="none" w:sz="0" w:space="0" w:color="auto"/>
            <w:right w:val="none" w:sz="0" w:space="0" w:color="auto"/>
          </w:divBdr>
        </w:div>
      </w:divsChild>
    </w:div>
    <w:div w:id="1903515153">
      <w:bodyDiv w:val="1"/>
      <w:marLeft w:val="0"/>
      <w:marRight w:val="0"/>
      <w:marTop w:val="0"/>
      <w:marBottom w:val="0"/>
      <w:divBdr>
        <w:top w:val="none" w:sz="0" w:space="0" w:color="auto"/>
        <w:left w:val="none" w:sz="0" w:space="0" w:color="auto"/>
        <w:bottom w:val="none" w:sz="0" w:space="0" w:color="auto"/>
        <w:right w:val="none" w:sz="0" w:space="0" w:color="auto"/>
      </w:divBdr>
    </w:div>
    <w:div w:id="1908104886">
      <w:bodyDiv w:val="1"/>
      <w:marLeft w:val="0"/>
      <w:marRight w:val="0"/>
      <w:marTop w:val="0"/>
      <w:marBottom w:val="0"/>
      <w:divBdr>
        <w:top w:val="none" w:sz="0" w:space="0" w:color="auto"/>
        <w:left w:val="none" w:sz="0" w:space="0" w:color="auto"/>
        <w:bottom w:val="none" w:sz="0" w:space="0" w:color="auto"/>
        <w:right w:val="none" w:sz="0" w:space="0" w:color="auto"/>
      </w:divBdr>
    </w:div>
    <w:div w:id="1919170804">
      <w:bodyDiv w:val="1"/>
      <w:marLeft w:val="0"/>
      <w:marRight w:val="0"/>
      <w:marTop w:val="0"/>
      <w:marBottom w:val="0"/>
      <w:divBdr>
        <w:top w:val="none" w:sz="0" w:space="0" w:color="auto"/>
        <w:left w:val="none" w:sz="0" w:space="0" w:color="auto"/>
        <w:bottom w:val="none" w:sz="0" w:space="0" w:color="auto"/>
        <w:right w:val="none" w:sz="0" w:space="0" w:color="auto"/>
      </w:divBdr>
      <w:divsChild>
        <w:div w:id="1706371988">
          <w:marLeft w:val="480"/>
          <w:marRight w:val="0"/>
          <w:marTop w:val="0"/>
          <w:marBottom w:val="0"/>
          <w:divBdr>
            <w:top w:val="none" w:sz="0" w:space="0" w:color="auto"/>
            <w:left w:val="none" w:sz="0" w:space="0" w:color="auto"/>
            <w:bottom w:val="none" w:sz="0" w:space="0" w:color="auto"/>
            <w:right w:val="none" w:sz="0" w:space="0" w:color="auto"/>
          </w:divBdr>
        </w:div>
        <w:div w:id="1368215606">
          <w:marLeft w:val="480"/>
          <w:marRight w:val="0"/>
          <w:marTop w:val="0"/>
          <w:marBottom w:val="0"/>
          <w:divBdr>
            <w:top w:val="none" w:sz="0" w:space="0" w:color="auto"/>
            <w:left w:val="none" w:sz="0" w:space="0" w:color="auto"/>
            <w:bottom w:val="none" w:sz="0" w:space="0" w:color="auto"/>
            <w:right w:val="none" w:sz="0" w:space="0" w:color="auto"/>
          </w:divBdr>
        </w:div>
        <w:div w:id="899250380">
          <w:marLeft w:val="480"/>
          <w:marRight w:val="0"/>
          <w:marTop w:val="0"/>
          <w:marBottom w:val="0"/>
          <w:divBdr>
            <w:top w:val="none" w:sz="0" w:space="0" w:color="auto"/>
            <w:left w:val="none" w:sz="0" w:space="0" w:color="auto"/>
            <w:bottom w:val="none" w:sz="0" w:space="0" w:color="auto"/>
            <w:right w:val="none" w:sz="0" w:space="0" w:color="auto"/>
          </w:divBdr>
        </w:div>
        <w:div w:id="1190029286">
          <w:marLeft w:val="480"/>
          <w:marRight w:val="0"/>
          <w:marTop w:val="0"/>
          <w:marBottom w:val="0"/>
          <w:divBdr>
            <w:top w:val="none" w:sz="0" w:space="0" w:color="auto"/>
            <w:left w:val="none" w:sz="0" w:space="0" w:color="auto"/>
            <w:bottom w:val="none" w:sz="0" w:space="0" w:color="auto"/>
            <w:right w:val="none" w:sz="0" w:space="0" w:color="auto"/>
          </w:divBdr>
        </w:div>
        <w:div w:id="285235213">
          <w:marLeft w:val="480"/>
          <w:marRight w:val="0"/>
          <w:marTop w:val="0"/>
          <w:marBottom w:val="0"/>
          <w:divBdr>
            <w:top w:val="none" w:sz="0" w:space="0" w:color="auto"/>
            <w:left w:val="none" w:sz="0" w:space="0" w:color="auto"/>
            <w:bottom w:val="none" w:sz="0" w:space="0" w:color="auto"/>
            <w:right w:val="none" w:sz="0" w:space="0" w:color="auto"/>
          </w:divBdr>
        </w:div>
        <w:div w:id="65498499">
          <w:marLeft w:val="480"/>
          <w:marRight w:val="0"/>
          <w:marTop w:val="0"/>
          <w:marBottom w:val="0"/>
          <w:divBdr>
            <w:top w:val="none" w:sz="0" w:space="0" w:color="auto"/>
            <w:left w:val="none" w:sz="0" w:space="0" w:color="auto"/>
            <w:bottom w:val="none" w:sz="0" w:space="0" w:color="auto"/>
            <w:right w:val="none" w:sz="0" w:space="0" w:color="auto"/>
          </w:divBdr>
        </w:div>
        <w:div w:id="1700861589">
          <w:marLeft w:val="480"/>
          <w:marRight w:val="0"/>
          <w:marTop w:val="0"/>
          <w:marBottom w:val="0"/>
          <w:divBdr>
            <w:top w:val="none" w:sz="0" w:space="0" w:color="auto"/>
            <w:left w:val="none" w:sz="0" w:space="0" w:color="auto"/>
            <w:bottom w:val="none" w:sz="0" w:space="0" w:color="auto"/>
            <w:right w:val="none" w:sz="0" w:space="0" w:color="auto"/>
          </w:divBdr>
        </w:div>
        <w:div w:id="1680960876">
          <w:marLeft w:val="480"/>
          <w:marRight w:val="0"/>
          <w:marTop w:val="0"/>
          <w:marBottom w:val="0"/>
          <w:divBdr>
            <w:top w:val="none" w:sz="0" w:space="0" w:color="auto"/>
            <w:left w:val="none" w:sz="0" w:space="0" w:color="auto"/>
            <w:bottom w:val="none" w:sz="0" w:space="0" w:color="auto"/>
            <w:right w:val="none" w:sz="0" w:space="0" w:color="auto"/>
          </w:divBdr>
        </w:div>
        <w:div w:id="1677145743">
          <w:marLeft w:val="480"/>
          <w:marRight w:val="0"/>
          <w:marTop w:val="0"/>
          <w:marBottom w:val="0"/>
          <w:divBdr>
            <w:top w:val="none" w:sz="0" w:space="0" w:color="auto"/>
            <w:left w:val="none" w:sz="0" w:space="0" w:color="auto"/>
            <w:bottom w:val="none" w:sz="0" w:space="0" w:color="auto"/>
            <w:right w:val="none" w:sz="0" w:space="0" w:color="auto"/>
          </w:divBdr>
        </w:div>
        <w:div w:id="776562261">
          <w:marLeft w:val="480"/>
          <w:marRight w:val="0"/>
          <w:marTop w:val="0"/>
          <w:marBottom w:val="0"/>
          <w:divBdr>
            <w:top w:val="none" w:sz="0" w:space="0" w:color="auto"/>
            <w:left w:val="none" w:sz="0" w:space="0" w:color="auto"/>
            <w:bottom w:val="none" w:sz="0" w:space="0" w:color="auto"/>
            <w:right w:val="none" w:sz="0" w:space="0" w:color="auto"/>
          </w:divBdr>
        </w:div>
        <w:div w:id="1776095715">
          <w:marLeft w:val="480"/>
          <w:marRight w:val="0"/>
          <w:marTop w:val="0"/>
          <w:marBottom w:val="0"/>
          <w:divBdr>
            <w:top w:val="none" w:sz="0" w:space="0" w:color="auto"/>
            <w:left w:val="none" w:sz="0" w:space="0" w:color="auto"/>
            <w:bottom w:val="none" w:sz="0" w:space="0" w:color="auto"/>
            <w:right w:val="none" w:sz="0" w:space="0" w:color="auto"/>
          </w:divBdr>
        </w:div>
        <w:div w:id="1342396288">
          <w:marLeft w:val="480"/>
          <w:marRight w:val="0"/>
          <w:marTop w:val="0"/>
          <w:marBottom w:val="0"/>
          <w:divBdr>
            <w:top w:val="none" w:sz="0" w:space="0" w:color="auto"/>
            <w:left w:val="none" w:sz="0" w:space="0" w:color="auto"/>
            <w:bottom w:val="none" w:sz="0" w:space="0" w:color="auto"/>
            <w:right w:val="none" w:sz="0" w:space="0" w:color="auto"/>
          </w:divBdr>
        </w:div>
        <w:div w:id="1617056348">
          <w:marLeft w:val="480"/>
          <w:marRight w:val="0"/>
          <w:marTop w:val="0"/>
          <w:marBottom w:val="0"/>
          <w:divBdr>
            <w:top w:val="none" w:sz="0" w:space="0" w:color="auto"/>
            <w:left w:val="none" w:sz="0" w:space="0" w:color="auto"/>
            <w:bottom w:val="none" w:sz="0" w:space="0" w:color="auto"/>
            <w:right w:val="none" w:sz="0" w:space="0" w:color="auto"/>
          </w:divBdr>
        </w:div>
        <w:div w:id="675690852">
          <w:marLeft w:val="480"/>
          <w:marRight w:val="0"/>
          <w:marTop w:val="0"/>
          <w:marBottom w:val="0"/>
          <w:divBdr>
            <w:top w:val="none" w:sz="0" w:space="0" w:color="auto"/>
            <w:left w:val="none" w:sz="0" w:space="0" w:color="auto"/>
            <w:bottom w:val="none" w:sz="0" w:space="0" w:color="auto"/>
            <w:right w:val="none" w:sz="0" w:space="0" w:color="auto"/>
          </w:divBdr>
        </w:div>
        <w:div w:id="1134517310">
          <w:marLeft w:val="480"/>
          <w:marRight w:val="0"/>
          <w:marTop w:val="0"/>
          <w:marBottom w:val="0"/>
          <w:divBdr>
            <w:top w:val="none" w:sz="0" w:space="0" w:color="auto"/>
            <w:left w:val="none" w:sz="0" w:space="0" w:color="auto"/>
            <w:bottom w:val="none" w:sz="0" w:space="0" w:color="auto"/>
            <w:right w:val="none" w:sz="0" w:space="0" w:color="auto"/>
          </w:divBdr>
        </w:div>
        <w:div w:id="1471636133">
          <w:marLeft w:val="480"/>
          <w:marRight w:val="0"/>
          <w:marTop w:val="0"/>
          <w:marBottom w:val="0"/>
          <w:divBdr>
            <w:top w:val="none" w:sz="0" w:space="0" w:color="auto"/>
            <w:left w:val="none" w:sz="0" w:space="0" w:color="auto"/>
            <w:bottom w:val="none" w:sz="0" w:space="0" w:color="auto"/>
            <w:right w:val="none" w:sz="0" w:space="0" w:color="auto"/>
          </w:divBdr>
        </w:div>
      </w:divsChild>
    </w:div>
    <w:div w:id="1933734347">
      <w:bodyDiv w:val="1"/>
      <w:marLeft w:val="0"/>
      <w:marRight w:val="0"/>
      <w:marTop w:val="0"/>
      <w:marBottom w:val="0"/>
      <w:divBdr>
        <w:top w:val="none" w:sz="0" w:space="0" w:color="auto"/>
        <w:left w:val="none" w:sz="0" w:space="0" w:color="auto"/>
        <w:bottom w:val="none" w:sz="0" w:space="0" w:color="auto"/>
        <w:right w:val="none" w:sz="0" w:space="0" w:color="auto"/>
      </w:divBdr>
    </w:div>
    <w:div w:id="1934046962">
      <w:bodyDiv w:val="1"/>
      <w:marLeft w:val="0"/>
      <w:marRight w:val="0"/>
      <w:marTop w:val="0"/>
      <w:marBottom w:val="0"/>
      <w:divBdr>
        <w:top w:val="none" w:sz="0" w:space="0" w:color="auto"/>
        <w:left w:val="none" w:sz="0" w:space="0" w:color="auto"/>
        <w:bottom w:val="none" w:sz="0" w:space="0" w:color="auto"/>
        <w:right w:val="none" w:sz="0" w:space="0" w:color="auto"/>
      </w:divBdr>
    </w:div>
    <w:div w:id="1937014664">
      <w:bodyDiv w:val="1"/>
      <w:marLeft w:val="0"/>
      <w:marRight w:val="0"/>
      <w:marTop w:val="0"/>
      <w:marBottom w:val="0"/>
      <w:divBdr>
        <w:top w:val="none" w:sz="0" w:space="0" w:color="auto"/>
        <w:left w:val="none" w:sz="0" w:space="0" w:color="auto"/>
        <w:bottom w:val="none" w:sz="0" w:space="0" w:color="auto"/>
        <w:right w:val="none" w:sz="0" w:space="0" w:color="auto"/>
      </w:divBdr>
      <w:divsChild>
        <w:div w:id="2110200524">
          <w:marLeft w:val="480"/>
          <w:marRight w:val="0"/>
          <w:marTop w:val="0"/>
          <w:marBottom w:val="0"/>
          <w:divBdr>
            <w:top w:val="none" w:sz="0" w:space="0" w:color="auto"/>
            <w:left w:val="none" w:sz="0" w:space="0" w:color="auto"/>
            <w:bottom w:val="none" w:sz="0" w:space="0" w:color="auto"/>
            <w:right w:val="none" w:sz="0" w:space="0" w:color="auto"/>
          </w:divBdr>
        </w:div>
        <w:div w:id="502085663">
          <w:marLeft w:val="480"/>
          <w:marRight w:val="0"/>
          <w:marTop w:val="0"/>
          <w:marBottom w:val="0"/>
          <w:divBdr>
            <w:top w:val="none" w:sz="0" w:space="0" w:color="auto"/>
            <w:left w:val="none" w:sz="0" w:space="0" w:color="auto"/>
            <w:bottom w:val="none" w:sz="0" w:space="0" w:color="auto"/>
            <w:right w:val="none" w:sz="0" w:space="0" w:color="auto"/>
          </w:divBdr>
        </w:div>
        <w:div w:id="123933984">
          <w:marLeft w:val="480"/>
          <w:marRight w:val="0"/>
          <w:marTop w:val="0"/>
          <w:marBottom w:val="0"/>
          <w:divBdr>
            <w:top w:val="none" w:sz="0" w:space="0" w:color="auto"/>
            <w:left w:val="none" w:sz="0" w:space="0" w:color="auto"/>
            <w:bottom w:val="none" w:sz="0" w:space="0" w:color="auto"/>
            <w:right w:val="none" w:sz="0" w:space="0" w:color="auto"/>
          </w:divBdr>
        </w:div>
        <w:div w:id="1774856030">
          <w:marLeft w:val="480"/>
          <w:marRight w:val="0"/>
          <w:marTop w:val="0"/>
          <w:marBottom w:val="0"/>
          <w:divBdr>
            <w:top w:val="none" w:sz="0" w:space="0" w:color="auto"/>
            <w:left w:val="none" w:sz="0" w:space="0" w:color="auto"/>
            <w:bottom w:val="none" w:sz="0" w:space="0" w:color="auto"/>
            <w:right w:val="none" w:sz="0" w:space="0" w:color="auto"/>
          </w:divBdr>
        </w:div>
        <w:div w:id="1177620751">
          <w:marLeft w:val="480"/>
          <w:marRight w:val="0"/>
          <w:marTop w:val="0"/>
          <w:marBottom w:val="0"/>
          <w:divBdr>
            <w:top w:val="none" w:sz="0" w:space="0" w:color="auto"/>
            <w:left w:val="none" w:sz="0" w:space="0" w:color="auto"/>
            <w:bottom w:val="none" w:sz="0" w:space="0" w:color="auto"/>
            <w:right w:val="none" w:sz="0" w:space="0" w:color="auto"/>
          </w:divBdr>
        </w:div>
        <w:div w:id="1759447995">
          <w:marLeft w:val="480"/>
          <w:marRight w:val="0"/>
          <w:marTop w:val="0"/>
          <w:marBottom w:val="0"/>
          <w:divBdr>
            <w:top w:val="none" w:sz="0" w:space="0" w:color="auto"/>
            <w:left w:val="none" w:sz="0" w:space="0" w:color="auto"/>
            <w:bottom w:val="none" w:sz="0" w:space="0" w:color="auto"/>
            <w:right w:val="none" w:sz="0" w:space="0" w:color="auto"/>
          </w:divBdr>
        </w:div>
        <w:div w:id="290524277">
          <w:marLeft w:val="480"/>
          <w:marRight w:val="0"/>
          <w:marTop w:val="0"/>
          <w:marBottom w:val="0"/>
          <w:divBdr>
            <w:top w:val="none" w:sz="0" w:space="0" w:color="auto"/>
            <w:left w:val="none" w:sz="0" w:space="0" w:color="auto"/>
            <w:bottom w:val="none" w:sz="0" w:space="0" w:color="auto"/>
            <w:right w:val="none" w:sz="0" w:space="0" w:color="auto"/>
          </w:divBdr>
        </w:div>
        <w:div w:id="1651860148">
          <w:marLeft w:val="480"/>
          <w:marRight w:val="0"/>
          <w:marTop w:val="0"/>
          <w:marBottom w:val="0"/>
          <w:divBdr>
            <w:top w:val="none" w:sz="0" w:space="0" w:color="auto"/>
            <w:left w:val="none" w:sz="0" w:space="0" w:color="auto"/>
            <w:bottom w:val="none" w:sz="0" w:space="0" w:color="auto"/>
            <w:right w:val="none" w:sz="0" w:space="0" w:color="auto"/>
          </w:divBdr>
        </w:div>
        <w:div w:id="1184973769">
          <w:marLeft w:val="480"/>
          <w:marRight w:val="0"/>
          <w:marTop w:val="0"/>
          <w:marBottom w:val="0"/>
          <w:divBdr>
            <w:top w:val="none" w:sz="0" w:space="0" w:color="auto"/>
            <w:left w:val="none" w:sz="0" w:space="0" w:color="auto"/>
            <w:bottom w:val="none" w:sz="0" w:space="0" w:color="auto"/>
            <w:right w:val="none" w:sz="0" w:space="0" w:color="auto"/>
          </w:divBdr>
        </w:div>
        <w:div w:id="9067800">
          <w:marLeft w:val="480"/>
          <w:marRight w:val="0"/>
          <w:marTop w:val="0"/>
          <w:marBottom w:val="0"/>
          <w:divBdr>
            <w:top w:val="none" w:sz="0" w:space="0" w:color="auto"/>
            <w:left w:val="none" w:sz="0" w:space="0" w:color="auto"/>
            <w:bottom w:val="none" w:sz="0" w:space="0" w:color="auto"/>
            <w:right w:val="none" w:sz="0" w:space="0" w:color="auto"/>
          </w:divBdr>
        </w:div>
        <w:div w:id="189877804">
          <w:marLeft w:val="480"/>
          <w:marRight w:val="0"/>
          <w:marTop w:val="0"/>
          <w:marBottom w:val="0"/>
          <w:divBdr>
            <w:top w:val="none" w:sz="0" w:space="0" w:color="auto"/>
            <w:left w:val="none" w:sz="0" w:space="0" w:color="auto"/>
            <w:bottom w:val="none" w:sz="0" w:space="0" w:color="auto"/>
            <w:right w:val="none" w:sz="0" w:space="0" w:color="auto"/>
          </w:divBdr>
        </w:div>
        <w:div w:id="344598452">
          <w:marLeft w:val="480"/>
          <w:marRight w:val="0"/>
          <w:marTop w:val="0"/>
          <w:marBottom w:val="0"/>
          <w:divBdr>
            <w:top w:val="none" w:sz="0" w:space="0" w:color="auto"/>
            <w:left w:val="none" w:sz="0" w:space="0" w:color="auto"/>
            <w:bottom w:val="none" w:sz="0" w:space="0" w:color="auto"/>
            <w:right w:val="none" w:sz="0" w:space="0" w:color="auto"/>
          </w:divBdr>
        </w:div>
        <w:div w:id="735205195">
          <w:marLeft w:val="480"/>
          <w:marRight w:val="0"/>
          <w:marTop w:val="0"/>
          <w:marBottom w:val="0"/>
          <w:divBdr>
            <w:top w:val="none" w:sz="0" w:space="0" w:color="auto"/>
            <w:left w:val="none" w:sz="0" w:space="0" w:color="auto"/>
            <w:bottom w:val="none" w:sz="0" w:space="0" w:color="auto"/>
            <w:right w:val="none" w:sz="0" w:space="0" w:color="auto"/>
          </w:divBdr>
        </w:div>
        <w:div w:id="108478029">
          <w:marLeft w:val="480"/>
          <w:marRight w:val="0"/>
          <w:marTop w:val="0"/>
          <w:marBottom w:val="0"/>
          <w:divBdr>
            <w:top w:val="none" w:sz="0" w:space="0" w:color="auto"/>
            <w:left w:val="none" w:sz="0" w:space="0" w:color="auto"/>
            <w:bottom w:val="none" w:sz="0" w:space="0" w:color="auto"/>
            <w:right w:val="none" w:sz="0" w:space="0" w:color="auto"/>
          </w:divBdr>
        </w:div>
        <w:div w:id="939486004">
          <w:marLeft w:val="480"/>
          <w:marRight w:val="0"/>
          <w:marTop w:val="0"/>
          <w:marBottom w:val="0"/>
          <w:divBdr>
            <w:top w:val="none" w:sz="0" w:space="0" w:color="auto"/>
            <w:left w:val="none" w:sz="0" w:space="0" w:color="auto"/>
            <w:bottom w:val="none" w:sz="0" w:space="0" w:color="auto"/>
            <w:right w:val="none" w:sz="0" w:space="0" w:color="auto"/>
          </w:divBdr>
        </w:div>
        <w:div w:id="1532693401">
          <w:marLeft w:val="480"/>
          <w:marRight w:val="0"/>
          <w:marTop w:val="0"/>
          <w:marBottom w:val="0"/>
          <w:divBdr>
            <w:top w:val="none" w:sz="0" w:space="0" w:color="auto"/>
            <w:left w:val="none" w:sz="0" w:space="0" w:color="auto"/>
            <w:bottom w:val="none" w:sz="0" w:space="0" w:color="auto"/>
            <w:right w:val="none" w:sz="0" w:space="0" w:color="auto"/>
          </w:divBdr>
        </w:div>
        <w:div w:id="1738745174">
          <w:marLeft w:val="480"/>
          <w:marRight w:val="0"/>
          <w:marTop w:val="0"/>
          <w:marBottom w:val="0"/>
          <w:divBdr>
            <w:top w:val="none" w:sz="0" w:space="0" w:color="auto"/>
            <w:left w:val="none" w:sz="0" w:space="0" w:color="auto"/>
            <w:bottom w:val="none" w:sz="0" w:space="0" w:color="auto"/>
            <w:right w:val="none" w:sz="0" w:space="0" w:color="auto"/>
          </w:divBdr>
        </w:div>
        <w:div w:id="1617982120">
          <w:marLeft w:val="480"/>
          <w:marRight w:val="0"/>
          <w:marTop w:val="0"/>
          <w:marBottom w:val="0"/>
          <w:divBdr>
            <w:top w:val="none" w:sz="0" w:space="0" w:color="auto"/>
            <w:left w:val="none" w:sz="0" w:space="0" w:color="auto"/>
            <w:bottom w:val="none" w:sz="0" w:space="0" w:color="auto"/>
            <w:right w:val="none" w:sz="0" w:space="0" w:color="auto"/>
          </w:divBdr>
        </w:div>
        <w:div w:id="1378965806">
          <w:marLeft w:val="480"/>
          <w:marRight w:val="0"/>
          <w:marTop w:val="0"/>
          <w:marBottom w:val="0"/>
          <w:divBdr>
            <w:top w:val="none" w:sz="0" w:space="0" w:color="auto"/>
            <w:left w:val="none" w:sz="0" w:space="0" w:color="auto"/>
            <w:bottom w:val="none" w:sz="0" w:space="0" w:color="auto"/>
            <w:right w:val="none" w:sz="0" w:space="0" w:color="auto"/>
          </w:divBdr>
        </w:div>
        <w:div w:id="1282032286">
          <w:marLeft w:val="480"/>
          <w:marRight w:val="0"/>
          <w:marTop w:val="0"/>
          <w:marBottom w:val="0"/>
          <w:divBdr>
            <w:top w:val="none" w:sz="0" w:space="0" w:color="auto"/>
            <w:left w:val="none" w:sz="0" w:space="0" w:color="auto"/>
            <w:bottom w:val="none" w:sz="0" w:space="0" w:color="auto"/>
            <w:right w:val="none" w:sz="0" w:space="0" w:color="auto"/>
          </w:divBdr>
        </w:div>
        <w:div w:id="1013530102">
          <w:marLeft w:val="480"/>
          <w:marRight w:val="0"/>
          <w:marTop w:val="0"/>
          <w:marBottom w:val="0"/>
          <w:divBdr>
            <w:top w:val="none" w:sz="0" w:space="0" w:color="auto"/>
            <w:left w:val="none" w:sz="0" w:space="0" w:color="auto"/>
            <w:bottom w:val="none" w:sz="0" w:space="0" w:color="auto"/>
            <w:right w:val="none" w:sz="0" w:space="0" w:color="auto"/>
          </w:divBdr>
        </w:div>
        <w:div w:id="671572298">
          <w:marLeft w:val="480"/>
          <w:marRight w:val="0"/>
          <w:marTop w:val="0"/>
          <w:marBottom w:val="0"/>
          <w:divBdr>
            <w:top w:val="none" w:sz="0" w:space="0" w:color="auto"/>
            <w:left w:val="none" w:sz="0" w:space="0" w:color="auto"/>
            <w:bottom w:val="none" w:sz="0" w:space="0" w:color="auto"/>
            <w:right w:val="none" w:sz="0" w:space="0" w:color="auto"/>
          </w:divBdr>
        </w:div>
      </w:divsChild>
    </w:div>
    <w:div w:id="1937051392">
      <w:bodyDiv w:val="1"/>
      <w:marLeft w:val="0"/>
      <w:marRight w:val="0"/>
      <w:marTop w:val="0"/>
      <w:marBottom w:val="0"/>
      <w:divBdr>
        <w:top w:val="none" w:sz="0" w:space="0" w:color="auto"/>
        <w:left w:val="none" w:sz="0" w:space="0" w:color="auto"/>
        <w:bottom w:val="none" w:sz="0" w:space="0" w:color="auto"/>
        <w:right w:val="none" w:sz="0" w:space="0" w:color="auto"/>
      </w:divBdr>
    </w:div>
    <w:div w:id="1976401295">
      <w:bodyDiv w:val="1"/>
      <w:marLeft w:val="0"/>
      <w:marRight w:val="0"/>
      <w:marTop w:val="0"/>
      <w:marBottom w:val="0"/>
      <w:divBdr>
        <w:top w:val="none" w:sz="0" w:space="0" w:color="auto"/>
        <w:left w:val="none" w:sz="0" w:space="0" w:color="auto"/>
        <w:bottom w:val="none" w:sz="0" w:space="0" w:color="auto"/>
        <w:right w:val="none" w:sz="0" w:space="0" w:color="auto"/>
      </w:divBdr>
    </w:div>
    <w:div w:id="1979844721">
      <w:bodyDiv w:val="1"/>
      <w:marLeft w:val="0"/>
      <w:marRight w:val="0"/>
      <w:marTop w:val="0"/>
      <w:marBottom w:val="0"/>
      <w:divBdr>
        <w:top w:val="none" w:sz="0" w:space="0" w:color="auto"/>
        <w:left w:val="none" w:sz="0" w:space="0" w:color="auto"/>
        <w:bottom w:val="none" w:sz="0" w:space="0" w:color="auto"/>
        <w:right w:val="none" w:sz="0" w:space="0" w:color="auto"/>
      </w:divBdr>
    </w:div>
    <w:div w:id="1988783379">
      <w:bodyDiv w:val="1"/>
      <w:marLeft w:val="0"/>
      <w:marRight w:val="0"/>
      <w:marTop w:val="0"/>
      <w:marBottom w:val="0"/>
      <w:divBdr>
        <w:top w:val="none" w:sz="0" w:space="0" w:color="auto"/>
        <w:left w:val="none" w:sz="0" w:space="0" w:color="auto"/>
        <w:bottom w:val="none" w:sz="0" w:space="0" w:color="auto"/>
        <w:right w:val="none" w:sz="0" w:space="0" w:color="auto"/>
      </w:divBdr>
    </w:div>
    <w:div w:id="1992977896">
      <w:bodyDiv w:val="1"/>
      <w:marLeft w:val="0"/>
      <w:marRight w:val="0"/>
      <w:marTop w:val="0"/>
      <w:marBottom w:val="0"/>
      <w:divBdr>
        <w:top w:val="none" w:sz="0" w:space="0" w:color="auto"/>
        <w:left w:val="none" w:sz="0" w:space="0" w:color="auto"/>
        <w:bottom w:val="none" w:sz="0" w:space="0" w:color="auto"/>
        <w:right w:val="none" w:sz="0" w:space="0" w:color="auto"/>
      </w:divBdr>
      <w:divsChild>
        <w:div w:id="1003699357">
          <w:marLeft w:val="480"/>
          <w:marRight w:val="0"/>
          <w:marTop w:val="0"/>
          <w:marBottom w:val="0"/>
          <w:divBdr>
            <w:top w:val="none" w:sz="0" w:space="0" w:color="auto"/>
            <w:left w:val="none" w:sz="0" w:space="0" w:color="auto"/>
            <w:bottom w:val="none" w:sz="0" w:space="0" w:color="auto"/>
            <w:right w:val="none" w:sz="0" w:space="0" w:color="auto"/>
          </w:divBdr>
        </w:div>
        <w:div w:id="1847746945">
          <w:marLeft w:val="480"/>
          <w:marRight w:val="0"/>
          <w:marTop w:val="0"/>
          <w:marBottom w:val="0"/>
          <w:divBdr>
            <w:top w:val="none" w:sz="0" w:space="0" w:color="auto"/>
            <w:left w:val="none" w:sz="0" w:space="0" w:color="auto"/>
            <w:bottom w:val="none" w:sz="0" w:space="0" w:color="auto"/>
            <w:right w:val="none" w:sz="0" w:space="0" w:color="auto"/>
          </w:divBdr>
        </w:div>
        <w:div w:id="915624216">
          <w:marLeft w:val="480"/>
          <w:marRight w:val="0"/>
          <w:marTop w:val="0"/>
          <w:marBottom w:val="0"/>
          <w:divBdr>
            <w:top w:val="none" w:sz="0" w:space="0" w:color="auto"/>
            <w:left w:val="none" w:sz="0" w:space="0" w:color="auto"/>
            <w:bottom w:val="none" w:sz="0" w:space="0" w:color="auto"/>
            <w:right w:val="none" w:sz="0" w:space="0" w:color="auto"/>
          </w:divBdr>
        </w:div>
        <w:div w:id="535434959">
          <w:marLeft w:val="480"/>
          <w:marRight w:val="0"/>
          <w:marTop w:val="0"/>
          <w:marBottom w:val="0"/>
          <w:divBdr>
            <w:top w:val="none" w:sz="0" w:space="0" w:color="auto"/>
            <w:left w:val="none" w:sz="0" w:space="0" w:color="auto"/>
            <w:bottom w:val="none" w:sz="0" w:space="0" w:color="auto"/>
            <w:right w:val="none" w:sz="0" w:space="0" w:color="auto"/>
          </w:divBdr>
        </w:div>
        <w:div w:id="550921591">
          <w:marLeft w:val="480"/>
          <w:marRight w:val="0"/>
          <w:marTop w:val="0"/>
          <w:marBottom w:val="0"/>
          <w:divBdr>
            <w:top w:val="none" w:sz="0" w:space="0" w:color="auto"/>
            <w:left w:val="none" w:sz="0" w:space="0" w:color="auto"/>
            <w:bottom w:val="none" w:sz="0" w:space="0" w:color="auto"/>
            <w:right w:val="none" w:sz="0" w:space="0" w:color="auto"/>
          </w:divBdr>
        </w:div>
        <w:div w:id="490103642">
          <w:marLeft w:val="480"/>
          <w:marRight w:val="0"/>
          <w:marTop w:val="0"/>
          <w:marBottom w:val="0"/>
          <w:divBdr>
            <w:top w:val="none" w:sz="0" w:space="0" w:color="auto"/>
            <w:left w:val="none" w:sz="0" w:space="0" w:color="auto"/>
            <w:bottom w:val="none" w:sz="0" w:space="0" w:color="auto"/>
            <w:right w:val="none" w:sz="0" w:space="0" w:color="auto"/>
          </w:divBdr>
        </w:div>
        <w:div w:id="288974222">
          <w:marLeft w:val="480"/>
          <w:marRight w:val="0"/>
          <w:marTop w:val="0"/>
          <w:marBottom w:val="0"/>
          <w:divBdr>
            <w:top w:val="none" w:sz="0" w:space="0" w:color="auto"/>
            <w:left w:val="none" w:sz="0" w:space="0" w:color="auto"/>
            <w:bottom w:val="none" w:sz="0" w:space="0" w:color="auto"/>
            <w:right w:val="none" w:sz="0" w:space="0" w:color="auto"/>
          </w:divBdr>
        </w:div>
        <w:div w:id="320542798">
          <w:marLeft w:val="480"/>
          <w:marRight w:val="0"/>
          <w:marTop w:val="0"/>
          <w:marBottom w:val="0"/>
          <w:divBdr>
            <w:top w:val="none" w:sz="0" w:space="0" w:color="auto"/>
            <w:left w:val="none" w:sz="0" w:space="0" w:color="auto"/>
            <w:bottom w:val="none" w:sz="0" w:space="0" w:color="auto"/>
            <w:right w:val="none" w:sz="0" w:space="0" w:color="auto"/>
          </w:divBdr>
        </w:div>
        <w:div w:id="139352070">
          <w:marLeft w:val="480"/>
          <w:marRight w:val="0"/>
          <w:marTop w:val="0"/>
          <w:marBottom w:val="0"/>
          <w:divBdr>
            <w:top w:val="none" w:sz="0" w:space="0" w:color="auto"/>
            <w:left w:val="none" w:sz="0" w:space="0" w:color="auto"/>
            <w:bottom w:val="none" w:sz="0" w:space="0" w:color="auto"/>
            <w:right w:val="none" w:sz="0" w:space="0" w:color="auto"/>
          </w:divBdr>
        </w:div>
      </w:divsChild>
    </w:div>
    <w:div w:id="1995646345">
      <w:bodyDiv w:val="1"/>
      <w:marLeft w:val="0"/>
      <w:marRight w:val="0"/>
      <w:marTop w:val="0"/>
      <w:marBottom w:val="0"/>
      <w:divBdr>
        <w:top w:val="none" w:sz="0" w:space="0" w:color="auto"/>
        <w:left w:val="none" w:sz="0" w:space="0" w:color="auto"/>
        <w:bottom w:val="none" w:sz="0" w:space="0" w:color="auto"/>
        <w:right w:val="none" w:sz="0" w:space="0" w:color="auto"/>
      </w:divBdr>
    </w:div>
    <w:div w:id="1996644864">
      <w:bodyDiv w:val="1"/>
      <w:marLeft w:val="0"/>
      <w:marRight w:val="0"/>
      <w:marTop w:val="0"/>
      <w:marBottom w:val="0"/>
      <w:divBdr>
        <w:top w:val="none" w:sz="0" w:space="0" w:color="auto"/>
        <w:left w:val="none" w:sz="0" w:space="0" w:color="auto"/>
        <w:bottom w:val="none" w:sz="0" w:space="0" w:color="auto"/>
        <w:right w:val="none" w:sz="0" w:space="0" w:color="auto"/>
      </w:divBdr>
      <w:divsChild>
        <w:div w:id="1665812192">
          <w:marLeft w:val="480"/>
          <w:marRight w:val="0"/>
          <w:marTop w:val="0"/>
          <w:marBottom w:val="0"/>
          <w:divBdr>
            <w:top w:val="none" w:sz="0" w:space="0" w:color="auto"/>
            <w:left w:val="none" w:sz="0" w:space="0" w:color="auto"/>
            <w:bottom w:val="none" w:sz="0" w:space="0" w:color="auto"/>
            <w:right w:val="none" w:sz="0" w:space="0" w:color="auto"/>
          </w:divBdr>
        </w:div>
        <w:div w:id="541670811">
          <w:marLeft w:val="480"/>
          <w:marRight w:val="0"/>
          <w:marTop w:val="0"/>
          <w:marBottom w:val="0"/>
          <w:divBdr>
            <w:top w:val="none" w:sz="0" w:space="0" w:color="auto"/>
            <w:left w:val="none" w:sz="0" w:space="0" w:color="auto"/>
            <w:bottom w:val="none" w:sz="0" w:space="0" w:color="auto"/>
            <w:right w:val="none" w:sz="0" w:space="0" w:color="auto"/>
          </w:divBdr>
        </w:div>
      </w:divsChild>
    </w:div>
    <w:div w:id="1997604726">
      <w:bodyDiv w:val="1"/>
      <w:marLeft w:val="0"/>
      <w:marRight w:val="0"/>
      <w:marTop w:val="0"/>
      <w:marBottom w:val="0"/>
      <w:divBdr>
        <w:top w:val="none" w:sz="0" w:space="0" w:color="auto"/>
        <w:left w:val="none" w:sz="0" w:space="0" w:color="auto"/>
        <w:bottom w:val="none" w:sz="0" w:space="0" w:color="auto"/>
        <w:right w:val="none" w:sz="0" w:space="0" w:color="auto"/>
      </w:divBdr>
    </w:div>
    <w:div w:id="1998068708">
      <w:bodyDiv w:val="1"/>
      <w:marLeft w:val="0"/>
      <w:marRight w:val="0"/>
      <w:marTop w:val="0"/>
      <w:marBottom w:val="0"/>
      <w:divBdr>
        <w:top w:val="none" w:sz="0" w:space="0" w:color="auto"/>
        <w:left w:val="none" w:sz="0" w:space="0" w:color="auto"/>
        <w:bottom w:val="none" w:sz="0" w:space="0" w:color="auto"/>
        <w:right w:val="none" w:sz="0" w:space="0" w:color="auto"/>
      </w:divBdr>
    </w:div>
    <w:div w:id="2021734344">
      <w:bodyDiv w:val="1"/>
      <w:marLeft w:val="0"/>
      <w:marRight w:val="0"/>
      <w:marTop w:val="0"/>
      <w:marBottom w:val="0"/>
      <w:divBdr>
        <w:top w:val="none" w:sz="0" w:space="0" w:color="auto"/>
        <w:left w:val="none" w:sz="0" w:space="0" w:color="auto"/>
        <w:bottom w:val="none" w:sz="0" w:space="0" w:color="auto"/>
        <w:right w:val="none" w:sz="0" w:space="0" w:color="auto"/>
      </w:divBdr>
    </w:div>
    <w:div w:id="2021856230">
      <w:bodyDiv w:val="1"/>
      <w:marLeft w:val="0"/>
      <w:marRight w:val="0"/>
      <w:marTop w:val="0"/>
      <w:marBottom w:val="0"/>
      <w:divBdr>
        <w:top w:val="none" w:sz="0" w:space="0" w:color="auto"/>
        <w:left w:val="none" w:sz="0" w:space="0" w:color="auto"/>
        <w:bottom w:val="none" w:sz="0" w:space="0" w:color="auto"/>
        <w:right w:val="none" w:sz="0" w:space="0" w:color="auto"/>
      </w:divBdr>
    </w:div>
    <w:div w:id="2034765110">
      <w:bodyDiv w:val="1"/>
      <w:marLeft w:val="0"/>
      <w:marRight w:val="0"/>
      <w:marTop w:val="0"/>
      <w:marBottom w:val="0"/>
      <w:divBdr>
        <w:top w:val="none" w:sz="0" w:space="0" w:color="auto"/>
        <w:left w:val="none" w:sz="0" w:space="0" w:color="auto"/>
        <w:bottom w:val="none" w:sz="0" w:space="0" w:color="auto"/>
        <w:right w:val="none" w:sz="0" w:space="0" w:color="auto"/>
      </w:divBdr>
    </w:div>
    <w:div w:id="2035032255">
      <w:bodyDiv w:val="1"/>
      <w:marLeft w:val="0"/>
      <w:marRight w:val="0"/>
      <w:marTop w:val="0"/>
      <w:marBottom w:val="0"/>
      <w:divBdr>
        <w:top w:val="none" w:sz="0" w:space="0" w:color="auto"/>
        <w:left w:val="none" w:sz="0" w:space="0" w:color="auto"/>
        <w:bottom w:val="none" w:sz="0" w:space="0" w:color="auto"/>
        <w:right w:val="none" w:sz="0" w:space="0" w:color="auto"/>
      </w:divBdr>
    </w:div>
    <w:div w:id="2036153143">
      <w:bodyDiv w:val="1"/>
      <w:marLeft w:val="0"/>
      <w:marRight w:val="0"/>
      <w:marTop w:val="0"/>
      <w:marBottom w:val="0"/>
      <w:divBdr>
        <w:top w:val="none" w:sz="0" w:space="0" w:color="auto"/>
        <w:left w:val="none" w:sz="0" w:space="0" w:color="auto"/>
        <w:bottom w:val="none" w:sz="0" w:space="0" w:color="auto"/>
        <w:right w:val="none" w:sz="0" w:space="0" w:color="auto"/>
      </w:divBdr>
    </w:div>
    <w:div w:id="2045321610">
      <w:bodyDiv w:val="1"/>
      <w:marLeft w:val="0"/>
      <w:marRight w:val="0"/>
      <w:marTop w:val="0"/>
      <w:marBottom w:val="0"/>
      <w:divBdr>
        <w:top w:val="none" w:sz="0" w:space="0" w:color="auto"/>
        <w:left w:val="none" w:sz="0" w:space="0" w:color="auto"/>
        <w:bottom w:val="none" w:sz="0" w:space="0" w:color="auto"/>
        <w:right w:val="none" w:sz="0" w:space="0" w:color="auto"/>
      </w:divBdr>
      <w:divsChild>
        <w:div w:id="232588302">
          <w:marLeft w:val="480"/>
          <w:marRight w:val="0"/>
          <w:marTop w:val="0"/>
          <w:marBottom w:val="0"/>
          <w:divBdr>
            <w:top w:val="none" w:sz="0" w:space="0" w:color="auto"/>
            <w:left w:val="none" w:sz="0" w:space="0" w:color="auto"/>
            <w:bottom w:val="none" w:sz="0" w:space="0" w:color="auto"/>
            <w:right w:val="none" w:sz="0" w:space="0" w:color="auto"/>
          </w:divBdr>
        </w:div>
        <w:div w:id="296301511">
          <w:marLeft w:val="480"/>
          <w:marRight w:val="0"/>
          <w:marTop w:val="0"/>
          <w:marBottom w:val="0"/>
          <w:divBdr>
            <w:top w:val="none" w:sz="0" w:space="0" w:color="auto"/>
            <w:left w:val="none" w:sz="0" w:space="0" w:color="auto"/>
            <w:bottom w:val="none" w:sz="0" w:space="0" w:color="auto"/>
            <w:right w:val="none" w:sz="0" w:space="0" w:color="auto"/>
          </w:divBdr>
        </w:div>
      </w:divsChild>
    </w:div>
    <w:div w:id="2049138716">
      <w:bodyDiv w:val="1"/>
      <w:marLeft w:val="0"/>
      <w:marRight w:val="0"/>
      <w:marTop w:val="0"/>
      <w:marBottom w:val="0"/>
      <w:divBdr>
        <w:top w:val="none" w:sz="0" w:space="0" w:color="auto"/>
        <w:left w:val="none" w:sz="0" w:space="0" w:color="auto"/>
        <w:bottom w:val="none" w:sz="0" w:space="0" w:color="auto"/>
        <w:right w:val="none" w:sz="0" w:space="0" w:color="auto"/>
      </w:divBdr>
    </w:div>
    <w:div w:id="2068869013">
      <w:bodyDiv w:val="1"/>
      <w:marLeft w:val="0"/>
      <w:marRight w:val="0"/>
      <w:marTop w:val="0"/>
      <w:marBottom w:val="0"/>
      <w:divBdr>
        <w:top w:val="none" w:sz="0" w:space="0" w:color="auto"/>
        <w:left w:val="none" w:sz="0" w:space="0" w:color="auto"/>
        <w:bottom w:val="none" w:sz="0" w:space="0" w:color="auto"/>
        <w:right w:val="none" w:sz="0" w:space="0" w:color="auto"/>
      </w:divBdr>
    </w:div>
    <w:div w:id="2071343535">
      <w:bodyDiv w:val="1"/>
      <w:marLeft w:val="0"/>
      <w:marRight w:val="0"/>
      <w:marTop w:val="0"/>
      <w:marBottom w:val="0"/>
      <w:divBdr>
        <w:top w:val="none" w:sz="0" w:space="0" w:color="auto"/>
        <w:left w:val="none" w:sz="0" w:space="0" w:color="auto"/>
        <w:bottom w:val="none" w:sz="0" w:space="0" w:color="auto"/>
        <w:right w:val="none" w:sz="0" w:space="0" w:color="auto"/>
      </w:divBdr>
    </w:div>
    <w:div w:id="2073961487">
      <w:bodyDiv w:val="1"/>
      <w:marLeft w:val="0"/>
      <w:marRight w:val="0"/>
      <w:marTop w:val="0"/>
      <w:marBottom w:val="0"/>
      <w:divBdr>
        <w:top w:val="none" w:sz="0" w:space="0" w:color="auto"/>
        <w:left w:val="none" w:sz="0" w:space="0" w:color="auto"/>
        <w:bottom w:val="none" w:sz="0" w:space="0" w:color="auto"/>
        <w:right w:val="none" w:sz="0" w:space="0" w:color="auto"/>
      </w:divBdr>
    </w:div>
    <w:div w:id="2074424227">
      <w:bodyDiv w:val="1"/>
      <w:marLeft w:val="0"/>
      <w:marRight w:val="0"/>
      <w:marTop w:val="0"/>
      <w:marBottom w:val="0"/>
      <w:divBdr>
        <w:top w:val="none" w:sz="0" w:space="0" w:color="auto"/>
        <w:left w:val="none" w:sz="0" w:space="0" w:color="auto"/>
        <w:bottom w:val="none" w:sz="0" w:space="0" w:color="auto"/>
        <w:right w:val="none" w:sz="0" w:space="0" w:color="auto"/>
      </w:divBdr>
    </w:div>
    <w:div w:id="2079744639">
      <w:bodyDiv w:val="1"/>
      <w:marLeft w:val="0"/>
      <w:marRight w:val="0"/>
      <w:marTop w:val="0"/>
      <w:marBottom w:val="0"/>
      <w:divBdr>
        <w:top w:val="none" w:sz="0" w:space="0" w:color="auto"/>
        <w:left w:val="none" w:sz="0" w:space="0" w:color="auto"/>
        <w:bottom w:val="none" w:sz="0" w:space="0" w:color="auto"/>
        <w:right w:val="none" w:sz="0" w:space="0" w:color="auto"/>
      </w:divBdr>
    </w:div>
    <w:div w:id="2082024719">
      <w:bodyDiv w:val="1"/>
      <w:marLeft w:val="0"/>
      <w:marRight w:val="0"/>
      <w:marTop w:val="0"/>
      <w:marBottom w:val="0"/>
      <w:divBdr>
        <w:top w:val="none" w:sz="0" w:space="0" w:color="auto"/>
        <w:left w:val="none" w:sz="0" w:space="0" w:color="auto"/>
        <w:bottom w:val="none" w:sz="0" w:space="0" w:color="auto"/>
        <w:right w:val="none" w:sz="0" w:space="0" w:color="auto"/>
      </w:divBdr>
    </w:div>
    <w:div w:id="2084401305">
      <w:bodyDiv w:val="1"/>
      <w:marLeft w:val="0"/>
      <w:marRight w:val="0"/>
      <w:marTop w:val="0"/>
      <w:marBottom w:val="0"/>
      <w:divBdr>
        <w:top w:val="none" w:sz="0" w:space="0" w:color="auto"/>
        <w:left w:val="none" w:sz="0" w:space="0" w:color="auto"/>
        <w:bottom w:val="none" w:sz="0" w:space="0" w:color="auto"/>
        <w:right w:val="none" w:sz="0" w:space="0" w:color="auto"/>
      </w:divBdr>
    </w:div>
    <w:div w:id="2085759148">
      <w:bodyDiv w:val="1"/>
      <w:marLeft w:val="0"/>
      <w:marRight w:val="0"/>
      <w:marTop w:val="0"/>
      <w:marBottom w:val="0"/>
      <w:divBdr>
        <w:top w:val="none" w:sz="0" w:space="0" w:color="auto"/>
        <w:left w:val="none" w:sz="0" w:space="0" w:color="auto"/>
        <w:bottom w:val="none" w:sz="0" w:space="0" w:color="auto"/>
        <w:right w:val="none" w:sz="0" w:space="0" w:color="auto"/>
      </w:divBdr>
    </w:div>
    <w:div w:id="2093165036">
      <w:bodyDiv w:val="1"/>
      <w:marLeft w:val="0"/>
      <w:marRight w:val="0"/>
      <w:marTop w:val="0"/>
      <w:marBottom w:val="0"/>
      <w:divBdr>
        <w:top w:val="none" w:sz="0" w:space="0" w:color="auto"/>
        <w:left w:val="none" w:sz="0" w:space="0" w:color="auto"/>
        <w:bottom w:val="none" w:sz="0" w:space="0" w:color="auto"/>
        <w:right w:val="none" w:sz="0" w:space="0" w:color="auto"/>
      </w:divBdr>
    </w:div>
    <w:div w:id="2098938600">
      <w:bodyDiv w:val="1"/>
      <w:marLeft w:val="0"/>
      <w:marRight w:val="0"/>
      <w:marTop w:val="0"/>
      <w:marBottom w:val="0"/>
      <w:divBdr>
        <w:top w:val="none" w:sz="0" w:space="0" w:color="auto"/>
        <w:left w:val="none" w:sz="0" w:space="0" w:color="auto"/>
        <w:bottom w:val="none" w:sz="0" w:space="0" w:color="auto"/>
        <w:right w:val="none" w:sz="0" w:space="0" w:color="auto"/>
      </w:divBdr>
    </w:div>
    <w:div w:id="2101902713">
      <w:bodyDiv w:val="1"/>
      <w:marLeft w:val="0"/>
      <w:marRight w:val="0"/>
      <w:marTop w:val="0"/>
      <w:marBottom w:val="0"/>
      <w:divBdr>
        <w:top w:val="none" w:sz="0" w:space="0" w:color="auto"/>
        <w:left w:val="none" w:sz="0" w:space="0" w:color="auto"/>
        <w:bottom w:val="none" w:sz="0" w:space="0" w:color="auto"/>
        <w:right w:val="none" w:sz="0" w:space="0" w:color="auto"/>
      </w:divBdr>
    </w:div>
    <w:div w:id="2104062727">
      <w:bodyDiv w:val="1"/>
      <w:marLeft w:val="0"/>
      <w:marRight w:val="0"/>
      <w:marTop w:val="0"/>
      <w:marBottom w:val="0"/>
      <w:divBdr>
        <w:top w:val="none" w:sz="0" w:space="0" w:color="auto"/>
        <w:left w:val="none" w:sz="0" w:space="0" w:color="auto"/>
        <w:bottom w:val="none" w:sz="0" w:space="0" w:color="auto"/>
        <w:right w:val="none" w:sz="0" w:space="0" w:color="auto"/>
      </w:divBdr>
    </w:div>
    <w:div w:id="2105035573">
      <w:bodyDiv w:val="1"/>
      <w:marLeft w:val="0"/>
      <w:marRight w:val="0"/>
      <w:marTop w:val="0"/>
      <w:marBottom w:val="0"/>
      <w:divBdr>
        <w:top w:val="none" w:sz="0" w:space="0" w:color="auto"/>
        <w:left w:val="none" w:sz="0" w:space="0" w:color="auto"/>
        <w:bottom w:val="none" w:sz="0" w:space="0" w:color="auto"/>
        <w:right w:val="none" w:sz="0" w:space="0" w:color="auto"/>
      </w:divBdr>
    </w:div>
    <w:div w:id="2109618642">
      <w:bodyDiv w:val="1"/>
      <w:marLeft w:val="0"/>
      <w:marRight w:val="0"/>
      <w:marTop w:val="0"/>
      <w:marBottom w:val="0"/>
      <w:divBdr>
        <w:top w:val="none" w:sz="0" w:space="0" w:color="auto"/>
        <w:left w:val="none" w:sz="0" w:space="0" w:color="auto"/>
        <w:bottom w:val="none" w:sz="0" w:space="0" w:color="auto"/>
        <w:right w:val="none" w:sz="0" w:space="0" w:color="auto"/>
      </w:divBdr>
    </w:div>
    <w:div w:id="2117021636">
      <w:bodyDiv w:val="1"/>
      <w:marLeft w:val="0"/>
      <w:marRight w:val="0"/>
      <w:marTop w:val="0"/>
      <w:marBottom w:val="0"/>
      <w:divBdr>
        <w:top w:val="none" w:sz="0" w:space="0" w:color="auto"/>
        <w:left w:val="none" w:sz="0" w:space="0" w:color="auto"/>
        <w:bottom w:val="none" w:sz="0" w:space="0" w:color="auto"/>
        <w:right w:val="none" w:sz="0" w:space="0" w:color="auto"/>
      </w:divBdr>
    </w:div>
    <w:div w:id="2133206877">
      <w:bodyDiv w:val="1"/>
      <w:marLeft w:val="0"/>
      <w:marRight w:val="0"/>
      <w:marTop w:val="0"/>
      <w:marBottom w:val="0"/>
      <w:divBdr>
        <w:top w:val="none" w:sz="0" w:space="0" w:color="auto"/>
        <w:left w:val="none" w:sz="0" w:space="0" w:color="auto"/>
        <w:bottom w:val="none" w:sz="0" w:space="0" w:color="auto"/>
        <w:right w:val="none" w:sz="0" w:space="0" w:color="auto"/>
      </w:divBdr>
    </w:div>
    <w:div w:id="2133671885">
      <w:bodyDiv w:val="1"/>
      <w:marLeft w:val="0"/>
      <w:marRight w:val="0"/>
      <w:marTop w:val="0"/>
      <w:marBottom w:val="0"/>
      <w:divBdr>
        <w:top w:val="none" w:sz="0" w:space="0" w:color="auto"/>
        <w:left w:val="none" w:sz="0" w:space="0" w:color="auto"/>
        <w:bottom w:val="none" w:sz="0" w:space="0" w:color="auto"/>
        <w:right w:val="none" w:sz="0" w:space="0" w:color="auto"/>
      </w:divBdr>
    </w:div>
    <w:div w:id="2135754218">
      <w:bodyDiv w:val="1"/>
      <w:marLeft w:val="0"/>
      <w:marRight w:val="0"/>
      <w:marTop w:val="0"/>
      <w:marBottom w:val="0"/>
      <w:divBdr>
        <w:top w:val="none" w:sz="0" w:space="0" w:color="auto"/>
        <w:left w:val="none" w:sz="0" w:space="0" w:color="auto"/>
        <w:bottom w:val="none" w:sz="0" w:space="0" w:color="auto"/>
        <w:right w:val="none" w:sz="0" w:space="0" w:color="auto"/>
      </w:divBdr>
    </w:div>
    <w:div w:id="21440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10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B7C2BF-C416-462C-AED1-7C64FCAFCEFF}">
  <we:reference id="wa104382081" version="1.55.1.0" store="en-US" storeType="OMEX"/>
  <we:alternateReferences>
    <we:reference id="WA104382081" version="1.55.1.0" store="" storeType="OMEX"/>
  </we:alternateReferences>
  <we:properties>
    <we:property name="MENDELEY_CITATIONS" value="[{&quot;citationID&quot;:&quot;MENDELEY_CITATION_086939d0-b2e3-4de1-9f4f-8ffc6d7a680e&quot;,&quot;properties&quot;:{&quot;noteIndex&quot;:0},&quot;isEdited&quot;:false,&quot;manualOverride&quot;:{&quot;isManuallyOverridden&quot;:false,&quot;citeprocText&quot;:&quot;(Ariyanti, 2016; Mukaromah, 2021)&quot;,&quot;manualOverrideText&quot;:&quot;&quot;},&quot;citationTag&quot;:&quot;MENDELEY_CITATION_v3_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&quot;,&quot;citationItems&quot;:[{&quot;id&quot;:&quot;3727103b-d44f-33a5-b58c-050a7e250daa&quot;,&quot;itemData&quot;:{&quot;type&quot;:&quot;article-journal&quot;,&quot;id&quot;:&quot;3727103b-d44f-33a5-b58c-050a7e250daa&quot;,&quot;title&quot;:&quot;The Importance of Childhood Education for Child Development&quot;,&quot;author&quot;:[{&quot;family&quot;:&quot;Ariyanti&quot;,&quot;given&quot;:&quot;Tatik&quot;,&quot;parse-names&quot;:false,&quot;dropping-particle&quot;:&quot;&quot;,&quot;non-dropping-particle&quot;:&quot;&quot;}],&quot;container-title&quot;:&quot;Dinamika: Jurnal Ilmiah Pendidikan Dasar&quot;,&quot;issued&quot;:{&quot;date-parts&quot;:[[2016]]},&quot;page&quot;:&quot;50-58&quot;,&quot;abstract&quot;:&quot;Anak usia dini berada dalam masa keemasan di sepanjang rentang usia perkembangan manusia. Masa ini merupakan periode sensitif, selama masa inilah anak secara khusus mudah menerima stimulus-stimulus dari lingkungannya. Pada masa ini anak siap melakukan berbagai kegiatan dalam rangka memahami dan menguasai lingkungannya. Usia keemasan merupakan masa di mana anak mulai peka untuk menerima berbagai stimulasi dan berbagai upaya pendidikan dari lingkungannya baik disengaja maupun tidak disengaja. Pada masa peka inilah terjadi pematangan fungsi-fungsi fisik dan psikis sehingga siap merespon dan mewujudkan semua tugas-tugas perkembangan yang diharapkan muncul pada pola perilakunya sehari-hari. Pendidikan pada anak usia dini pada dasarnya meliputi seluruh upaya dan tindakan yang dilakukan pendidik dan orang tua dalam proses perawatan, pengasuhan dan pendidikan pada anak dengan menciptakan aura dan lingkungan dimana anak dapat mengeksplorasi pengalaman yang memberikan kesempatan kepadanya untuk mengetahui dan memahami pengalaman belajar yang diperolehnya dari lingkungan, melalui cara mengamati, meniru dan bereksperimen yang berlangsung secara berulang-ulang dan melibatkan seluruh potensi dan kecerdasan anak.&quot;,&quot;issue&quot;:&quot;1&quot;,&quot;volume&quot;:&quot;8&quot;,&quot;container-title-short&quot;:&quot;&quot;},&quot;isTemporary&quot;:false},{&quot;id&quot;:&quot;7618bd06-020a-3f63-bbc6-8e7c8a15a092&quot;,&quot;itemData&quot;:{&quot;type&quot;:&quot;article-journal&quot;,&quot;id&quot;:&quot;7618bd06-020a-3f63-bbc6-8e7c8a15a092&quot;,&quot;title&quot;:&quot;Manajemen Pendidikan Di Paud Bintang Soropadan Dalam Meningkatkan Mutu Pembelajaran&quot;,&quot;author&quot;:[{&quot;family&quot;:&quot;Mukaromah&quot;,&quot;given&quot;:&quot;Dyah Ayu&quot;,&quot;parse-names&quot;:false,&quot;dropping-particle&quot;:&quot;&quot;,&quot;non-dropping-particle&quot;:&quot;&quot;}],&quot;container-title&quot;:&quot;JEA (Jurnal Edukasi AUD)&quot;,&quot;DOI&quot;:&quot;10.18592/jea.v7i1.4366&quot;,&quot;ISSN&quot;:&quot;2443-2636&quot;,&quot;issued&quot;:{&quot;date-parts&quot;:[[2021]]},&quot;page&quot;:&quot;34&quot;,&quot;abstract&quot;:&quot;AbstrakPendidikan anak usia dini sudah menjadi kebutuhan masyarakat. Meskipun pendidikan anak usia dini termasuk pendidikan yang termasuk dalam tahap pengenalan, namun pendidikan ini telah memberikan pengaruh yang banyak bagi perkembangan pendidikan anak. Manajemen pada PAUD Bintang Soropadan yang meliputi manajemen kurikulum, kesiswaan, pendidik dan tenaga kependidikan, sarana dan prasarana serta manajemen keuangan PAUD dan sudah dilaksanakan. Hal itu terlihat pada, pertama, mutu pembelajaran PAUD yaitu layanan yang disediakan berupa Kelompok Taman Kanak-Kanak (TK) dan Kelompok Bermain (KB). Kedua, pemenuhan tingkat pencapain perkembangan anak, pembelajaran yang dilakukan sesuai dengan usia anak dan juga sesuai dengan kebutuhan masyarakat sekitar. Ketiga, pemenuhan tenaga pendidik dan tenaga kependidikan untuk memenuhi standar, bahkan melebihi standar yang ada, dengan cara memberi kesempatan pendidik untuk kuliah dan mengikuti diklat. Keempat, sarana dan prasarana yang ada sekarang sudah lebih dan cukup, baik itu dari segi kuantitas maupun kualitas yang disyaratkan sesuai aturan yang ada. Sarana dan prasarana tentang alat yang aman, nyaman, terang, dan memenuhi kriteria kesehatan bagi anak, sesuai dengan tingkat perkembangan anak, memanfaatkan potensi sumber daya yang ada sudah terpenuhi. Kelima, sesuai dengan petunjuk dan aturan tentang keuangan penyelenggaraan PAUD. Pengelolaan keuangan juga sudah dikomunikasikan dengan orang tua, peserta didik dan masyarakat.Kata Kunci : Manajemen, Mutu pembelajaran, PAUD &quot;,&quot;issue&quot;:&quot;1&quot;,&quot;volume&quot;:&quot;7&quot;,&quot;container-title-short&quot;:&quot;&quot;},&quot;isTemporary&quot;:false}]},{&quot;citationID&quot;:&quot;MENDELEY_CITATION_2b67732d-0e1a-42eb-be6e-bf590c134ed4&quot;,&quot;properties&quot;:{&quot;noteIndex&quot;:0},&quot;isEdited&quot;:false,&quot;manualOverride&quot;:{&quot;isManuallyOverridden&quot;:false,&quot;citeprocText&quot;:&quot;(Kemendikbudristek, 2022)&quot;,&quot;manualOverrideText&quot;:&quot;&quot;},&quot;citationTag&quot;:&quot;MENDELEY_CITATION_v3_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&quot;,&quot;citationItems&quot;:[{&quot;id&quot;:&quot;2873c1b2-90ef-3268-b64b-eb59f310edaa&quot;,&quot;itemData&quot;:{&quot;type&quot;:&quot;article&quot;,&quot;id&quot;:&quot;2873c1b2-90ef-3268-b64b-eb59f310edaa&quot;,&quot;title&quot;:&quot;Salinan BSKAP NO 033 Tahun 2022&quot;,&quot;author&quot;:[{&quot;family&quot;:&quot;Kemendikbudristek&quot;,&quot;given&quot;:&quot;&quot;,&quot;parse-names&quot;:false,&quot;dropping-particle&quot;:&quot;&quot;,&quot;non-dropping-particle&quot;:&quot;&quot;}],&quot;issued&quot;:{&quot;date-parts&quot;:[[2022]]},&quot;container-title-short&quot;:&quot;&quot;},&quot;isTemporary&quot;:false}]},{&quot;citationID&quot;:&quot;MENDELEY_CITATION_481a3931-6930-4423-ace7-f7f2f69c4cf3&quot;,&quot;properties&quot;:{&quot;noteIndex&quot;:0},&quot;isEdited&quot;:false,&quot;manualOverride&quot;:{&quot;isManuallyOverridden&quot;:false,&quot;citeprocText&quot;:&quot;(Kuswandi et al., 2023)&quot;,&quot;manualOverrideText&quot;:&quot;&quot;},&quot;citationTag&quot;:&quot;MENDELEY_CITATION_v3_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&quot;,&quot;citationItems&quot;:[{&quot;id&quot;:&quot;4aac8f32-7b87-3396-94c2-9f4a5847f452&quot;,&quot;itemData&quot;:{&quot;type&quot;:&quot;article-journal&quot;,&quot;id&quot;:&quot;4aac8f32-7b87-3396-94c2-9f4a5847f452&quot;,&quot;title&quot;:&quot;Pengelolaan Pembelajaran PAUD Dalam Mengembangkan Potensi Anak Di TK&quot;,&quot;author&quot;:[{&quot;family&quot;:&quot;Kuswandi&quot;,&quot;given&quot;:&quot;Aang Andi&quot;,&quot;parse-names&quot;:false,&quot;dropping-particle&quot;:&quot;&quot;,&quot;non-dropping-particle&quot;:&quot;&quot;},{&quot;family&quot;:&quot;Masitoh&quot;,&quot;given&quot;:&quot;Imas&quot;,&quot;parse-names&quot;:false,&quot;dropping-particle&quot;:&quot;&quot;,&quot;non-dropping-particle&quot;:&quot;&quot;},{&quot;family&quot;:&quot;Kurnia&quot;,&quot;given&quot;:&quot;Shabilla Aulia&quot;,&quot;parse-names&quot;:false,&quot;dropping-particle&quot;:&quot;&quot;,&quot;non-dropping-particle&quot;:&quot;&quot;},{&quot;family&quot;:&quot;Rahayu&quot;,&quot;given&quot;:&quot;Mela&quot;,&quot;parse-names&quot;:false,&quot;dropping-particle&quot;:&quot;&quot;,&quot;non-dropping-particle&quot;:&quot;&quot;},{&quot;family&quot;:&quot;Masyripah&quot;,&quot;given&quot;:&quot;Neng Ulfa&quot;,&quot;parse-names&quot;:false,&quot;dropping-particle&quot;:&quot;&quot;,&quot;non-dropping-particle&quot;:&quot;&quot;}],&quot;container-title&quot;:&quot;Wahana Didaktika : Jurnal Ilmu Kependidikan&quot;,&quot;DOI&quot;:&quot;10.31851/wahanadidaktika.v21i2.11259&quot;,&quot;ISSN&quot;:&quot;1829-5614&quot;,&quot;issued&quot;:{&quot;date-parts&quot;:[[2023]]},&quot;page&quot;:&quot;388-397&quot;,&quot;abstract&quot;:&quot;Dalam mewujudkan anak usia dini yang dapat mengembangkan potensi anak usia dini diperlukan adanya perencanaan, pengorganisasian, pelaksanaan, dan pengendalian. Pedoman penyelenggaraan pembelajaran meliputi penyusunan program semester yang akan dilakukan selama satu tahun. Kegiatan tersebut berkaitan dengan menetapkan tahap perkembangan, indikator kemampuan, menetapkan konsep pengetahuan yang akan dikenalkan, menetapkan tema, menyusun rencana kegiatan pembelajaran, menyiapkan alat dan bahan dan alokasi waktu. Kesiapan penyelenggaraan atau strategi perencanaan pembelajaran sebaiknya memperhatikan Modul Ajar dan Rencana Pelaksanaan Pembelajaran. TK Negeri Fajar telah menyusun Kurikulum Merdeka yang merupakan kebijakan terbaru dalam dunia Pendidikan nasional, dimana kurikulum ini berfokus pada kebutuhan minat, bakat, karakteristik peserta didik dan mempertimbangkan adanya berbagai perbedaan yang ada di dalam masyarakat sehingga peserta didik dapat mengenali adanya keragaman dalam kehidupan bermasyarakat. Aktivitas mengajar guru di TK Negeri Fajar terdiri atas menyambut peserta didik di depan gerbang sekolah, melaksanakan pembelajaran, hingga mengantar peserta didik ke depan gerbang sampai anak tersebut dijemput oleh orang tua masing-masing. Aktivitas belajar di TK Negeri Fajar ini berorientasi kepada kebutuhan setiap anak. Sehingga pembelajaran dapat mampu mendorong tercapainya optimalisasi semua aspek perkembangan baik perkembangan fisik maupun psikis, yaitu intelektual, bahasa, motorik, dan sosio emosional.&quot;,&quot;issue&quot;:&quot;2&quot;,&quot;volume&quot;:&quot;21&quot;,&quot;container-title-short&quot;:&quot;&quot;},&quot;isTemporary&quot;:false}]},{&quot;citationID&quot;:&quot;MENDELEY_CITATION_bed46cda-51a2-46c5-b291-664e671b67af&quot;,&quot;properties&quot;:{&quot;noteIndex&quot;:0},&quot;isEdited&quot;:false,&quot;manualOverride&quot;:{&quot;isManuallyOverridden&quot;:false,&quot;citeprocText&quot;:&quot;(Wiresti &amp;#38; Nugraheni, 2021)&quot;,&quot;manualOverrideText&quot;:&quot;&quot;},&quot;citationTag&quot;:&quot;MENDELEY_CITATION_v3_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&quot;,&quot;citationItems&quot;:[{&quot;id&quot;:&quot;406cea81-1e51-3a33-a298-39498dc7d6f0&quot;,&quot;itemData&quot;:{&quot;type&quot;:&quot;article-journal&quot;,&quot;id&quot;:&quot;406cea81-1e51-3a33-a298-39498dc7d6f0&quot;,&quot;title&quot;:&quot;Desain Pembelajaran Higher Order Thingking Skill Pada Masa Study From Home Pada Anak Usia Dini&quot;,&quot;author&quot;:[{&quot;family&quot;:&quot;Wiresti&quot;,&quot;given&quot;:&quot;Ririn Dwi&quot;,&quot;parse-names&quot;:false,&quot;dropping-particle&quot;:&quot;&quot;,&quot;non-dropping-particle&quot;:&quot;&quot;},{&quot;family&quot;:&quot;Nugraheni&quot;,&quot;given&quot;:&quot;Aninditya Sri&quot;,&quot;parse-names&quot;:false,&quot;dropping-particle&quot;:&quot;&quot;,&quot;non-dropping-particle&quot;:&quot;&quot;}],&quot;container-title&quot;:&quot;Tumbuh Kembang: Kajian Teori dan Pembelajaran PAUD Jurnal PG PAUD FKIP Universitas Sriwijaya&quot;,&quot;issued&quot;:{&quot;date-parts&quot;:[[2021]]},&quot;page&quot;:&quot;12 - 20&quot;,&quot;abstract&quot;:&quot;Pada saat ini kita memasuki era disrupsi, dimana persaingan antar negara semakin tinggi. Untuk menyikapi itu maka kita harus menyiapkan generasi yang mampu bersaing secara sehat, maka dari itu stimulasi berpikir tingkat tinggi (Higher Order Thinking Skill) di berikan sejak dini agar dapat terinternalisasi dalam diri anak. Namun, pada saat ini wabah pendemi covid-19 menyebabkan beralihnya sistem pembelajaran dari tatap muka menjadi pembelajaran daring namun stimulasi higher orderthinking skill harustetap ada. Untuk itu penting bagi pendidik untuk mendesain pembelajaran yang berbasis pada higher order thinking skill pada ranah anak usia dini. Tujuan dari penelitian ini adalah memberikan gambaran secara detail dan mendalam terkait desain pembelajaran HOTS di masa pandemi covid-19 dalam kajian anak usia dini. Penelitian ini menggunakan jenis penelitian kualitatif dengan sumber data pendidik dan kepala sekolah dengan 4 langkah yaitu pengumpulan data, reduksi data, display data, dan penarikan kesimpulan. Metode yang digunakan adalah metode deskripstif, pengambilan data menggunakan wawancara, observasi, dan dokumentasi. Dari hasil penelitian ini menunjukkan bahwa desain pembelajaran berbasis HOTS dalam kajian anak usia dini dapat dilakukan di dengan menerapkan student centered learning, pendekatan saintifik dalam pembelajaran, dan penerapan 4Cs dalam pembelajaran yaitu creativity skill, critical thinking skill, communication&quot;,&quot;issue&quot;:&quot;Mei&quot;,&quot;volume&quot;:&quot;8&quot;,&quot;container-title-short&quot;:&quot;&quot;},&quot;isTemporary&quot;:false}]},{&quot;citationID&quot;:&quot;MENDELEY_CITATION_74022490-64f4-41f8-8d19-21c233f06413&quot;,&quot;properties&quot;:{&quot;noteIndex&quot;:0},&quot;isEdited&quot;:false,&quot;manualOverride&quot;:{&quot;isManuallyOverridden&quot;:false,&quot;citeprocText&quot;:&quot;(Zuhra et al., 2022)&quot;,&quot;manualOverrideText&quot;:&quot;&quot;},&quot;citationTag&quot;:&quot;MENDELEY_CITATION_v3_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&quot;,&quot;citationItems&quot;:[{&quot;id&quot;:&quot;af1ed27c-1cf2-3f9d-a690-eb011231b15d&quot;,&quot;itemData&quot;:{&quot;type&quot;:&quot;article-journal&quot;,&quot;id&quot;:&quot;af1ed27c-1cf2-3f9d-a690-eb011231b15d&quot;,&quot;title&quot;:&quot;Sosialisasi Manajemen Pengelolaan Paud Untuk Meningkatkan Mutu Pembelajaran&quot;,&quot;author&quot;:[{&quot;family&quot;:&quot;Zuhra&quot;,&quot;given&quot;:&quot;Fatma&quot;,&quot;parse-names&quot;:false,&quot;dropping-particle&quot;:&quot;&quot;,&quot;non-dropping-particle&quot;:&quot;&quot;},{&quot;family&quot;:&quot;Nurhayati&quot;,&quot;given&quot;:&quot;Nurhayati&quot;,&quot;parse-names&quot;:false,&quot;dropping-particle&quot;:&quot;&quot;,&quot;non-dropping-particle&quot;:&quot;&quot;},{&quot;family&quot;:&quot;Basri&quot;,&quot;given&quot;:&quot;Novysa&quot;,&quot;parse-names&quot;:false,&quot;dropping-particle&quot;:&quot;&quot;,&quot;non-dropping-particle&quot;:&quot;&quot;},{&quot;family&quot;:&quot;Jasmaniah&quot;,&quot;given&quot;:&quot;Jasmaniah&quot;,&quot;parse-names&quot;:false,&quot;dropping-particle&quot;:&quot;&quot;,&quot;non-dropping-particle&quot;:&quot;&quot;},{&quot;family&quot;:&quot;Nur&quot;,&quot;given&quot;:&quot;Faizah M.&quot;,&quot;parse-names&quot;:false,&quot;dropping-particle&quot;:&quot;&quot;,&quot;non-dropping-particle&quot;:&quot;&quot;},{&quot;family&quot;:&quot;Aminah&quot;,&quot;given&quot;:&quot;Aminah&quot;,&quot;parse-names&quot;:false,&quot;dropping-particle&quot;:&quot;&quot;,&quot;non-dropping-particle&quot;:&quot;&quot;}],&quot;container-title&quot;:&quot;JMM (Jurnal Masyarakat Mandiri)&quot;,&quot;DOI&quot;:&quot;10.31764/jmm.v6i2.7074&quot;,&quot;ISSN&quot;:&quot;2598-8158&quot;,&quot;issued&quot;:{&quot;date-parts&quot;:[[2022]]},&quot;page&quot;:&quot;1143&quot;,&quot;abstract&quot;:&quot;Abstrak: Salah satu tujuan utama dari PAUD yaitu untuk membentuk karakteristik anak yang berkualitas. Untuk mencapai hal tersebut maka manajemen pengelolaan PAUD untuk meningkatkan mutu pendidikan atau pembelajaran pada anak usia dini menjadi hal yang sangat diperhitungkan. Kegiatan pengabdian ini dilakukan dengan tujuan memberikan pengetahuan kepada pengelola, tenaga pendidik dan kependidikan di Lembaga PAUD Alfarisyi Cot Aneuk Batee tentang manajemen pengelolaan PAUD yang sesuai dengan standart Nasional Pendidikan (SNP) PAUD. Kegiatan ini dilaksanakan di PAUD Alfarisyi desa Cot Aneuk Batee Kec. Peusangan Siblah Krueng Kabupaten Bireuen, yang diikuti oleh 14 orang peserta yang terdiri dari pengelola PAUD dan orang tua wali peserta didik. Evaluasi dilakukan dengan mengedarkan angket untuk melihat mutu pembelajaran kepada seluruh peserta. Hasil evaluasi diperoleh rata-rata 87,14% yang berarti bahwa manajemen pengelolaan PAUD yang baik dan sesuai Standart Nasional Pendidikan (SNP) PAUD akan meningkatkan mutu pembelajaran terutama di PAUD Alfarisyi Desa Cot Aneuk Batee. Abstract: One of the main goals of PAUD (Early Childhood Education) is to build the good characteristic and quality for children. To achieve this goal, the management of PAUD in improving the quality of education or learning for children at earliest age is very important. The objective of this service community was to provide the knowledge to boards, educators and education staff at PAUD Institute of Alfarisyi, Cot Aneuk Batee regarding PAUD management in accordance with the National Education Standards (NES). This activity was carried out at PAUD Alfarisyi, Cot Aneuk Batee Village, Peusangan Siblah Krueng District, Bireuen Regency. This activity was attended by 14 participants consisting of PAUD managers and parents and guardians of students. Evaluation was carried out by distributing questionnaires to see the quality of learning to all participants. The evaluation results obtained an average of 87.14%, which means that the PAUD management was classified into good category according to the National Education Standards (NES) of PAUD and it will improve the quality of learning, especially at PAUD Alfarisyi, Cot Aneuk Batee Village.Abstrak: Salah satu tujuan utama dari PAUD yaitu untuk membentuk karakteristik anak yang berkualitas. Untuk mencapai hal tersebut maka manajemen pengelolaan PAUD untuk meningkatkan mutu pendidikan atau pembelajaran pada anak usia dini menjadi hal yang sangat diperhitungkan. Kegiatan pengabdian ini dilakukan dengan tujuan memberikan pengetahuan kepada pengelola, tenaga pendidik dan kependidikan di Lembaga PAUD Alfarisyi Cot Aneuk Batee tentang manajemen pengelolaan PAUD yang sesuai dengan standart Nasional Pendidikan (SNP) PAUD. Kegiatan ini dilaksanakan di PAUD Alfarisyi desa Cot Aneuk Batee Kec. Peusangan Siblah Krueng Kabupaten Bireuen, yang diikuti oleh 14 orang peserta yang terdiri dari pengelola PAUD dan orang tua wali peserta didik. Evaluasi dilakukan dengan mengedarkan angket untuk melihat mutu pembelajaran kepada seluruh peserta. Hasil evaluasi diperoleh rata-rata 87,14% yang berarti bahwa manajemen pengelolaan PAUD yang baik dan sesuai Standart Nasional Pendidikan (SNP) PAUD akan meningkatkan mutu pembelajaran terutama di PAUD Alfarisyi Desa Cot Aneuk Batee. Kata Kunci: Manajemen; Mutu Pembelajaran; Sosialisasi Abstract: One of the main goals of PAUD (Early Childhood Education) is to build the good characteristic and quality for children. To achieve this goal, the management of PAUD in improving the quality of education or learning for children at earliest age is very important. The objective of this service community was to provide the knowledge to boards, educators and education staff at PAUD Institute of Alfarisyi, Cot Aneuk Batee regarding PAUD management in accordance with the National Education Standards (NES). This activity was carried out at PAUD Alfarisyi, Cot Aneuk Batee Village, Peusangan Siblah Krueng District, Bireuen Regency. This activity was attended by 14 participants consisting of PAUD managers and parents and guardians of students. Evaluation was carried out by distributing questionnaires to see the quality of learning to all participants. The evaluation results obtained an average of 87.14%, which means that the PAUD management was classified into good category according to the National Education Standards (NES) of PAUD and it will improve the quality of learning, especially at PAUD Alfarisyi, Cot Aneuk Batee Village. Keywords: Management; Quality of Learning; Socialization. &quot;,&quot;issue&quot;:&quot;2&quot;,&quot;volume&quot;:&quot;6&quot;,&quot;container-title-short&quot;:&quot;&quot;},&quot;isTemporary&quot;:false}]},{&quot;citationID&quot;:&quot;MENDELEY_CITATION_d0149918-f2e9-4607-ac9e-57d2fc8c785a&quot;,&quot;properties&quot;:{&quot;noteIndex&quot;:0},&quot;isEdited&quot;:false,&quot;manualOverride&quot;:{&quot;isManuallyOverridden&quot;:false,&quot;citeprocText&quot;:&quot;(Zuhra et al., 2022)&quot;,&quot;manualOverrideText&quot;:&quot;&quot;},&quot;citationTag&quot;:&quot;MENDELEY_CITATION_v3_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&quot;,&quot;citationItems&quot;:[{&quot;id&quot;:&quot;af1ed27c-1cf2-3f9d-a690-eb011231b15d&quot;,&quot;itemData&quot;:{&quot;type&quot;:&quot;article-journal&quot;,&quot;id&quot;:&quot;af1ed27c-1cf2-3f9d-a690-eb011231b15d&quot;,&quot;title&quot;:&quot;Sosialisasi Manajemen Pengelolaan Paud Untuk Meningkatkan Mutu Pembelajaran&quot;,&quot;author&quot;:[{&quot;family&quot;:&quot;Zuhra&quot;,&quot;given&quot;:&quot;Fatma&quot;,&quot;parse-names&quot;:false,&quot;dropping-particle&quot;:&quot;&quot;,&quot;non-dropping-particle&quot;:&quot;&quot;},{&quot;family&quot;:&quot;Nurhayati&quot;,&quot;given&quot;:&quot;Nurhayati&quot;,&quot;parse-names&quot;:false,&quot;dropping-particle&quot;:&quot;&quot;,&quot;non-dropping-particle&quot;:&quot;&quot;},{&quot;family&quot;:&quot;Basri&quot;,&quot;given&quot;:&quot;Novysa&quot;,&quot;parse-names&quot;:false,&quot;dropping-particle&quot;:&quot;&quot;,&quot;non-dropping-particle&quot;:&quot;&quot;},{&quot;family&quot;:&quot;Jasmaniah&quot;,&quot;given&quot;:&quot;Jasmaniah&quot;,&quot;parse-names&quot;:false,&quot;dropping-particle&quot;:&quot;&quot;,&quot;non-dropping-particle&quot;:&quot;&quot;},{&quot;family&quot;:&quot;Nur&quot;,&quot;given&quot;:&quot;Faizah M.&quot;,&quot;parse-names&quot;:false,&quot;dropping-particle&quot;:&quot;&quot;,&quot;non-dropping-particle&quot;:&quot;&quot;},{&quot;family&quot;:&quot;Aminah&quot;,&quot;given&quot;:&quot;Aminah&quot;,&quot;parse-names&quot;:false,&quot;dropping-particle&quot;:&quot;&quot;,&quot;non-dropping-particle&quot;:&quot;&quot;}],&quot;container-title&quot;:&quot;JMM (Jurnal Masyarakat Mandiri)&quot;,&quot;DOI&quot;:&quot;10.31764/jmm.v6i2.7074&quot;,&quot;ISSN&quot;:&quot;2598-8158&quot;,&quot;issued&quot;:{&quot;date-parts&quot;:[[2022]]},&quot;page&quot;:&quot;1143&quot;,&quot;abstract&quot;:&quot;Abstrak: Salah satu tujuan utama dari PAUD yaitu untuk membentuk karakteristik anak yang berkualitas. Untuk mencapai hal tersebut maka manajemen pengelolaan PAUD untuk meningkatkan mutu pendidikan atau pembelajaran pada anak usia dini menjadi hal yang sangat diperhitungkan. Kegiatan pengabdian ini dilakukan dengan tujuan memberikan pengetahuan kepada pengelola, tenaga pendidik dan kependidikan di Lembaga PAUD Alfarisyi Cot Aneuk Batee tentang manajemen pengelolaan PAUD yang sesuai dengan standart Nasional Pendidikan (SNP) PAUD. Kegiatan ini dilaksanakan di PAUD Alfarisyi desa Cot Aneuk Batee Kec. Peusangan Siblah Krueng Kabupaten Bireuen, yang diikuti oleh 14 orang peserta yang terdiri dari pengelola PAUD dan orang tua wali peserta didik. Evaluasi dilakukan dengan mengedarkan angket untuk melihat mutu pembelajaran kepada seluruh peserta. Hasil evaluasi diperoleh rata-rata 87,14% yang berarti bahwa manajemen pengelolaan PAUD yang baik dan sesuai Standart Nasional Pendidikan (SNP) PAUD akan meningkatkan mutu pembelajaran terutama di PAUD Alfarisyi Desa Cot Aneuk Batee. Abstract: One of the main goals of PAUD (Early Childhood Education) is to build the good characteristic and quality for children. To achieve this goal, the management of PAUD in improving the quality of education or learning for children at earliest age is very important. The objective of this service community was to provide the knowledge to boards, educators and education staff at PAUD Institute of Alfarisyi, Cot Aneuk Batee regarding PAUD management in accordance with the National Education Standards (NES). This activity was carried out at PAUD Alfarisyi, Cot Aneuk Batee Village, Peusangan Siblah Krueng District, Bireuen Regency. This activity was attended by 14 participants consisting of PAUD managers and parents and guardians of students. Evaluation was carried out by distributing questionnaires to see the quality of learning to all participants. The evaluation results obtained an average of 87.14%, which means that the PAUD management was classified into good category according to the National Education Standards (NES) of PAUD and it will improve the quality of learning, especially at PAUD Alfarisyi, Cot Aneuk Batee Village.Abstrak: Salah satu tujuan utama dari PAUD yaitu untuk membentuk karakteristik anak yang berkualitas. Untuk mencapai hal tersebut maka manajemen pengelolaan PAUD untuk meningkatkan mutu pendidikan atau pembelajaran pada anak usia dini menjadi hal yang sangat diperhitungkan. Kegiatan pengabdian ini dilakukan dengan tujuan memberikan pengetahuan kepada pengelola, tenaga pendidik dan kependidikan di Lembaga PAUD Alfarisyi Cot Aneuk Batee tentang manajemen pengelolaan PAUD yang sesuai dengan standart Nasional Pendidikan (SNP) PAUD. Kegiatan ini dilaksanakan di PAUD Alfarisyi desa Cot Aneuk Batee Kec. Peusangan Siblah Krueng Kabupaten Bireuen, yang diikuti oleh 14 orang peserta yang terdiri dari pengelola PAUD dan orang tua wali peserta didik. Evaluasi dilakukan dengan mengedarkan angket untuk melihat mutu pembelajaran kepada seluruh peserta. Hasil evaluasi diperoleh rata-rata 87,14% yang berarti bahwa manajemen pengelolaan PAUD yang baik dan sesuai Standart Nasional Pendidikan (SNP) PAUD akan meningkatkan mutu pembelajaran terutama di PAUD Alfarisyi Desa Cot Aneuk Batee. Kata Kunci: Manajemen; Mutu Pembelajaran; Sosialisasi Abstract: One of the main goals of PAUD (Early Childhood Education) is to build the good characteristic and quality for children. To achieve this goal, the management of PAUD in improving the quality of education or learning for children at earliest age is very important. The objective of this service community was to provide the knowledge to boards, educators and education staff at PAUD Institute of Alfarisyi, Cot Aneuk Batee regarding PAUD management in accordance with the National Education Standards (NES). This activity was carried out at PAUD Alfarisyi, Cot Aneuk Batee Village, Peusangan Siblah Krueng District, Bireuen Regency. This activity was attended by 14 participants consisting of PAUD managers and parents and guardians of students. Evaluation was carried out by distributing questionnaires to see the quality of learning to all participants. The evaluation results obtained an average of 87.14%, which means that the PAUD management was classified into good category according to the National Education Standards (NES) of PAUD and it will improve the quality of learning, especially at PAUD Alfarisyi, Cot Aneuk Batee Village. Keywords: Management; Quality of Learning; Socialization. &quot;,&quot;issue&quot;:&quot;2&quot;,&quot;volume&quot;:&quot;6&quot;,&quot;container-title-short&quot;:&quot;&quot;},&quot;isTemporary&quot;:false}]},{&quot;citationID&quot;:&quot;MENDELEY_CITATION_1e8ad65c-43ac-45c8-9310-f85d8fabb284&quot;,&quot;properties&quot;:{&quot;noteIndex&quot;:0},&quot;isEdited&quot;:false,&quot;manualOverride&quot;:{&quot;isManuallyOverridden&quot;:false,&quot;citeprocText&quot;:&quot;(Nur’aini &amp;#38; Hamzah, 2023)&quot;,&quot;manualOverrideText&quot;:&quot;&quot;},&quot;citationTag&quot;:&quot;MENDELEY_CITATION_v3_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&quot;,&quot;citationItems&quot;:[{&quot;id&quot;:&quot;08be46dd-dc63-373e-ac64-62050e90b896&quot;,&quot;itemData&quot;:{&quot;type&quot;:&quot;article-journal&quot;,&quot;id&quot;:&quot;08be46dd-dc63-373e-ac64-62050e90b896&quot;,&quot;title&quot;:&quot;Manajemen Pembelajaran Aqidah Akhlak untuk Menanamkan Kecerdasan Interpersonal Peserta Didik&quot;,&quot;author&quot;:[{&quot;family&quot;:&quot;Nur'aini&quot;,&quot;given&quot;:&quot;Nur'aini&quot;,&quot;parse-names&quot;:false,&quot;dropping-particle&quot;:&quot;&quot;,&quot;non-dropping-particle&quot;:&quot;&quot;},{&quot;family&quot;:&quot;Hamzah&quot;,&quot;given&quot;:&quot;Hamzah&quot;,&quot;parse-names&quot;:false,&quot;dropping-particle&quot;:&quot;&quot;,&quot;non-dropping-particle&quot;:&quot;&quot;}],&quot;container-title&quot;:&quot;Edukatif : Jurnal Ilmu Pendidikan&quot;,&quot;DOI&quot;:&quot;10.31004/edukatif.v5i1.4777&quot;,&quot;ISSN&quot;:&quot;2656-8063&quot;,&quot;issued&quot;:{&quot;date-parts&quot;:[[2023]]},&quot;page&quot;:&quot;447-455&quot;,&quot;abstract&quot;:&quot;Mata pelajaran aqidah akhlak merupakan mata pelajaran yang di dalamnya mempelajari tentang keyakinan dan perilaku baik antara manusia dengan Allah. Tujuan penelitian ini adalah mengetahui implementasi manajemen pembelajaran dalam mata pelajaran aqidah akhlak. Metode penelitian yang digunakan untuk menggali informasi terkait manajemen pembelajaran dalam mata pelajaran aqidah akhlak melalui pendekatan kualitatif dengan metode fenomenologi. Berdasarkan hasil temuan peneliti menemukan bahwa implementasi manajemen pembelajaran aqidah akhlak dalam menanamkan kecerdasn interpersonal di SMA Al-Azhar dengan tiga kegiatan yaitu pembukaan, pembentukan kompetensi dan penutup. Adapun faktor penghambat yang dihadapi oleh guru dalam penerapan manajemen pembelajaran adalah faktor sarana dan prasarana yang kurang mendukung, juga iklim pembelajaran yang kurang mendukung. Adapun yang menjadi faktor penghambat dalam menanamkan kecerdasan interpersonal peserta didik diantaranya tingkah hiperaktif peserta didik. Dapat disimpulkan bahwa pentingnya interaksi sosial dalam kehidupan sehari-hari perlu ditanamkan melalui mata pelajaran aqidah akhlak yang mampu memfasilitasi peserta didik untuk membangun pengetahuan, beradaptasi dengan lingkungan, membudayakan dirinya dengan lingkungan yang kesemuanya dapat dikembangkan melalui manajemen pembelajaran yang baik&quot;,&quot;issue&quot;:&quot;1&quot;,&quot;volume&quot;:&quot;5&quot;,&quot;container-title-short&quot;:&quot;&quot;},&quot;isTemporary&quot;:false}]},{&quot;citationID&quot;:&quot;MENDELEY_CITATION_f814d7c1-4380-4937-bbe9-8876f8805778&quot;,&quot;properties&quot;:{&quot;noteIndex&quot;:0},&quot;isEdited&quot;:false,&quot;manualOverride&quot;:{&quot;isManuallyOverridden&quot;:false,&quot;citeprocText&quot;:&quot;(Kuswandi et al., 2023; Rindawan et al., 2023)&quot;,&quot;manualOverrideText&quot;:&quot;&quot;},&quot;citationTag&quot;:&quot;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&quot;,&quot;citationItems&quot;:[{&quot;id&quot;:&quot;adf704dd-e033-3412-9a41-c9de4df3a4ca&quot;,&quot;itemData&quot;:{&quot;type&quot;:&quot;article-journal&quot;,&quot;id&quot;:&quot;adf704dd-e033-3412-9a41-c9de4df3a4ca&quot;,&quot;title&quot;:&quot;Evaluasi Manajemen Pembelajaran Madrasah Aliyah Manhalul Ma’arif Darek Menggunakan Evaluasi Model CIPP&quot;,&quot;author&quot;:[{&quot;family&quot;:&quot;Rindawan&quot;,&quot;given&quot;:&quot;Rindawan&quot;,&quot;parse-names&quot;:false,&quot;dropping-particle&quot;:&quot;&quot;,&quot;non-dropping-particle&quot;:&quot;&quot;},{&quot;family&quot;:&quot;Supriadin&quot;,&quot;given&quot;:&quot;Supriadin&quot;,&quot;parse-names&quot;:false,&quot;dropping-particle&quot;:&quot;&quot;,&quot;non-dropping-particle&quot;:&quot;&quot;},{&quot;family&quot;:&quot;Muhsan&quot;,&quot;given&quot;:&quot;Muhsan&quot;,&quot;parse-names&quot;:false,&quot;dropping-particle&quot;:&quot;&quot;,&quot;non-dropping-particle&quot;:&quot;&quot;}],&quot;container-title&quot;:&quot;Jurnal Ilmiah Mandala Education&quot;,&quot;DOI&quot;:&quot;10.58258/jime.v9i1.4698&quot;,&quot;ISSN&quot;:&quot;2442-9511&quot;,&quot;issued&quot;:{&quot;date-parts&quot;:[[2023]]},&quot;page&quot;:&quot;628-640&quot;,&quot;abstract&quot;:&quot;Penelitian ini bertujuan untuk mengetahui bagaimana proses manajemen pembelajaran di MA Manhalul Ma’arif Darek, peranan manajemen pembelajaran dalam meningkatkan mutu Pendidikan di MA Manhalul Ma’arif Darek, dan Untuk mengetahui evaluasi konteks, input, proses, dan produk manajemen pembelajaran MA Manhalul Ma’arif Darek. Penelitian ini menggunakan metode atau pendekatan deskriptif kualitatif. Subjek dalam penelitian ini adalah Kepala MA Manhalul Ma’arif Darek, Wakil kepala MA Manhalul Ma’arif Darek, dan Guru MA Manhalul Ma’arif Darek. Sedangkan objek dalam penelitian ini adalah Manajemen Pembelajaran MA Manhalul Ma’arif Darek Kecamatan Praya Barat Daya, Kabupaten Lombok Tengah-NTB. Instrumen dalam penelitian ini adalah peneliti sendiri, karena dalam penelitian ini untuk mempertajam hasil penelitian peneliti sendiri menjadi instrumen yang langsung menggali data/ informasi, baik data primer maupun data skunder yang mendasar pada aspek-aspek penelitian yang berkaitan dengan manajemen pembelajaran di Madrasah Aliyah Manhalul Ma’arif Darek, sebagai pendukung peneliti dalam penelitian ini dibantu juga dengan data-data (dokumentasi). Teknik pengumpulan data dalam penelitian adalah observasi atau pengamatan dan wawancara. Teknik analisis data yang digunakan adalah reduksi data (data reduction), penyajian data (data display), dan penarikan kesimpulan/verifikasi (conclusion drawing/verification). Dari data hasil penelitian diperoleh Proses manajemen pembelajaran di MA Manhalul Ma’arif Darek terdiri dari proses perencanaan, proses pengorganisasian, proses pelaksanaan pembelajaran, dan proses penilaian atau evaluasi pembelajaran. Peranan manajemen pembelajaran dalam meningkatkan mutu Pendidikan di MA Manhalul Ma’arif Darek antara lain: Pertama, penentuan standar mutu pendidikan, Kedua pengadaan buku-buku pelajaran, Ketiga mengelola kegiatan pembelajaran. Evaluasi konteks manajemen pembelajaran MA Manhalul Ma’arif Darek bahwa kurikulum yang digunakan adalah kurikulum K-13. Evaluasi input manajemen pembelajaran MA Manhalul Ma’arif Darek menggunakan metode ceramah. Evaluasi proses manajemen pembelajaran MA Manhalul Ma’arif Darek telah menggunakan beberapa media pembelajaran yang dirancang oleh guru sendiri maupun media yang tergolong lumayan canggih, seperti LCD. Evaluasi produk manajemen pembelajaran MA Manhalul Ma’arif Darek secara umum, bentuk evaluasi yang digunakan guru MA Manhalul Ma’arif Darek tidak ada yang berbeda dengan yang digunakan oleh guru lainnya yaitu menggunakan tes tertulis dan lisan.&quot;,&quot;issue&quot;:&quot;1&quot;,&quot;volume&quot;:&quot;9&quot;,&quot;container-title-short&quot;:&quot;&quot;},&quot;isTemporary&quot;:false},{&quot;id&quot;:&quot;4aac8f32-7b87-3396-94c2-9f4a5847f452&quot;,&quot;itemData&quot;:{&quot;type&quot;:&quot;article-journal&quot;,&quot;id&quot;:&quot;4aac8f32-7b87-3396-94c2-9f4a5847f452&quot;,&quot;title&quot;:&quot;Pengelolaan Pembelajaran PAUD Dalam Mengembangkan Potensi Anak Di TK&quot;,&quot;author&quot;:[{&quot;family&quot;:&quot;Kuswandi&quot;,&quot;given&quot;:&quot;Aang Andi&quot;,&quot;parse-names&quot;:false,&quot;dropping-particle&quot;:&quot;&quot;,&quot;non-dropping-particle&quot;:&quot;&quot;},{&quot;family&quot;:&quot;Masitoh&quot;,&quot;given&quot;:&quot;Imas&quot;,&quot;parse-names&quot;:false,&quot;dropping-particle&quot;:&quot;&quot;,&quot;non-dropping-particle&quot;:&quot;&quot;},{&quot;family&quot;:&quot;Kurnia&quot;,&quot;given&quot;:&quot;Shabilla Aulia&quot;,&quot;parse-names&quot;:false,&quot;dropping-particle&quot;:&quot;&quot;,&quot;non-dropping-particle&quot;:&quot;&quot;},{&quot;family&quot;:&quot;Rahayu&quot;,&quot;given&quot;:&quot;Mela&quot;,&quot;parse-names&quot;:false,&quot;dropping-particle&quot;:&quot;&quot;,&quot;non-dropping-particle&quot;:&quot;&quot;},{&quot;family&quot;:&quot;Masyripah&quot;,&quot;given&quot;:&quot;Neng Ulfa&quot;,&quot;parse-names&quot;:false,&quot;dropping-particle&quot;:&quot;&quot;,&quot;non-dropping-particle&quot;:&quot;&quot;}],&quot;container-title&quot;:&quot;Wahana Didaktika : Jurnal Ilmu Kependidikan&quot;,&quot;DOI&quot;:&quot;10.31851/wahanadidaktika.v21i2.11259&quot;,&quot;ISSN&quot;:&quot;1829-5614&quot;,&quot;issued&quot;:{&quot;date-parts&quot;:[[2023]]},&quot;page&quot;:&quot;388-397&quot;,&quot;abstract&quot;:&quot;Dalam mewujudkan anak usia dini yang dapat mengembangkan potensi anak usia dini diperlukan adanya perencanaan, pengorganisasian, pelaksanaan, dan pengendalian. Pedoman penyelenggaraan pembelajaran meliputi penyusunan program semester yang akan dilakukan selama satu tahun. Kegiatan tersebut berkaitan dengan menetapkan tahap perkembangan, indikator kemampuan, menetapkan konsep pengetahuan yang akan dikenalkan, menetapkan tema, menyusun rencana kegiatan pembelajaran, menyiapkan alat dan bahan dan alokasi waktu. Kesiapan penyelenggaraan atau strategi perencanaan pembelajaran sebaiknya memperhatikan Modul Ajar dan Rencana Pelaksanaan Pembelajaran. TK Negeri Fajar telah menyusun Kurikulum Merdeka yang merupakan kebijakan terbaru dalam dunia Pendidikan nasional, dimana kurikulum ini berfokus pada kebutuhan minat, bakat, karakteristik peserta didik dan mempertimbangkan adanya berbagai perbedaan yang ada di dalam masyarakat sehingga peserta didik dapat mengenali adanya keragaman dalam kehidupan bermasyarakat. Aktivitas mengajar guru di TK Negeri Fajar terdiri atas menyambut peserta didik di depan gerbang sekolah, melaksanakan pembelajaran, hingga mengantar peserta didik ke depan gerbang sampai anak tersebut dijemput oleh orang tua masing-masing. Aktivitas belajar di TK Negeri Fajar ini berorientasi kepada kebutuhan setiap anak. Sehingga pembelajaran dapat mampu mendorong tercapainya optimalisasi semua aspek perkembangan baik perkembangan fisik maupun psikis, yaitu intelektual, bahasa, motorik, dan sosio emosional.&quot;,&quot;issue&quot;:&quot;2&quot;,&quot;volume&quot;:&quot;21&quot;,&quot;container-title-short&quot;:&quot;&quot;},&quot;isTemporary&quot;:false}]},{&quot;citationID&quot;:&quot;MENDELEY_CITATION_d7e6d4c0-96d6-49ce-9752-549bd682a6d3&quot;,&quot;properties&quot;:{&quot;noteIndex&quot;:0},&quot;isEdited&quot;:false,&quot;manualOverride&quot;:{&quot;isManuallyOverridden&quot;:false,&quot;citeprocText&quot;:&quot;(Wiyani, 2022)&quot;,&quot;manualOverrideText&quot;:&quot;&quot;},&quot;citationTag&quot;:&quot;MENDELEY_CITATION_v3_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&quot;,&quot;citationItems&quot;:[{&quot;id&quot;:&quot;20d2fce4-c6e6-341b-8aae-963fdbcd7cc2&quot;,&quot;itemData&quot;:{&quot;type&quot;:&quot;article-journal&quot;,&quot;id&quot;:&quot;20d2fce4-c6e6-341b-8aae-963fdbcd7cc2&quot;,&quot;title&quot;:&quot;Manajemen Pembelajaran Paud Berbasis Kearifan Lokal Dalam Perspektif Filosofi Merdeka Belajar&quot;,&quot;author&quot;:[{&quot;family&quot;:&quot;Wiyani&quot;,&quot;given&quot;:&quot;Novan Ardy&quot;,&quot;parse-names&quot;:false,&quot;dropping-particle&quot;:&quot;&quot;,&quot;non-dropping-particle&quot;:&quot;&quot;}],&quot;container-title&quot;:&quot;JEA (Jurnal Edukasi AUD)&quot;,&quot;DOI&quot;:&quot;10.18592/jea.v8i2.7171&quot;,&quot;ISSN&quot;:&quot;2443-2636&quot;,&quot;issued&quot;:{&quot;date-parts&quot;:[[2022]]},&quot;page&quot;:&quot;123&quot;,&quot;abstract&quot;:&quot;This study aims to describe and analyze the management of PAUD learning based on local wisdom in the perspective of the philosophy of independent learning at TK Diponegoro 187 Gerduren Purwojati Banyumas. This research is a type of phenomenological research with a qualitative approach. Data were collected by interview, observation and documentation techniques. Then analyzed through the stages of data reduction, data display and verification. The results showed that the management of PAUD learning based on local wisdom in the perspective of the philosophy of independent learning was processed through three stages, namely learning planning, implementation of learning and supervision of learning based on local wisdom. In these three stages, the philosophy and spirit of independent learning are actualized with the aim that children have the ability to think logically or think critically and become creative individuals as well as character. These characters are independent, responsible, creative, innovative, love the environment, and discipline. All of these characters make the child a civilized and independent person.&quot;,&quot;issue&quot;:&quot;2&quot;,&quot;volume&quot;:&quot;8&quot;,&quot;container-title-short&quot;:&quot;&quot;},&quot;isTemporary&quot;:false}]},{&quot;citationID&quot;:&quot;MENDELEY_CITATION_14fd585b-06f6-4623-bd3f-7af44cb21453&quot;,&quot;properties&quot;:{&quot;noteIndex&quot;:0},&quot;isEdited&quot;:false,&quot;manualOverride&quot;:{&quot;isManuallyOverridden&quot;:false,&quot;citeprocText&quot;:&quot;(Dista, 2020; Safitri &amp;#38; Lestariningrum, 2021)&quot;,&quot;manualOverrideText&quot;:&quot;&quot;},&quot;citationTag&quot;:&quot;MENDELEY_CITATION_v3_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&quot;,&quot;citationItems&quot;:[{&quot;id&quot;:&quot;560fe3e6-0674-3d81-8058-15979107a84c&quot;,&quot;itemData&quot;:{&quot;type&quot;:&quot;article-journal&quot;,&quot;id&quot;:&quot;560fe3e6-0674-3d81-8058-15979107a84c&quot;,&quot;title&quot;:&quot;Manajemen Pendirian Taman Kanak-kanak (Studi Kasus di Tk Fastrack Funschool Yogyakarta)&quot;,&quot;author&quot;:[{&quot;family&quot;:&quot;Dista&quot;,&quot;given&quot;:&quot;Fitrah Nabila&quot;,&quot;parse-names&quot;:false,&quot;dropping-particle&quot;:&quot;&quot;,&quot;non-dropping-particle&quot;:&quot;&quot;}],&quot;container-title&quot;:&quot;Jurnal Pendidikan Anak Usia Dini Undiksha&quot;,&quot;issued&quot;:{&quot;date-parts&quot;:[[2020]]},&quot;page&quot;:&quot;101-111&quot;,&quot;abstract&quot;:&quot;Penelitian ini bertujuan untuk menganalisis kesesuaian pendirian Taman Kanak-kanak (TK) sesuai Petunjuk Teknis Penyelenggaraan TK yang diatur oleh Direktorat Jenderal Pendidikan Anak Usia Dini 2011 yang terdiri atas: (a) syarat dan tata cara pendirian TK, (b) penyelenggaraan TK, (c) pengelolaan TK, dan (d) evaluasi, pelaporan, dan pembinaan. Jenis penelitian kualitatif deskriptif dengan metode penelitian studi kasus. Subjek penelitian yaitu Ketua Bidang Humas Fastrack Funschool dan objek penelitiannya adalah manajemen pendirian TK Fastrack Funschool. Instrumen pokok yaitu peneliti itu sendiri dan instrumen penunjangnya yaitu wawancara serta dokumentasi. Teknik analisis data menggunakan reduksi data, display data, dan verifikasi. Hasil penelitian menunjukkan bahwa TK Fastrack Funschool secara keseluruhan sudah memenuhi kelengkapan dalam pendirian TK yang didasari pada Petunjuk Teknis Penyelenggaraan TK yang diatur oleh Direktorat Jenderal Pendidikan Anak Usia Dini 2011. Meskipun ada beberapa yang belum terpenuhi, namun bukan sesuatu yang fatal dan tidak banyak, karena hal-hal yang seharusnya penting untuk diadakan sudah terlaksana dengan baik&quot;,&quot;issue&quot;:&quot;2&quot;,&quot;volume&quot;:&quot;8&quot;,&quot;container-title-short&quot;:&quot;&quot;},&quot;isTemporary&quot;:false},{&quot;id&quot;:&quot;e7cbc8c2-3561-38fe-8d2a-d58bbf47de18&quot;,&quot;itemData&quot;:{&quot;type&quot;:&quot;article-journal&quot;,&quot;id&quot;:&quot;e7cbc8c2-3561-38fe-8d2a-d58bbf47de18&quot;,&quot;title&quot;:&quot;Penerapan Media Loose Part untuk Kreativitas Anak Usia 5-6 Tahun&quot;,&quot;author&quot;:[{&quot;family&quot;:&quot;Safitri&quot;,&quot;given&quot;:&quot;Dewi&quot;,&quot;parse-names&quot;:false,&quot;dropping-particle&quot;:&quot;&quot;,&quot;non-dropping-particle&quot;:&quot;&quot;},{&quot;family&quot;:&quot;Lestariningrum&quot;,&quot;given&quot;:&quot;Anik&quot;,&quot;parse-names&quot;:false,&quot;dropping-particle&quot;:&quot;&quot;,&quot;non-dropping-particle&quot;:&quot;&quot;}],&quot;container-title&quot;:&quot;Kiddo: Jurnal Pendidikan Islam Anak Usia Dini&quot;,&quot;DOI&quot;:&quot;10.19105/kiddo.v2i1.3645&quot;,&quot;ISSN&quot;:&quot;2716-0572&quot;,&quot;issued&quot;:{&quot;date-parts&quot;:[[2021]]},&quot;page&quot;:&quot;40-52&quot;,&quot;abstract&quot;:&quot;Penelitian ini dilatarbelakangi oleh kurangnya kemampuan anak dalam berkreasi menuangkan ide gagasannya secara mandiri tanpa bantuan guru. Hal ini terlihat dari kurangnya anak dalam menyelesaikan keterampilan dalam membuat suatu karya bebas. Karena pembelajaran masih terdominasi pada buku panduan atau LKA. Tujuan penelitian akan menguraikan secara deskriptif kualitatif  pembelajaran dalam penerapan media loose parts terhadap kreativitas anak usia 5-6 tahun.. Desain penelitian ini menggunakan kualitatif dengan jumlah subjek penelitian 24  anak yang terdiri dari 9 anak perempuan dan 15 anak laki-laki. Teknik pengumpulan data dalam penelitian ini dilakukan melalui observasi dan dokumentasi, sedangkan teknik analisis data menggunakan analisis deskriptif kualitatif Miles &amp; Huberman. Hasil penelitian menunjukkan bahwa melalui media loose parts dapat meningkatkan kreativitas anak. Dari hasil penelitian ini disarankan kepada guru PAUD dalam meningkatkan kreativitas anak dapat mengunakan media media loose parts menggunakan bahan dari lingkungan sekitar anak&quot;,&quot;issue&quot;:&quot;1&quot;,&quot;volume&quot;:&quot;2&quot;,&quot;container-title-short&quot;:&quot;&quot;},&quot;isTemporary&quot;:false}]},{&quot;citationID&quot;:&quot;MENDELEY_CITATION_742ed56d-8929-4656-8a5a-f00d310b6ebd&quot;,&quot;properties&quot;:{&quot;noteIndex&quot;:0},&quot;isEdited&quot;:false,&quot;manualOverride&quot;:{&quot;isManuallyOverridden&quot;:false,&quot;citeprocText&quot;:&quot;(Dista, 2020)&quot;,&quot;manualOverrideText&quot;:&quot;&quot;},&quot;citationTag&quot;:&quot;MENDELEY_CITATION_v3_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&quot;,&quot;citationItems&quot;:[{&quot;id&quot;:&quot;560fe3e6-0674-3d81-8058-15979107a84c&quot;,&quot;itemData&quot;:{&quot;type&quot;:&quot;article-journal&quot;,&quot;id&quot;:&quot;560fe3e6-0674-3d81-8058-15979107a84c&quot;,&quot;title&quot;:&quot;Manajemen Pendirian Taman Kanak-kanak (Studi Kasus di Tk Fastrack Funschool Yogyakarta)&quot;,&quot;author&quot;:[{&quot;family&quot;:&quot;Dista&quot;,&quot;given&quot;:&quot;Fitrah Nabila&quot;,&quot;parse-names&quot;:false,&quot;dropping-particle&quot;:&quot;&quot;,&quot;non-dropping-particle&quot;:&quot;&quot;}],&quot;container-title&quot;:&quot;Jurnal Pendidikan Anak Usia Dini Undiksha&quot;,&quot;issued&quot;:{&quot;date-parts&quot;:[[2020]]},&quot;page&quot;:&quot;101-111&quot;,&quot;abstract&quot;:&quot;Penelitian ini bertujuan untuk menganalisis kesesuaian pendirian Taman Kanak-kanak (TK) sesuai Petunjuk Teknis Penyelenggaraan TK yang diatur oleh Direktorat Jenderal Pendidikan Anak Usia Dini 2011 yang terdiri atas: (a) syarat dan tata cara pendirian TK, (b) penyelenggaraan TK, (c) pengelolaan TK, dan (d) evaluasi, pelaporan, dan pembinaan. Jenis penelitian kualitatif deskriptif dengan metode penelitian studi kasus. Subjek penelitian yaitu Ketua Bidang Humas Fastrack Funschool dan objek penelitiannya adalah manajemen pendirian TK Fastrack Funschool. Instrumen pokok yaitu peneliti itu sendiri dan instrumen penunjangnya yaitu wawancara serta dokumentasi. Teknik analisis data menggunakan reduksi data, display data, dan verifikasi. Hasil penelitian menunjukkan bahwa TK Fastrack Funschool secara keseluruhan sudah memenuhi kelengkapan dalam pendirian TK yang didasari pada Petunjuk Teknis Penyelenggaraan TK yang diatur oleh Direktorat Jenderal Pendidikan Anak Usia Dini 2011. Meskipun ada beberapa yang belum terpenuhi, namun bukan sesuatu yang fatal dan tidak banyak, karena hal-hal yang seharusnya penting untuk diadakan sudah terlaksana dengan baik&quot;,&quot;issue&quot;:&quot;2&quot;,&quot;volume&quot;:&quot;8&quot;,&quot;container-title-short&quot;:&quot;&quot;},&quot;isTemporary&quot;:false}]},{&quot;citationID&quot;:&quot;MENDELEY_CITATION_463fd823-e021-4830-82f0-4d4d13fa0f4e&quot;,&quot;properties&quot;:{&quot;noteIndex&quot;:0},&quot;isEdited&quot;:false,&quot;manualOverride&quot;:{&quot;isManuallyOverridden&quot;:false,&quot;citeprocText&quot;:&quot;(Nurmiyanti &amp;#38; Candra, 2019)&quot;,&quot;manualOverrideText&quot;:&quot;&quot;},&quot;citationTag&quot;:&quot;MENDELEY_CITATION_v3_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&quot;,&quot;citationItems&quot;:[{&quot;id&quot;:&quot;e54238b0-f2b5-39e1-98c2-33d9df0a4df8&quot;,&quot;itemData&quot;:{&quot;type&quot;:&quot;article-journal&quot;,&quot;id&quot;:&quot;e54238b0-f2b5-39e1-98c2-33d9df0a4df8&quot;,&quot;title&quot;:&quot;Kepemimpinan Transformasional Dalam Peningkatan Mutu Pendidikan Anak Usia Dini&quot;,&quot;author&quot;:[{&quot;family&quot;:&quot;Nurmiyanti&quot;,&quot;given&quot;:&quot;Leni&quot;,&quot;parse-names&quot;:false,&quot;dropping-particle&quot;:&quot;&quot;,&quot;non-dropping-particle&quot;:&quot;&quot;},{&quot;family&quot;:&quot;Candra&quot;,&quot;given&quot;:&quot;Bach Yunof&quot;,&quot;parse-names&quot;:false,&quot;dropping-particle&quot;:&quot;&quot;,&quot;non-dropping-particle&quot;:&quot;&quot;}],&quot;container-title&quot;:&quot;Al-Tanzim : Jurnal Manajemen Pendidikan Islam&quot;,&quot;DOI&quot;:&quot;10.33650/al-tanzim.v3i2.646&quot;,&quot;ISSN&quot;:&quot;2549-3663&quot;,&quot;issued&quot;:{&quot;date-parts&quot;:[[2019]]},&quot;page&quot;:&quot;13-24&quot;,&quot;abstract&quot;:&quot;Leadership is the peak of control in an organization, with the presence of a leader who can transform all activities optimally will facilitate the effectiveness and efficiency of all activities carried out together to achieve the agreed goals. This study tries to explain the advantages of transformational leadership in early childhood education management. Transformational leadership is the right choice for a leader to optimize his leadership in increasingly complex and dynamic management practices in the world of education. The method used in data collection is the method of library study (Library Research). The data is then deductively deducted and then integrated and adjusted to the concept of early childhood education. A discussion of results will be presented descriptively. Transformational leadership can improve the process and quality of early childhood education management by maintaining good relations with its members, motivating them to continue to develop, fostering a sense of belonging to the institution, motivating to fight for common interests rather than personal interests and maintaining high moral standards.&quot;,&quot;issue&quot;:&quot;2&quot;,&quot;volume&quot;:&quot;3&quot;,&quot;container-title-short&quot;:&quot;&quot;},&quot;isTemporary&quot;:false}]},{&quot;citationID&quot;:&quot;MENDELEY_CITATION_7542cf31-bbfb-43fc-92dc-94e50d597304&quot;,&quot;properties&quot;:{&quot;noteIndex&quot;:0},&quot;isEdited&quot;:false,&quot;manualOverride&quot;:{&quot;isManuallyOverridden&quot;:false,&quot;citeprocText&quot;:&quot;(Noor, 2019)&quot;,&quot;manualOverrideText&quot;:&quot;&quot;},&quot;citationTag&quot;:&quot;MENDELEY_CITATION_v3_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&quot;,&quot;citationItems&quot;:[{&quot;id&quot;:&quot;86762649-7ee4-30a6-9325-49f1ed71ce24&quot;,&quot;itemData&quot;:{&quot;type&quot;:&quot;article-journal&quot;,&quot;id&quot;:&quot;86762649-7ee4-30a6-9325-49f1ed71ce24&quot;,&quot;title&quot;:&quot;Kompetensi Pendidik MI di Era Revolusi Industri 4.0&quot;,&quot;author&quot;:[{&quot;family&quot;:&quot;Noor&quot;,&quot;given&quot;:&quot;Fu'ad Arif&quot;,&quot;parse-names&quot;:false,&quot;dropping-particle&quot;:&quot;&quot;,&quot;non-dropping-particle&quot;:&quot;&quot;}],&quot;container-title&quot;:&quot;Elementary: Islamic Teacher Journal&quot;,&quot;DOI&quot;:&quot;10.21043/elementary.v7i2.6386&quot;,&quot;ISSN&quot;:&quot;2355-0155&quot;,&quot;issued&quot;:{&quot;date-parts&quot;:[[2019]]},&quot;page&quot;:&quot;251&quot;,&quot;abstract&quot;:&quot;Answering the challenges of the industrial revolution era 4.0 or the fourth world industrial revolution where technology has become the basis in human life. By preparing quality students who are able to compete globally, and mastering the development of technology is important for everyone and important for the future of a country. It is the teacher's job to improve his teacher's competence in facing this digital era. As a professional educator, teachers are required to have various competencies. The qualifications of SD / MI teachers must be D-IV or S-1, while the competencies that must be possessed by teachers according to the teacher and lecturer Law include pedagogical competencies, personality competencies, social competencies, professional competencies, and leadership competencies. This article discusses how the five competencies can be optimized to face the industrial revolution 4.0 where technology is developing rapidly and teachers must be able to adjust to technological developments. This research is included in the study of descriptive studies from various scientific sources. It was found that to face the era of the industrial revolution 4.0 a teacher must have the competencies set by PMA 16/2010, it does not stop there, a teacher must also have the ability or other basic skills that can support professionalism in the era of the industrial revolution 4.0.&quot;,&quot;issue&quot;:&quot;2&quot;,&quot;volume&quot;:&quot;7&quot;,&quot;container-title-short&quot;:&quot;&quot;},&quot;isTemporary&quot;:false}]},{&quot;citationID&quot;:&quot;MENDELEY_CITATION_67c8a544-18cc-45b9-92a8-210ae6202786&quot;,&quot;properties&quot;:{&quot;noteIndex&quot;:0},&quot;isEdited&quot;:false,&quot;manualOverride&quot;:{&quot;isManuallyOverridden&quot;:false,&quot;citeprocText&quot;:&quot;(Republik Indonesia, 2005)&quot;,&quot;manualOverrideText&quot;:&quot;&quot;},&quot;citationTag&quot;:&quot;MENDELEY_CITATION_v3_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&quot;,&quot;citationItems&quot;:[{&quot;id&quot;:&quot;c73f9c63-76aa-3a72-beb2-a81ce64f0278&quot;,&quot;itemData&quot;:{&quot;type&quot;:&quot;article&quot;,&quot;id&quot;:&quot;c73f9c63-76aa-3a72-beb2-a81ce64f0278&quot;,&quot;title&quot;:&quot;UU 14-2005 Guru dan Dosen&quot;,&quot;author&quot;:[{&quot;family&quot;:&quot;Republik Indonesia&quot;,&quot;given&quot;:&quot;Presiden&quot;,&quot;parse-names&quot;:false,&quot;dropping-particle&quot;:&quot;&quot;,&quot;non-dropping-particle&quot;:&quot;&quot;}],&quot;issued&quot;:{&quot;date-parts&quot;:[[2005]]},&quot;page&quot;:&quot;17&quot;,&quot;abstract&quot;:&quot;UU 14-2005 Guru dan Dosen&quot;,&quot;container-title-short&quot;:&quot;&quot;},&quot;isTemporary&quot;:false}]},{&quot;citationID&quot;:&quot;MENDELEY_CITATION_b59a97dc-78fc-4832-a173-92e41a5a7564&quot;,&quot;properties&quot;:{&quot;noteIndex&quot;:0},&quot;isEdited&quot;:false,&quot;manualOverride&quot;:{&quot;isManuallyOverridden&quot;:false,&quot;citeprocText&quot;:&quot;(Tobing &amp;#38; Hasanah, 2021)&quot;,&quot;manualOverrideText&quot;:&quot;&quot;},&quot;citationTag&quot;:&quot;MENDELEY_CITATION_v3_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&quot;,&quot;citationItems&quot;:[{&quot;id&quot;:&quot;f1aa0ac8-3370-3e43-b2eb-4c55b8ab8e79&quot;,&quot;itemData&quot;:{&quot;type&quot;:&quot;article-journal&quot;,&quot;id&quot;:&quot;f1aa0ac8-3370-3e43-b2eb-4c55b8ab8e79&quot;,&quot;title&quot;:&quot;Kepemimpinan Kepala Sekolah Dalam Mengembangkan Kreativitas Dan Inovasi Pembelajaran Guru Pada Masa Covid-19&quot;,&quot;author&quot;:[{&quot;family&quot;:&quot;Tobing&quot;,&quot;given&quot;:&quot;Putri&quot;,&quot;parse-names&quot;:false,&quot;dropping-particle&quot;:&quot;&quot;,&quot;non-dropping-particle&quot;:&quot;&quot;},{&quot;family&quot;:&quot;Hasanah&quot;,&quot;given&quot;:&quot;Enung&quot;,&quot;parse-names&quot;:false,&quot;dropping-particle&quot;:&quot;&quot;,&quot;non-dropping-particle&quot;:&quot;&quot;}],&quot;container-title&quot;:&quot;Jurnal Ilmiah Mandala Education&quot;,&quot;DOI&quot;:&quot;10.58258/jime.v7i2.1789&quot;,&quot;ISSN&quot;:&quot;2442-9511&quot;,&quot;issued&quot;:{&quot;date-parts&quot;:[[2021]]},&quot;page&quot;:&quot;1-8&quot;,&quot;abstract&quot;:&quot;Kreativitas meliputi hasil yang baru. Secara umum kreatifitas guru memiliki fungsi utama yaitu membantu menyelesaikan pekerjaannya dengan cepat dan efisien. Adapun pentingnya kreativitas guru dalam pembelajaran antara lain: (1) Kreatifitas guru berguna dalam transfer informasi lebih utuh, (2) Kreatifitas guru berguna dalam merangsang siswa untuk lebih berpikir secara ilmiah, (3) Produk kreatifitas guru akan merangsang kreatifitas siswa. Adanya guru kreatif yang terus menerus akan timbul inovasi dalam pembelajaran. Tujuan mengembangkan kreatifitas dalam mengembangkan pembelajaran yang inovasi untuk mendeskripsikan dan menganalisa pelaksanaan proses pembelajaran yang lebih kreatif dan inovatif. Peran kepala sekolah dalam mengembangkan kreativitas guru di SDN Napabalano adalah 1) kepala sekolah yang memenuhi kebutuhan guru; 2) Kepala sekolah adalah dengan adanya pendampingan (guru tua dan guru muda); 3) kepala sekolah mengadakan kegiatan (training, workshop) terkait penggunaan teknologi dan kegiatan lainnya untuk mengembangkan pembelajaran guru khususnya di masa pandemic covid-19 saat ini. 4) kepala sekolah melaksanakan evaluasi dan selalu diikuti oleh kegiatan tindak lanjut terhadap hasil evaluasi..&quot;,&quot;issue&quot;:&quot;2&quot;,&quot;volume&quot;:&quot;7&quot;,&quot;container-title-short&quot;:&quot;&quot;},&quot;isTemporary&quot;:false}]},{&quot;citationID&quot;:&quot;MENDELEY_CITATION_77a43966-4e9b-4539-971c-e5194703fb79&quot;,&quot;properties&quot;:{&quot;noteIndex&quot;:0},&quot;isEdited&quot;:false,&quot;manualOverride&quot;:{&quot;isManuallyOverridden&quot;:false,&quot;citeprocText&quot;:&quot;(Ramadhan et al., 2021)&quot;,&quot;manualOverrideText&quot;:&quot;&quot;},&quot;citationTag&quot;:&quot;MENDELEY_CITATION_v3_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&quot;,&quot;citationItems&quot;:[{&quot;id&quot;:&quot;3896c4b3-cc38-3b45-a4c5-d5be675845bd&quot;,&quot;itemData&quot;:{&quot;type&quot;:&quot;article-journal&quot;,&quot;id&quot;:&quot;3896c4b3-cc38-3b45-a4c5-d5be675845bd&quot;,&quot;title&quot;:&quot;Implementasi Model Pembelajaran Flipped Classroom Pada Mata Pelajaran Siskomdik Siswa Kelas X&quot;,&quot;author&quot;:[{&quot;family&quot;:&quot;Ramadhan&quot;,&quot;given&quot;:&quot;Azimi&quot;,&quot;parse-names&quot;:false,&quot;dropping-particle&quot;:&quot;&quot;,&quot;non-dropping-particle&quot;:&quot;&quot;},{&quot;family&quot;:&quot;Mansur&quot;,&quot;given&quot;:&quot;Hamsi&quot;,&quot;parse-names&quot;:false,&quot;dropping-particle&quot;:&quot;&quot;,&quot;non-dropping-particle&quot;:&quot;&quot;},{&quot;family&quot;:&quot;Hadi Utama&quot;,&quot;given&quot;:&quot;Agus&quot;,&quot;parse-names&quot;:false,&quot;dropping-particle&quot;:&quot;&quot;,&quot;non-dropping-particle&quot;:&quot;&quot;},{&quot;family&quot;:&quot;Lambung&quot;,&quot;given&quot;:&quot;Universitas&quot;,&quot;parse-names&quot;:false,&quot;dropping-particle&quot;:&quot;&quot;,&quot;non-dropping-particle&quot;:&quot;&quot;},{&quot;family&quot;:&quot;Banjarmasin&quot;,&quot;given&quot;:&quot;Mangkurat&quot;,&quot;parse-names&quot;:false,&quot;dropping-particle&quot;:&quot;&quot;,&quot;non-dropping-particle&quot;:&quot;&quot;}],&quot;container-title&quot;:&quot;Journal of Instructional Technology J-INSTECH&quot;,&quot;issued&quot;:{&quot;date-parts&quot;:[[2021]]},&quot;page&quot;:&quot;51-60&quot;,&quot;abstract&quot;:&quot;The purpose of this research is, To know how the actual process and procedure of Flipped Classroom Intructional Models Implementation in the tenth grade class of Graphic Preparation Techniques Department Vocational High School 5 Banjarmasin. The research method used on this research is Qualitative Research with Study Case research type. Therefore the result of this research is Vocational High School 5 Banjarmasin specialy on tenth grade class of Graphic Preparation Techniques Department can Apply the Flipped Classroom pretty well. In terms of their Flexible Environment, Intentional Content, Learning Culture, and their Professinal Educator. But stills there are some point that the implementation doesn't meet requirement with the theories of Flipped Classroom models. Therefore this research give recommendations to maintained this model application and needs to be improved again for better learning quality, However the impact of this models need more deep research to prove theoretically of the student learning result, the student learning interest, and evaualting the teacher teaching process.&quot;,&quot;issue&quot;:&quot;1&quot;,&quot;volume&quot;:&quot;2&quot;,&quot;container-title-short&quot;:&quot;&quot;},&quot;isTemporary&quot;:false}]},{&quot;citationID&quot;:&quot;MENDELEY_CITATION_a88000a7-022d-4195-94a6-cca634a8258b&quot;,&quot;properties&quot;:{&quot;noteIndex&quot;:0},&quot;isEdited&quot;:false,&quot;manualOverride&quot;:{&quot;isManuallyOverridden&quot;:false,&quot;citeprocText&quot;:&quot;(Unal, Aslihan; Unal, 2023)&quot;,&quot;manualOverrideText&quot;:&quot;&quot;},&quot;citationTag&quot;:&quot;MENDELEY_CITATION_v3_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&quot;,&quot;citationItems&quot;:[{&quot;id&quot;:&quot;15195e1b-c4a2-362e-8b70-0ee736c946bf&quot;,&quot;itemData&quot;:{&quot;type&quot;:&quot;article-journal&quot;,&quot;id&quot;:&quot;15195e1b-c4a2-362e-8b70-0ee736c946bf&quot;,&quot;title&quot;:&quot;Design of Flipped Lessons in the Classroom and Opinions of Teachers with Different Degrees of Experience&quot;,&quot;author&quot;:[{&quot;family&quot;:&quot;Unal, Aslihan; Unal&quot;,&quot;given&quot;:&quot;Zafer&quot;,&quot;parse-names&quot;:false,&quot;dropping-particle&quot;:&quot;&quot;,&quot;non-dropping-particle&quot;:&quot;&quot;}],&quot;container-title&quot;:&quot;Journal of Education and Practice&quot;,&quot;DOI&quot;:&quot;10.7176/jep/14-9-05&quot;,&quot;issued&quot;:{&quot;date-parts&quot;:[[2023,3]]},&quot;publisher&quot;:&quot;International Institute for Science, Technology and Education&quot;,&quot;volume&quot;:&quot;14&quot;,&quot;container-title-short&quot;:&quot;&quot;},&quot;isTemporary&quot;:false}]},{&quot;citationID&quot;:&quot;MENDELEY_CITATION_e06c7474-10de-4fcf-b3ca-fd4c5a7a3b33&quot;,&quot;properties&quot;:{&quot;noteIndex&quot;:0},&quot;isEdited&quot;:false,&quot;manualOverride&quot;:{&quot;isManuallyOverridden&quot;:false,&quot;citeprocText&quot;:&quot;(Pratiwi, 2022)&quot;,&quot;manualOverrideText&quot;:&quot;&quot;},&quot;citationTag&quot;:&quot;MENDELEY_CITATION_v3_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&quot;,&quot;citationItems&quot;:[{&quot;id&quot;:&quot;0abd783a-8183-306f-b56b-24c3cc84c305&quot;,&quot;itemData&quot;:{&quot;type&quot;:&quot;article-journal&quot;,&quot;id&quot;:&quot;0abd783a-8183-306f-b56b-24c3cc84c305&quot;,&quot;title&quot;:&quot;Efektivitas Flipped Classroom Learning Terhadap Peningkatan Hasil Belajar Matematika Siswa SMP&quot;,&quot;author&quot;:[{&quot;family&quot;:&quot;Pratiwi&quot;,&quot;given&quot;:&quot;Kadek Ayu Mutiara&quot;,&quot;parse-names&quot;:false,&quot;dropping-particle&quot;:&quot;&quot;,&quot;non-dropping-particle&quot;:&quot;&quot;}],&quot;container-title&quot;:&quot;Jurnal Pendidikan Matematika Undiksha&quot;,&quot;DOI&quot;:&quot;10.23887/jjpm.v12i2.37320&quot;,&quot;ISSN&quot;:&quot;2613-9677&quot;,&quot;issued&quot;:{&quot;date-parts&quot;:[[2022]]},&quot;page&quot;:&quot;73-82&quot;,&quot;abstract&quot;:&quot;Penelitian ini adalah penelitian eksperimen dengan tujuan untuk mengetahui efektivitas pembelajaran flipped classroom terhadap hasil belajar matematika siswa kelas VIII SMP. Jenis penelitian yang digunakan adalah eksperimen semu dengan desain post test only group design. Populasi dari penelitian ini adalah seluruh siswa kelas VIII SMP N 3 Semarapura sebanyak 275 orang. Sedangkan sampel yang digunakan dipilih secara acak (cluster random sampling) sehingga menghasilkan dua kelompok yaitu kelas VIII A sebagai kelas eksperimen dan kelas VIII C sebagai kelas kontrol. Teknik pengumpulan data adalah dengan memberikan intrumen post-test kepada dua kelompok kelas pada akhir penelitian, menghasilkan data hasil belajar matematika siswa. Data dianalisis menggunakan uji-t independent sample pihak kanan dengan taraf signifikansi 5% menunjukkan bahwa H0 ditolak. Hal ini berarti hasil belajar matematika siswa dengan pembelajaran flipped classroom lebih baik dibandingkan hasil belajar matematika siswa dengan pembelajaran konvensional. Temuan ini menunjukkan keefektifan dari penggunaan flipped classroom learning terhadap hasil belajar matematika pada masa pandemi Covid-19.&quot;,&quot;issue&quot;:&quot;2&quot;,&quot;volume&quot;:&quot;12&quot;,&quot;container-title-short&quot;:&quot;&quot;},&quot;isTemporary&quot;:false}]},{&quot;citationID&quot;:&quot;MENDELEY_CITATION_f8eb12e9-a771-4c9d-9342-d0b33fdd7600&quot;,&quot;properties&quot;:{&quot;noteIndex&quot;:0},&quot;isEdited&quot;:false,&quot;manualOverride&quot;:{&quot;isManuallyOverridden&quot;:false,&quot;citeprocText&quot;:&quot;(Afdillah &amp;#38; Rindaningsih, 2021)&quot;,&quot;manualOverrideText&quot;:&quot;&quot;},&quot;citationTag&quot;:&quot;MENDELEY_CITATION_v3_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&quot;,&quot;citationItems&quot;:[{&quot;id&quot;:&quot;897580a7-ba12-3618-bcf5-7d3d381e7f93&quot;,&quot;itemData&quot;:{&quot;type&quot;:&quot;article-journal&quot;,&quot;id&quot;:&quot;897580a7-ba12-3618-bcf5-7d3d381e7f93&quot;,&quot;title&quot;:&quot;Strategies to Improve Mathematics Learning Outcomes Through Flipped Classroom&quot;,&quot;author&quot;:[{&quot;family&quot;:&quot;Afdillah&quot;,&quot;given&quot;:&quot;Nurin&quot;,&quot;parse-names&quot;:false,&quot;dropping-particle&quot;:&quot;&quot;,&quot;non-dropping-particle&quot;:&quot;&quot;},{&quot;family&quot;:&quot;Rindaningsih&quot;,&quot;given&quot;:&quot;Ida&quot;,&quot;parse-names&quot;:false,&quot;dropping-particle&quot;:&quot;&quot;,&quot;non-dropping-particle&quot;:&quot;&quot;}],&quot;container-title&quot;:&quot;Academia Open&quot;,&quot;DOI&quot;:&quot;10.21070/acopen.6.2022.2469&quot;,&quot;issued&quot;:{&quot;date-parts&quot;:[[2021,10,19]]},&quot;abstract&quot;:&quot;The purpose of this study was to analyze the presence or absence of and how much influence the flipped classroom learning model had on the mathematics learning outcomes of fractions. This research was conducted at MI Nurul Huda Candi Sidoarjo for the 2020/2021 Academic Year. This study uses quantitative research with a sample of 40 students. The data collection after the treatment was carried out using the Mathematics Learning Outcomes Test for fractions. The results showed that there were differences in learning outcomes between students who were taught using the flipped classroom learning model and students who were taught using the conventional learning model with a value (tcount = 2,041 &gt; ttable = 2, 024) at a significance level of 5%. it can be concluded that there is an effect of the flipped classroom learning model on the mathematics learning outcomes of fifth grade students at MI Nurul Huda Candi Sidoarjo. The large influence of the flipped classroom learning model on the mathematics learning outcomes of fifth grade students at MI Nurul Huda Candi Sidoarjo is 6.87%.&quot;,&quot;publisher&quot;:&quot;Universitas Muhammadiyah Sidoarjo&quot;,&quot;volume&quot;:&quot;6&quot;,&quot;container-title-short&quot;:&quot;&quot;},&quot;isTemporary&quot;:false}]},{&quot;citationID&quot;:&quot;MENDELEY_CITATION_114f78fc-3330-4c07-9d6c-7d18da26f6f9&quot;,&quot;properties&quot;:{&quot;noteIndex&quot;:0},&quot;isEdited&quot;:false,&quot;manualOverride&quot;:{&quot;isManuallyOverridden&quot;:false,&quot;citeprocText&quot;:&quot;(Latifah &amp;#38; Rindaningsih, 2023)&quot;,&quot;manualOverrideText&quot;:&quot;&quot;},&quot;citationTag&quot;:&quot;MENDELEY_CITATION_v3_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&quot;,&quot;citationItems&quot;:[{&quot;id&quot;:&quot;fd4ee0ad-593e-3020-8b98-751ea6d2cf1f&quot;,&quot;itemData&quot;:{&quot;type&quot;:&quot;article-journal&quot;,&quot;id&quot;:&quot;fd4ee0ad-593e-3020-8b98-751ea6d2cf1f&quot;,&quot;title&quot;:&quot;Implementasi Flipped Classroom dalam Mendukung Merdeka Belajar untuk Meningkatkan Kemandirian Belajar&quot;,&quot;author&quot;:[{&quot;family&quot;:&quot;Latifah&quot;,&quot;given&quot;:&quot;Umi&quot;,&quot;parse-names&quot;:false,&quot;dropping-particle&quot;:&quot;&quot;,&quot;non-dropping-particle&quot;:&quot;&quot;},{&quot;family&quot;:&quot;Rindaningsih&quot;,&quot;given&quot;:&quot;Ida&quot;,&quot;parse-names&quot;:false,&quot;dropping-particle&quot;:&quot;&quot;,&quot;non-dropping-particle&quot;:&quot;&quot;}],&quot;container-title&quot;:&quot;Jurnal Papeda: Jurnal Publikasi Pendidikan Dasar&quot;,&quot;DOI&quot;:&quot;10.36232/jurnalpendidikandasar.v5i2.4447&quot;,&quot;ISSN&quot;:&quot;2715-5110&quot;,&quot;issued&quot;:{&quot;date-parts&quot;:[[2023]]},&quot;page&quot;:&quot;156-166&quot;,&quot;abstract&quot;:&quot;Tujuan penelitian ini adalah untuk menganalisis implementasi Flipped Classroom yang mendukung merdeka belajar sehingga meningkatkan kemandirian belajar. Pada Penelitian ini termasuk dalam kuantitatif deskriptif , dengan teknik analsis data menggunakan angket skala liket dengan nilai 1 sampai 4. Populasi dan sampel sebanyak 90 peserta didik Kelas 5 Sekolah Dasar yang ada di Kabupaten Sidoarjo. Analisis data dilakukan dengan menghitung presentase jawaban dari setiap inidikator dari nilai presentase tertinggi dan nilai presentase terendah. Hasil penelitian ini menunjukkan bahwa setelah mengikuti pembelajaran Flipped Classroom terdapat 47,5% peserta didik mampu memahami dan beradaptasi dengan pembelajaran Flipped Classroom. 51,8% kemandirian belajar peserta didik meningkat. Dalam penelitian ini menunjukkan tanggapan positif terhadap pembelajaran yang dilakukan oleh peserta didik sekolah dasar. Peserta didik juga memiliki rasa antusias yang sangat tinggi. Dapat disimpulkan bahwa Flipped Classroom menjadi salah satu solusi pendekatan pembelajaran yang mengatur aktivitas belajar didalam dan diluar kelas sehingga dapat mendukung merdeka belajar dalam meningkatkan kemandirian belajar siswa di sekolah dasar.&quot;,&quot;issue&quot;:&quot;2&quot;,&quot;volume&quot;:&quot;5&quot;,&quot;container-title-short&quot;:&quot;&quot;},&quot;isTemporary&quot;:false}]},{&quot;citationID&quot;:&quot;MENDELEY_CITATION_93a6de3d-c440-4354-9920-0a787ff7e434&quot;,&quot;properties&quot;:{&quot;noteIndex&quot;:0},&quot;isEdited&quot;:false,&quot;manualOverride&quot;:{&quot;isManuallyOverridden&quot;:false,&quot;citeprocText&quot;:&quot;(Janwan et al., 2021)&quot;,&quot;manualOverrideText&quot;:&quot;&quot;},&quot;citationTag&quot;:&quot;MENDELEY_CITATION_v3_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&quot;,&quot;citationItems&quot;:[{&quot;id&quot;:&quot;d08ce5a3-7887-363f-9547-16e834ad0974&quot;,&quot;itemData&quot;:{&quot;type&quot;:&quot;article-journal&quot;,&quot;id&quot;:&quot;d08ce5a3-7887-363f-9547-16e834ad0974&quot;,&quot;title&quot;:&quot;The Development Of Kindergarten Students Attitude Applying Flipped Classroom Concept In Covid-19&quot;,&quot;author&quot;:[{&quot;family&quot;:&quot;Janwan&quot;,&quot;given&quot;:&quot;Assawin&quot;,&quot;parse-names&quot;:false,&quot;dropping-particle&quot;:&quot;&quot;,&quot;non-dropping-particle&quot;:&quot;&quot;},{&quot;family&quot;:&quot;Lestary&quot;,&quot;given&quot;:&quot;Adelina Ayu&quot;,&quot;parse-names&quot;:false,&quot;dropping-particle&quot;:&quot;&quot;,&quot;non-dropping-particle&quot;:&quot;&quot;},{&quot;family&quot;:&quot;Simpol&quot;,&quot;given&quot;:&quot;Wanida&quot;,&quot;parse-names&quot;:false,&quot;dropping-particle&quot;:&quot;&quot;,&quot;non-dropping-particle&quot;:&quot;&quot;}],&quot;container-title&quot;:&quot;Universitas Muhammadiyah Gresik Engineering, Social Science, and Health International Conference (UMGESHIC)&quot;,&quot;ISSN&quot;:&quot;2775-8508&quot;,&quot;issued&quot;:{&quot;date-parts&quot;:[[2021]]},&quot;page&quot;:&quot;793-803&quot;,&quot;abstract&quot;:&quot;This research was collaboratively conducted with Indonesian students aimed to 1) develop and evaluate the efficiency of Flipped Classroom management, 2) investigate the efficiency of Flipped Classroom management, 3) Study the positive attitude of kindergarten students applying flipped classroom concept and 4) Study the parents' satisfaction. The target groups consisted of 17 kindergarten students learning by using Flipped Classroom lesson plans in Covid-19 situation. The Flipped Classroom lesson plans for teaching in Covid-19 situation in the 1 st semester of Academic year 2021 were used for teaching from June to October 2021. The research tools were Flipped Classroom lesson plans consisted of 4 plans for 4 weeks and assessment form. The data was analyzed using descriptive statistics including frequency, percentage, mean, standard deviation, index of efficiency, effectiveness index and relative gain scores. The results of the research were as follows. 1) For the evaluation of the use of Flipped Classroom lesson plans for kindergarten 1 students, each of the lesson plans was average scored 3.7-4.3. Overall, the lesson plans were average scored at high level (x̄ = 4.0, S.D.=0.93), the efficiency index (E1/E2) was 62.25/82.83 which was lower than the criteria. 2) The index of efficiency of Flipped Classroom lesson plans was 0.5454, and the students' improvement increased 54.54 percent. 3) The students' attitude for learning with flipped classroom lesson plans was highly effective (x̄ =9.94, SD = 0.51) and 4) Parents' satisfaction after using flipped classroom with kindergarten students was highly satisfying (x=2.32, SD = 0.66)&quot;,&quot;volume&quot;:&quot;1&quot;,&quot;container-title-short&quot;:&quot;&quot;},&quot;isTemporary&quot;:false}]},{&quot;citationID&quot;:&quot;MENDELEY_CITATION_b7eaf264-b8fa-4730-95a6-e6ac8256a740&quot;,&quot;properties&quot;:{&quot;noteIndex&quot;:0},&quot;isEdited&quot;:false,&quot;manualOverride&quot;:{&quot;isManuallyOverridden&quot;:false,&quot;citeprocText&quot;:&quot;(Rindaningsih et al., 2023)&quot;,&quot;manualOverrideText&quot;:&quot;&quot;},&quot;citationTag&quot;:&quot;MENDELEY_CITATION_v3_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&quot;,&quot;citationItems&quot;:[{&quot;id&quot;:&quot;c422c9f5-22b7-3ff7-b7a5-51f1dab3d1df&quot;,&quot;itemData&quot;:{&quot;type&quot;:&quot;chapter&quot;,&quot;id&quot;:&quot;c422c9f5-22b7-3ff7-b7a5-51f1dab3d1df&quot;,&quot;title&quot;:&quot;Empowering Teachers in Indonesia: A Framework for Project-Based Flipped Learning and Merdeka Belajar&quot;,&quot;author&quot;:[{&quot;family&quot;:&quot;Rindaningsih&quot;,&quot;given&quot;:&quot;Ida&quot;,&quot;parse-names&quot;:false,&quot;dropping-particle&quot;:&quot;&quot;,&quot;non-dropping-particle&quot;:&quot;&quot;},{&quot;family&quot;:&quot;Arifin&quot;,&quot;given&quot;:&quot;Bahak Udin By&quot;,&quot;parse-names&quot;:false,&quot;dropping-particle&quot;:&quot;&quot;,&quot;non-dropping-particle&quot;:&quot;&quot;},{&quot;family&quot;:&quot;Mustaqim&quot;,&quot;given&quot;:&quot;Ilmawan&quot;,&quot;parse-names&quot;:false,&quot;dropping-particle&quot;:&quot;&quot;,&quot;non-dropping-particle&quot;:&quot;&quot;}],&quot;container-title&quot;:&quot;Atlantis Press SARL&quot;,&quot;DOI&quot;:&quot;10.2991/978-2-38476-052-7_20&quot;,&quot;issued&quot;:{&quot;date-parts&quot;:[[2023]]},&quot;page&quot;:&quot;177-184&quot;,&quot;abstract&quot;:&quot;… is the ‘Projek Penguatan Profil Pelajar Pancasila’ (… Pancasila student profile is a form of translation of national education goals. Based on these considerations, the profile of Pancasila …&quot;,&quot;container-title-short&quot;:&quot;&quot;},&quot;isTemporary&quot;:false}]},{&quot;citationID&quot;:&quot;MENDELEY_CITATION_2b991ece-328c-4c82-a03e-cb9830bf315a&quot;,&quot;properties&quot;:{&quot;noteIndex&quot;:0},&quot;isEdited&quot;:false,&quot;manualOverride&quot;:{&quot;isManuallyOverridden&quot;:false,&quot;citeprocText&quot;:&quot;(Moch Bahak &amp;#38; Nurdyansyah, 2018)&quot;,&quot;manualOverrideText&quot;:&quot;&quot;},&quot;citationTag&quot;:&quot;MENDELEY_CITATION_v3_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&quot;,&quot;citationItems&quot;:[{&quot;id&quot;:&quot;cb29c4e4-ea5d-34a1-a0d5-e8d37b8c8d2f&quot;,&quot;itemData&quot;:{&quot;type&quot;:&quot;book&quot;,&quot;id&quot;:&quot;cb29c4e4-ea5d-34a1-a0d5-e8d37b8c8d2f&quot;,&quot;title&quot;:&quot;Buku Ajar Metode Penelitian Pendidikan&quot;,&quot;author&quot;:[{&quot;family&quot;:&quot;Moch Bahak&quot;,&quot;given&quot;:&quot;Arifin&quot;,&quot;parse-names&quot;:false,&quot;dropping-particle&quot;:&quot;&quot;,&quot;non-dropping-particle&quot;:&quot;&quot;},{&quot;family&quot;:&quot;Nurdyansyah&quot;,&quot;given&quot;:&quot;&quot;,&quot;parse-names&quot;:false,&quot;dropping-particle&quot;:&quot;&quot;,&quot;non-dropping-particle&quot;:&quot;&quot;}],&quot;ISBN&quot;:&quot;978-979-044-022-7&quot;,&quot;ISSN&quot;:&quot;03619230&quot;,&quot;PMID&quot;:&quot;2581813&quot;,&quot;issued&quot;:{&quot;date-parts&quot;:[[2018]]},&quot;publisher&quot;:&quot;Umsida Press&quot;,&quot;container-title-short&quot;:&quot;&quot;},&quot;isTemporary&quot;:false}]},{&quot;citationID&quot;:&quot;MENDELEY_CITATION_e48d9694-d8fc-4194-8ca2-511f1b7b0762&quot;,&quot;properties&quot;:{&quot;noteIndex&quot;:0},&quot;isEdited&quot;:false,&quot;manualOverride&quot;:{&quot;isManuallyOverridden&quot;:false,&quot;citeprocText&quot;:&quot;(Syahrizal &amp;#38; Jailani, 2023)&quot;,&quot;manualOverrideText&quot;:&quot;&quot;},&quot;citationTag&quot;:&quot;MENDELEY_CITATION_v3_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&quot;,&quot;citationItems&quot;:[{&quot;id&quot;:&quot;7277768c-8abe-359e-8ca4-2e7bc49341c5&quot;,&quot;itemData&quot;:{&quot;type&quot;:&quot;article-journal&quot;,&quot;id&quot;:&quot;7277768c-8abe-359e-8ca4-2e7bc49341c5&quot;,&quot;title&quot;:&quot;Jenis-Jenis Penelitian Dalam Penelitian Kuantitatif dan Kualitatif&quot;,&quot;author&quot;:[{&quot;family&quot;:&quot;Syahrizal&quot;,&quot;given&quot;:&quot;Hasan&quot;,&quot;parse-names&quot;:false,&quot;dropping-particle&quot;:&quot;&quot;,&quot;non-dropping-particle&quot;:&quot;&quot;},{&quot;family&quot;:&quot;Jailani&quot;,&quot;given&quot;:&quot;M Syahran&quot;,&quot;parse-names&quot;:false,&quot;dropping-particle&quot;:&quot;&quot;,&quot;non-dropping-particle&quot;:&quot;&quot;}],&quot;container-title&quot;:&quot;Qosim&quot;,&quot;issued&quot;:{&quot;date-parts&quot;:[[2023]]},&quot;page&quot;:&quot;13-23&quot;,&quot;abstract&quot;:&quot;Scientific research which consists of two major schools that are used throughout the world is quantitative and qualitative research, from these two schools there are several types of research that help researchers solve the problems they find. The purpose of this paper is to describe the types of research in quantitative and qualitative research. This paper uses a literature review approach, in which the author collects several sources of books and articles related to the theme of this paper. The results of this paper can be described. First, the types in quantitative research include; descriptive method, comparative method, correlation method, survey research, ex post facto research, experimental research, policy research, action research, evaluation research, quasi-experimental method, single subject method. The two types of qualitative research include case study research study), descriptive research, class room action research, phenomenological research, ethnograph research, grounded theory research, history research, hermeneutics research, field research, discourse analysis&quot;,&quot;volume&quot;:&quot;1&quot;,&quot;container-title-short&quot;:&quot;&quot;},&quot;isTemporary&quot;:false}]},{&quot;citationID&quot;:&quot;MENDELEY_CITATION_2980fdaa-3792-40f5-855d-fabdf1925e0e&quot;,&quot;properties&quot;:{&quot;noteIndex&quot;:0},&quot;isEdited&quot;:false,&quot;manualOverride&quot;:{&quot;isManuallyOverridden&quot;:false,&quot;citeprocText&quot;:&quot;(Brianza et al., 2023)&quot;,&quot;manualOverrideText&quot;:&quot;&quot;},&quot;citationTag&quot;:&quot;MENDELEY_CITATION_v3_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&quot;,&quot;citationItems&quot;:[{&quot;id&quot;:&quot;337b995e-106e-350b-b0da-ba182fa95ced&quot;,&quot;itemData&quot;:{&quot;type&quot;:&quot;article-journal&quot;,&quot;id&quot;:&quot;337b995e-106e-350b-b0da-ba182fa95ced&quot;,&quot;title&quot;:&quot;The digital silver lining of the pandemic: The impact on preservice teachers' technological knowledge and beliefs.&quot;,&quot;author&quot;:[{&quot;family&quot;:&quot;Brianza&quot;,&quot;given&quot;:&quot;Eliana&quot;,&quot;parse-names&quot;:false,&quot;dropping-particle&quot;:&quot;&quot;,&quot;non-dropping-particle&quot;:&quot;&quot;},{&quot;family&quot;:&quot;Schmid&quot;,&quot;given&quot;:&quot;Mirjam&quot;,&quot;parse-names&quot;:false,&quot;dropping-particle&quot;:&quot;&quot;,&quot;non-dropping-particle&quot;:&quot;&quot;},{&quot;family&quot;:&quot;Tondeur&quot;,&quot;given&quot;:&quot;Jo&quot;,&quot;parse-names&quot;:false,&quot;dropping-particle&quot;:&quot;&quot;,&quot;non-dropping-particle&quot;:&quot;&quot;},{&quot;family&quot;:&quot;Petko&quot;,&quot;given&quot;:&quot;Dominik&quot;,&quot;parse-names&quot;:false,&quot;dropping-particle&quot;:&quot;&quot;,&quot;non-dropping-particle&quot;:&quot;&quot;}],&quot;container-title&quot;:&quot;Education and information technologies&quot;,&quot;container-title-short&quot;:&quot;Educ Inf Technol (Dordr)&quot;,&quot;DOI&quot;:&quot;10.1007/s10639-023-11801-w&quot;,&quot;ISSN&quot;:&quot;13602357&quot;,&quot;URL&quot;:&quot;https://lens.org/195-625-295-724-606&quot;,&quot;issued&quot;:{&quot;date-parts&quot;:[[2023]]},&quot;publisher-place&quot;:&quot;United Kingdom&quot;,&quot;page&quot;:&quot;1&quot;,&quot;abstract&quot;:&quot;COVID-19 drastically disrupted teaching and learning worldwide and across all educational levels. Technology took on a central role in redefining education under these exceptional circumstances and frequently revealed challenges related to both infrastructure and to teachers' and learners' technological skills and readiness. This study aimed to investigate whether the experience of emergency remote education significantly impacted preservice teachers' knowledge and beliefs for their future teaching with technology. We investigated three cohorts of preservice teachers (pre-lockdown, &lt;i&gt;n&lt;/i&gt; = 179; during lockdown, &lt;i&gt;n&lt;/i&gt; = 48; post-lockdown, &lt;i&gt;n&lt;/i&gt; = 228) and explored differences in their self-reported technological pedagogical content knowledge (TPACK) and their technological beliefs. Findings showed positive effects in the post-lockdown cohort, reflected in higher levels of technological knowledge (TK) and technological pedagogical content knowledge (TPCK) compared to the pre-lockdown cohort. In addition, unique positive effects on content knowledge (CK) and pedagogical content knowledge (PCK) were found in the post-lockdown cohort among preservice teachers with prior teaching experiences. No effects of either cohort or experience emerged for preservice teachers' technological beliefs. These findings indicate that, despite the challenges related to COVID-19 lockdowns, preservice teachers not only appear to have maintained positive beliefs towards technology but may have even been able to draw benefits from the experience of lockdown. These findings and the positive effects associated with teaching experience are discussed with regard to their implication for teacher education.&quot;,&quot;publisher&quot;:&quot;Springer Science and Business Media LLC&quot;},&quot;isTemporary&quot;:false}]},{&quot;citationID&quot;:&quot;MENDELEY_CITATION_976f3997-174c-4b00-a942-d387429f4988&quot;,&quot;properties&quot;:{&quot;noteIndex&quot;:0},&quot;isEdited&quot;:false,&quot;manualOverride&quot;:{&quot;isManuallyOverridden&quot;:false,&quot;citeprocText&quot;:&quot;(Latifah &amp;#38; Rindaningsih, 2023)&quot;,&quot;manualOverrideText&quot;:&quot;&quot;},&quot;citationTag&quot;:&quot;MENDELEY_CITATION_v3_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&quot;,&quot;citationItems&quot;:[{&quot;id&quot;:&quot;fd4ee0ad-593e-3020-8b98-751ea6d2cf1f&quot;,&quot;itemData&quot;:{&quot;type&quot;:&quot;article-journal&quot;,&quot;id&quot;:&quot;fd4ee0ad-593e-3020-8b98-751ea6d2cf1f&quot;,&quot;title&quot;:&quot;Implementasi Flipped Classroom dalam Mendukung Merdeka Belajar untuk Meningkatkan Kemandirian Belajar&quot;,&quot;author&quot;:[{&quot;family&quot;:&quot;Latifah&quot;,&quot;given&quot;:&quot;Umi&quot;,&quot;parse-names&quot;:false,&quot;dropping-particle&quot;:&quot;&quot;,&quot;non-dropping-particle&quot;:&quot;&quot;},{&quot;family&quot;:&quot;Rindaningsih&quot;,&quot;given&quot;:&quot;Ida&quot;,&quot;parse-names&quot;:false,&quot;dropping-particle&quot;:&quot;&quot;,&quot;non-dropping-particle&quot;:&quot;&quot;}],&quot;container-title&quot;:&quot;Jurnal Papeda: Jurnal Publikasi Pendidikan Dasar&quot;,&quot;DOI&quot;:&quot;10.36232/jurnalpendidikandasar.v5i2.4447&quot;,&quot;ISSN&quot;:&quot;2715-5110&quot;,&quot;issued&quot;:{&quot;date-parts&quot;:[[2023]]},&quot;page&quot;:&quot;156-166&quot;,&quot;abstract&quot;:&quot;Tujuan penelitian ini adalah untuk menganalisis implementasi Flipped Classroom yang mendukung merdeka belajar sehingga meningkatkan kemandirian belajar. Pada Penelitian ini termasuk dalam kuantitatif deskriptif , dengan teknik analsis data menggunakan angket skala liket dengan nilai 1 sampai 4. Populasi dan sampel sebanyak 90 peserta didik Kelas 5 Sekolah Dasar yang ada di Kabupaten Sidoarjo. Analisis data dilakukan dengan menghitung presentase jawaban dari setiap inidikator dari nilai presentase tertinggi dan nilai presentase terendah. Hasil penelitian ini menunjukkan bahwa setelah mengikuti pembelajaran Flipped Classroom terdapat 47,5% peserta didik mampu memahami dan beradaptasi dengan pembelajaran Flipped Classroom. 51,8% kemandirian belajar peserta didik meningkat. Dalam penelitian ini menunjukkan tanggapan positif terhadap pembelajaran yang dilakukan oleh peserta didik sekolah dasar. Peserta didik juga memiliki rasa antusias yang sangat tinggi. Dapat disimpulkan bahwa Flipped Classroom menjadi salah satu solusi pendekatan pembelajaran yang mengatur aktivitas belajar didalam dan diluar kelas sehingga dapat mendukung merdeka belajar dalam meningkatkan kemandirian belajar siswa di sekolah dasar.&quot;,&quot;issue&quot;:&quot;2&quot;,&quot;volume&quot;:&quot;5&quot;,&quot;container-title-short&quot;:&quot;&quot;},&quot;isTemporary&quot;:false}]},{&quot;citationID&quot;:&quot;MENDELEY_CITATION_df59fe25-c2c6-458e-ab54-a2d00c06b521&quot;,&quot;properties&quot;:{&quot;noteIndex&quot;:0},&quot;isEdited&quot;:false,&quot;manualOverride&quot;:{&quot;isManuallyOverridden&quot;:false,&quot;citeprocText&quot;:&quot;(Janwan et al., 2021)&quot;,&quot;manualOverrideText&quot;:&quot;&quot;},&quot;citationTag&quot;:&quot;MENDELEY_CITATION_v3_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&quot;,&quot;citationItems&quot;:[{&quot;id&quot;:&quot;d08ce5a3-7887-363f-9547-16e834ad0974&quot;,&quot;itemData&quot;:{&quot;type&quot;:&quot;article-journal&quot;,&quot;id&quot;:&quot;d08ce5a3-7887-363f-9547-16e834ad0974&quot;,&quot;title&quot;:&quot;The Development Of Kindergarten Students Attitude Applying Flipped Classroom Concept In Covid-19&quot;,&quot;author&quot;:[{&quot;family&quot;:&quot;Janwan&quot;,&quot;given&quot;:&quot;Assawin&quot;,&quot;parse-names&quot;:false,&quot;dropping-particle&quot;:&quot;&quot;,&quot;non-dropping-particle&quot;:&quot;&quot;},{&quot;family&quot;:&quot;Lestary&quot;,&quot;given&quot;:&quot;Adelina Ayu&quot;,&quot;parse-names&quot;:false,&quot;dropping-particle&quot;:&quot;&quot;,&quot;non-dropping-particle&quot;:&quot;&quot;},{&quot;family&quot;:&quot;Simpol&quot;,&quot;given&quot;:&quot;Wanida&quot;,&quot;parse-names&quot;:false,&quot;dropping-particle&quot;:&quot;&quot;,&quot;non-dropping-particle&quot;:&quot;&quot;}],&quot;container-title&quot;:&quot;Universitas Muhammadiyah Gresik Engineering, Social Science, and Health International Conference (UMGESHIC)&quot;,&quot;ISSN&quot;:&quot;2775-8508&quot;,&quot;issued&quot;:{&quot;date-parts&quot;:[[2021]]},&quot;page&quot;:&quot;793-803&quot;,&quot;abstract&quot;:&quot;This research was collaboratively conducted with Indonesian students aimed to 1) develop and evaluate the efficiency of Flipped Classroom management, 2) investigate the efficiency of Flipped Classroom management, 3) Study the positive attitude of kindergarten students applying flipped classroom concept and 4) Study the parents' satisfaction. The target groups consisted of 17 kindergarten students learning by using Flipped Classroom lesson plans in Covid-19 situation. The Flipped Classroom lesson plans for teaching in Covid-19 situation in the 1 st semester of Academic year 2021 were used for teaching from June to October 2021. The research tools were Flipped Classroom lesson plans consisted of 4 plans for 4 weeks and assessment form. The data was analyzed using descriptive statistics including frequency, percentage, mean, standard deviation, index of efficiency, effectiveness index and relative gain scores. The results of the research were as follows. 1) For the evaluation of the use of Flipped Classroom lesson plans for kindergarten 1 students, each of the lesson plans was average scored 3.7-4.3. Overall, the lesson plans were average scored at high level (x̄ = 4.0, S.D.=0.93), the efficiency index (E1/E2) was 62.25/82.83 which was lower than the criteria. 2) The index of efficiency of Flipped Classroom lesson plans was 0.5454, and the students' improvement increased 54.54 percent. 3) The students' attitude for learning with flipped classroom lesson plans was highly effective (x̄ =9.94, SD = 0.51) and 4) Parents' satisfaction after using flipped classroom with kindergarten students was highly satisfying (x=2.32, SD = 0.66)&quot;,&quot;volume&quot;:&quot;1&quot;,&quot;container-title-short&quot;:&quot;&quot;},&quot;isTemporary&quot;:false}]},{&quot;citationID&quot;:&quot;MENDELEY_CITATION_85e34241-b0e4-49a6-966f-62271eeea0c7&quot;,&quot;properties&quot;:{&quot;noteIndex&quot;:0},&quot;isEdited&quot;:false,&quot;manualOverride&quot;:{&quot;isManuallyOverridden&quot;:false,&quot;citeprocText&quot;:&quot;(Hasbi et al., 2021)&quot;,&quot;manualOverrideText&quot;:&quot;&quot;},&quot;citationTag&quot;:&quot;MENDELEY_CITATION_v3_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&quot;,&quot;citationItems&quot;:[{&quot;id&quot;:&quot;da91d680-a720-3176-aa11-f391820a46b5&quot;,&quot;itemData&quot;:{&quot;type&quot;:&quot;book&quot;,&quot;id&quot;:&quot;da91d680-a720-3176-aa11-f391820a46b5&quot;,&quot;title&quot;:&quot;Peran Orang Tua Dalam Program Pembelajaran&quot;,&quot;author&quot;:[{&quot;family&quot;:&quot;Hasbi&quot;,&quot;given&quot;:&quot;Muhammad&quot;,&quot;parse-names&quot;:false,&quot;dropping-particle&quot;:&quot;&quot;,&quot;non-dropping-particle&quot;:&quot;&quot;},{&quot;family&quot;:&quot;Maryatun&quot;,&quot;given&quot;:&quot;Ika Budi&quot;,&quot;parse-names&quot;:false,&quot;dropping-particle&quot;:&quot;&quot;,&quot;non-dropping-particle&quot;:&quot;&quot;},{&quot;family&quot;:&quot;Pratiwi&quot;,&quot;given&quot;:&quot;Wiwik Citra&quot;,&quot;parse-names&quot;:false,&quot;dropping-particle&quot;:&quot;&quot;,&quot;non-dropping-particle&quot;:&quot;&quot;},{&quot;family&quot;:&quot;Murtiningsih&quot;,&quot;given&quot;:&quot;&quot;,&quot;parse-names&quot;:false,&quot;dropping-particle&quot;:&quot;&quot;,&quot;non-dropping-particle&quot;:&quot;&quot;},{&quot;family&quot;:&quot;Rahayu&quot;,&quot;given&quot;:&quot;Istianingsih&quot;,&quot;parse-names&quot;:false,&quot;dropping-particle&quot;:&quot;&quot;,&quot;non-dropping-particle&quot;:&quot;&quot;},{&quot;family&quot;:&quot;Saputra&quot;,&quot;given&quot;:&quot;Nor Ilman&quot;,&quot;parse-names&quot;:false,&quot;dropping-particle&quot;:&quot;&quot;,&quot;non-dropping-particle&quot;:&quot;&quot;},{&quot;family&quot;:&quot;Rahmawati&quot;,&quot;given&quot;:&quot;Devi&quot;,&quot;parse-names&quot;:false,&quot;dropping-particle&quot;:&quot;&quot;,&quot;non-dropping-particle&quot;:&quot;&quot;}],&quot;issued&quot;:{&quot;date-parts&quot;:[[2021]]},&quot;number-of-pages&quot;:&quot;1-48&quot;,&quot;publisher&quot;:&quot;Direktorat Pendidikan Anak Usia Dini&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022DA-96B6-48F3-A786-507D30B73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8804</TotalTime>
  <Pages>6</Pages>
  <Words>13</Words>
  <Characters>80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92</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subject/>
  <dc:creator>Reviewer</dc:creator>
  <cp:keywords/>
  <cp:lastModifiedBy>Nury Arsy Darmiati</cp:lastModifiedBy>
  <cp:revision>41</cp:revision>
  <cp:lastPrinted>2023-11-28T03:35:00Z</cp:lastPrinted>
  <dcterms:created xsi:type="dcterms:W3CDTF">2023-11-28T01:03:00Z</dcterms:created>
  <dcterms:modified xsi:type="dcterms:W3CDTF">2024-01-29T01:42:00Z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70a9a358-ed07-3cce-be9d-b1a31c521f7a</vt:lpwstr>
  </property>
  <property fmtid="{D5CDD505-2E9C-101B-9397-08002B2CF9AE}" pid="24" name="Mendeley Citation Style_1">
    <vt:lpwstr>http://www.zotero.org/styles/apa</vt:lpwstr>
  </property>
</Properties>
</file>